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6A228"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t>Obrazec št: 1</w:t>
      </w:r>
    </w:p>
    <w:p w14:paraId="44F79F1D"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Ponudba</w:t>
      </w:r>
    </w:p>
    <w:p w14:paraId="5152BEA8" w14:textId="77777777" w:rsidR="00AF5D4A" w:rsidRDefault="00AF5D4A" w:rsidP="003755FD">
      <w:pPr>
        <w:jc w:val="both"/>
        <w:rPr>
          <w:rFonts w:ascii="Arial" w:hAnsi="Arial" w:cs="Arial"/>
          <w:color w:val="000000"/>
          <w:sz w:val="18"/>
          <w:szCs w:val="18"/>
        </w:rPr>
      </w:pPr>
      <w:bookmarkStart w:id="0" w:name="_GoBack"/>
      <w:bookmarkEnd w:id="0"/>
    </w:p>
    <w:p w14:paraId="6A9FF96B" w14:textId="2718D1DF" w:rsidR="00AA08AD" w:rsidRPr="003755FD" w:rsidRDefault="00AA08AD" w:rsidP="003755FD">
      <w:pPr>
        <w:jc w:val="both"/>
        <w:rPr>
          <w:rFonts w:ascii="Arial" w:hAnsi="Arial" w:cs="Arial"/>
          <w:i/>
          <w:sz w:val="18"/>
          <w:szCs w:val="18"/>
        </w:rPr>
      </w:pPr>
      <w:r w:rsidRPr="004350C7">
        <w:rPr>
          <w:rFonts w:ascii="Arial" w:hAnsi="Arial" w:cs="Arial"/>
          <w:color w:val="000000"/>
          <w:sz w:val="18"/>
          <w:szCs w:val="18"/>
        </w:rPr>
        <w:t xml:space="preserve">Na osnovi povabila za javno naročilo </w:t>
      </w:r>
      <w:r w:rsidR="003755FD" w:rsidRPr="003755FD">
        <w:rPr>
          <w:rFonts w:ascii="Arial" w:hAnsi="Arial" w:cs="Arial"/>
          <w:sz w:val="18"/>
          <w:szCs w:val="18"/>
        </w:rPr>
        <w:t>Nakup letalskih vozovnic in organizacija namestitvenih aranžmajev za potrebe Univerze na Primorskem (okvirni sporazum)</w:t>
      </w:r>
      <w:r w:rsidR="003755FD">
        <w:rPr>
          <w:rFonts w:ascii="Arial" w:hAnsi="Arial" w:cs="Arial"/>
          <w:i/>
          <w:sz w:val="18"/>
          <w:szCs w:val="18"/>
        </w:rPr>
        <w:t xml:space="preserve"> </w:t>
      </w:r>
      <w:r w:rsidRPr="004350C7">
        <w:rPr>
          <w:rFonts w:ascii="Arial" w:hAnsi="Arial" w:cs="Arial"/>
          <w:color w:val="000000"/>
          <w:sz w:val="18"/>
          <w:szCs w:val="18"/>
        </w:rPr>
        <w:t>dajemo ponudbo, kot sledi:</w:t>
      </w:r>
    </w:p>
    <w:p w14:paraId="16306E91"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color w:val="000000"/>
          <w:sz w:val="18"/>
          <w:szCs w:val="18"/>
        </w:rPr>
        <w:t>I. Ponudba številka:</w:t>
      </w:r>
      <w:r w:rsidRPr="004350C7">
        <w:rPr>
          <w:rFonts w:ascii="Arial" w:hAnsi="Arial" w:cs="Arial"/>
          <w:color w:val="000000"/>
          <w:sz w:val="18"/>
          <w:szCs w:val="18"/>
        </w:rPr>
        <w:t> </w:t>
      </w:r>
      <w:r w:rsidRPr="004350C7">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AA08AD" w:rsidRPr="004350C7" w14:paraId="4A92B000" w14:textId="77777777" w:rsidTr="00AA08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E6B58"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8F16C"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5B166834" w14:textId="77777777" w:rsidTr="00AA08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76BBD3"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086F5"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bl>
    <w:p w14:paraId="05A86ED5"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Ponudbo oddajamo (ustrezno označite):</w:t>
      </w:r>
    </w:p>
    <w:p w14:paraId="29B08FFC"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sz w:val="18"/>
          <w:szCs w:val="18"/>
        </w:rPr>
        <w:fldChar w:fldCharType="begin">
          <w:ffData>
            <w:name w:val="cbox15a3b89d374fd6"/>
            <w:enabled/>
            <w:calcOnExit w:val="0"/>
            <w:checkBox>
              <w:sizeAuto/>
              <w:default w:val="0"/>
            </w:checkBox>
          </w:ffData>
        </w:fldChar>
      </w:r>
      <w:bookmarkStart w:id="1" w:name="cbox15a3b89d374fd6"/>
      <w:r w:rsidRPr="004350C7">
        <w:rPr>
          <w:rFonts w:ascii="Arial" w:hAnsi="Arial" w:cs="Arial"/>
          <w:sz w:val="18"/>
          <w:szCs w:val="18"/>
        </w:rPr>
        <w:instrText xml:space="preserve"> FORMCHECKBOX </w:instrText>
      </w:r>
      <w:r w:rsidR="00F377B7">
        <w:rPr>
          <w:rFonts w:ascii="Arial" w:hAnsi="Arial" w:cs="Arial"/>
          <w:sz w:val="18"/>
          <w:szCs w:val="18"/>
        </w:rPr>
      </w:r>
      <w:r w:rsidR="00F377B7">
        <w:rPr>
          <w:rFonts w:ascii="Arial" w:hAnsi="Arial" w:cs="Arial"/>
          <w:sz w:val="18"/>
          <w:szCs w:val="18"/>
        </w:rPr>
        <w:fldChar w:fldCharType="separate"/>
      </w:r>
      <w:r w:rsidRPr="004350C7">
        <w:rPr>
          <w:rFonts w:ascii="Arial" w:hAnsi="Arial" w:cs="Arial"/>
          <w:sz w:val="18"/>
          <w:szCs w:val="18"/>
        </w:rPr>
        <w:fldChar w:fldCharType="end"/>
      </w:r>
      <w:bookmarkEnd w:id="1"/>
      <w:r w:rsidRPr="004350C7">
        <w:rPr>
          <w:rFonts w:ascii="Arial" w:hAnsi="Arial" w:cs="Arial"/>
          <w:color w:val="000000"/>
          <w:sz w:val="18"/>
          <w:szCs w:val="18"/>
        </w:rPr>
        <w:t> samostojno</w:t>
      </w:r>
    </w:p>
    <w:p w14:paraId="75908FA2" w14:textId="77777777"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257"/>
            <w:enabled/>
            <w:calcOnExit w:val="0"/>
            <w:checkBox>
              <w:sizeAuto/>
              <w:default w:val="0"/>
            </w:checkBox>
          </w:ffData>
        </w:fldChar>
      </w:r>
      <w:bookmarkStart w:id="2" w:name="cbox15a3b89d375257"/>
      <w:r w:rsidRPr="004350C7">
        <w:rPr>
          <w:rFonts w:ascii="Arial" w:hAnsi="Arial" w:cs="Arial"/>
          <w:sz w:val="18"/>
          <w:szCs w:val="18"/>
        </w:rPr>
        <w:instrText xml:space="preserve"> FORMCHECKBOX </w:instrText>
      </w:r>
      <w:r w:rsidR="00F377B7">
        <w:rPr>
          <w:rFonts w:ascii="Arial" w:hAnsi="Arial" w:cs="Arial"/>
          <w:sz w:val="18"/>
          <w:szCs w:val="18"/>
        </w:rPr>
      </w:r>
      <w:r w:rsidR="00F377B7">
        <w:rPr>
          <w:rFonts w:ascii="Arial" w:hAnsi="Arial" w:cs="Arial"/>
          <w:sz w:val="18"/>
          <w:szCs w:val="18"/>
        </w:rPr>
        <w:fldChar w:fldCharType="separate"/>
      </w:r>
      <w:r w:rsidRPr="004350C7">
        <w:rPr>
          <w:rFonts w:ascii="Arial" w:hAnsi="Arial" w:cs="Arial"/>
          <w:sz w:val="18"/>
          <w:szCs w:val="18"/>
        </w:rPr>
        <w:fldChar w:fldCharType="end"/>
      </w:r>
      <w:bookmarkEnd w:id="2"/>
      <w:r w:rsidRPr="004350C7">
        <w:rPr>
          <w:rFonts w:ascii="Arial" w:hAnsi="Arial" w:cs="Arial"/>
          <w:color w:val="000000"/>
          <w:sz w:val="18"/>
          <w:szCs w:val="18"/>
        </w:rPr>
        <w:t> z naslednjimi partnerji (navedite samo firme):</w:t>
      </w:r>
    </w:p>
    <w:p w14:paraId="45E338EE"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 ___________________________________</w:t>
      </w:r>
    </w:p>
    <w:p w14:paraId="390BDEB3" w14:textId="77777777"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4ad"/>
            <w:enabled/>
            <w:calcOnExit w:val="0"/>
            <w:checkBox>
              <w:sizeAuto/>
              <w:default w:val="0"/>
            </w:checkBox>
          </w:ffData>
        </w:fldChar>
      </w:r>
      <w:bookmarkStart w:id="3" w:name="cbox15a3b89d3754ad"/>
      <w:r w:rsidRPr="004350C7">
        <w:rPr>
          <w:rFonts w:ascii="Arial" w:hAnsi="Arial" w:cs="Arial"/>
          <w:sz w:val="18"/>
          <w:szCs w:val="18"/>
        </w:rPr>
        <w:instrText xml:space="preserve"> FORMCHECKBOX </w:instrText>
      </w:r>
      <w:r w:rsidR="00F377B7">
        <w:rPr>
          <w:rFonts w:ascii="Arial" w:hAnsi="Arial" w:cs="Arial"/>
          <w:sz w:val="18"/>
          <w:szCs w:val="18"/>
        </w:rPr>
      </w:r>
      <w:r w:rsidR="00F377B7">
        <w:rPr>
          <w:rFonts w:ascii="Arial" w:hAnsi="Arial" w:cs="Arial"/>
          <w:sz w:val="18"/>
          <w:szCs w:val="18"/>
        </w:rPr>
        <w:fldChar w:fldCharType="separate"/>
      </w:r>
      <w:r w:rsidRPr="004350C7">
        <w:rPr>
          <w:rFonts w:ascii="Arial" w:hAnsi="Arial" w:cs="Arial"/>
          <w:sz w:val="18"/>
          <w:szCs w:val="18"/>
        </w:rPr>
        <w:fldChar w:fldCharType="end"/>
      </w:r>
      <w:bookmarkEnd w:id="3"/>
      <w:r w:rsidRPr="004350C7">
        <w:rPr>
          <w:rFonts w:ascii="Arial" w:hAnsi="Arial" w:cs="Arial"/>
          <w:color w:val="000000"/>
          <w:sz w:val="18"/>
          <w:szCs w:val="18"/>
        </w:rPr>
        <w:t> z naslednjimi podizvajalci (navedite samo firme):</w:t>
      </w:r>
    </w:p>
    <w:p w14:paraId="176B4382"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 ________________________________</w:t>
      </w:r>
    </w:p>
    <w:p w14:paraId="09099AD6" w14:textId="77777777"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701"/>
            <w:enabled/>
            <w:calcOnExit w:val="0"/>
            <w:checkBox>
              <w:sizeAuto/>
              <w:default w:val="0"/>
            </w:checkBox>
          </w:ffData>
        </w:fldChar>
      </w:r>
      <w:bookmarkStart w:id="4" w:name="cbox15a3b89d375701"/>
      <w:r w:rsidRPr="004350C7">
        <w:rPr>
          <w:rFonts w:ascii="Arial" w:hAnsi="Arial" w:cs="Arial"/>
          <w:sz w:val="18"/>
          <w:szCs w:val="18"/>
        </w:rPr>
        <w:instrText xml:space="preserve"> FORMCHECKBOX </w:instrText>
      </w:r>
      <w:r w:rsidR="00F377B7">
        <w:rPr>
          <w:rFonts w:ascii="Arial" w:hAnsi="Arial" w:cs="Arial"/>
          <w:sz w:val="18"/>
          <w:szCs w:val="18"/>
        </w:rPr>
      </w:r>
      <w:r w:rsidR="00F377B7">
        <w:rPr>
          <w:rFonts w:ascii="Arial" w:hAnsi="Arial" w:cs="Arial"/>
          <w:sz w:val="18"/>
          <w:szCs w:val="18"/>
        </w:rPr>
        <w:fldChar w:fldCharType="separate"/>
      </w:r>
      <w:r w:rsidRPr="004350C7">
        <w:rPr>
          <w:rFonts w:ascii="Arial" w:hAnsi="Arial" w:cs="Arial"/>
          <w:sz w:val="18"/>
          <w:szCs w:val="18"/>
        </w:rPr>
        <w:fldChar w:fldCharType="end"/>
      </w:r>
      <w:bookmarkEnd w:id="4"/>
      <w:r w:rsidRPr="004350C7">
        <w:rPr>
          <w:rFonts w:ascii="Arial" w:hAnsi="Arial" w:cs="Arial"/>
          <w:color w:val="000000"/>
          <w:sz w:val="18"/>
          <w:szCs w:val="18"/>
        </w:rPr>
        <w:t> z uporabo zmogljivosti naslednjih subjektov (navedite samo firme/nazive):</w:t>
      </w:r>
    </w:p>
    <w:p w14:paraId="5085B798"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 _____________________________</w:t>
      </w:r>
      <w:r w:rsidRPr="004350C7">
        <w:rPr>
          <w:rFonts w:ascii="Arial" w:hAnsi="Arial" w:cs="Arial"/>
          <w:sz w:val="18"/>
          <w:szCs w:val="18"/>
        </w:rPr>
        <w:t xml:space="preserve"> </w:t>
      </w:r>
    </w:p>
    <w:p w14:paraId="34E1105F"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r w:rsidRPr="004350C7">
        <w:rPr>
          <w:rFonts w:ascii="Arial" w:hAnsi="Arial" w:cs="Arial"/>
          <w:b/>
          <w:bCs/>
          <w:color w:val="000000"/>
          <w:sz w:val="18"/>
          <w:szCs w:val="18"/>
        </w:rPr>
        <w:t>II. Rok veljavnosti ponudb</w:t>
      </w:r>
      <w:r w:rsidRPr="004350C7">
        <w:rPr>
          <w:rFonts w:ascii="Arial" w:hAnsi="Arial" w:cs="Arial"/>
          <w:color w:val="000000"/>
          <w:sz w:val="18"/>
          <w:szCs w:val="18"/>
        </w:rPr>
        <w:t>e</w:t>
      </w:r>
    </w:p>
    <w:p w14:paraId="182E8661" w14:textId="77777777" w:rsidR="00AF5D4A"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Ponudba velja najmanj 90 dni od roka za predložitev ponudb.</w:t>
      </w:r>
      <w:r w:rsidR="00F30AF2">
        <w:rPr>
          <w:rFonts w:ascii="Arial" w:hAnsi="Arial" w:cs="Arial"/>
          <w:sz w:val="18"/>
          <w:szCs w:val="18"/>
        </w:rPr>
        <w:t xml:space="preserve"> </w:t>
      </w:r>
    </w:p>
    <w:p w14:paraId="139320B6" w14:textId="4BE5FE1F"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Ponudba mora biti veljavna najmanj do navedenega roka. Prekratka veljavnost ponudbe pomeni razlog za zavrnitev ponudbe.</w:t>
      </w:r>
    </w:p>
    <w:p w14:paraId="0E5AA044"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r w:rsidRPr="004350C7">
        <w:rPr>
          <w:rFonts w:ascii="Arial" w:hAnsi="Arial" w:cs="Arial"/>
          <w:b/>
          <w:bCs/>
          <w:color w:val="000000"/>
          <w:sz w:val="18"/>
          <w:szCs w:val="18"/>
        </w:rPr>
        <w:t>III. Podatki o plačilu</w:t>
      </w:r>
    </w:p>
    <w:p w14:paraId="45C30261" w14:textId="77777777"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Plačila se opravijo na podlagi izdanih računov. </w:t>
      </w:r>
      <w:r w:rsidRPr="004350C7">
        <w:rPr>
          <w:rFonts w:ascii="Arial" w:hAnsi="Arial" w:cs="Arial"/>
          <w:sz w:val="18"/>
          <w:szCs w:val="18"/>
        </w:rPr>
        <w:t xml:space="preserve">Rok plačila je določen v Okvirnem sporazumu. </w:t>
      </w:r>
    </w:p>
    <w:p w14:paraId="62BC2F59" w14:textId="77777777" w:rsidR="001C4FA3" w:rsidRPr="002D3193" w:rsidRDefault="001C4FA3" w:rsidP="001C4FA3">
      <w:pPr>
        <w:spacing w:before="225" w:after="225"/>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p>
    <w:p w14:paraId="43C0DD9D" w14:textId="77777777" w:rsidR="00AA08AD" w:rsidRDefault="00AA08AD" w:rsidP="00AA08AD">
      <w:pPr>
        <w:spacing w:after="0"/>
        <w:rPr>
          <w:rFonts w:ascii="Arial" w:hAnsi="Arial" w:cs="Arial"/>
          <w:b/>
          <w:bCs/>
          <w:color w:val="000000"/>
          <w:sz w:val="18"/>
          <w:szCs w:val="18"/>
        </w:rPr>
      </w:pPr>
      <w:r w:rsidRPr="004350C7">
        <w:rPr>
          <w:rFonts w:ascii="Arial" w:hAnsi="Arial" w:cs="Arial"/>
          <w:b/>
          <w:bCs/>
          <w:color w:val="000000"/>
          <w:sz w:val="18"/>
          <w:szCs w:val="18"/>
        </w:rPr>
        <w:t>IV. Podatki o gospodarskem subjektu</w:t>
      </w:r>
    </w:p>
    <w:p w14:paraId="6E69133D" w14:textId="77777777" w:rsidR="00AF5D4A" w:rsidRPr="004350C7" w:rsidRDefault="00AF5D4A" w:rsidP="00AA08AD">
      <w:pPr>
        <w:spacing w:after="0"/>
        <w:rPr>
          <w:rFonts w:ascii="Arial" w:hAnsi="Arial" w:cs="Arial"/>
          <w:sz w:val="18"/>
          <w:szCs w:val="18"/>
        </w:rPr>
      </w:pPr>
    </w:p>
    <w:tbl>
      <w:tblPr>
        <w:tblW w:w="8964" w:type="dxa"/>
        <w:tblInd w:w="102" w:type="dxa"/>
        <w:shd w:val="clear" w:color="auto" w:fill="CCCCCC"/>
        <w:tblLook w:val="04A0" w:firstRow="1" w:lastRow="0" w:firstColumn="1" w:lastColumn="0" w:noHBand="0" w:noVBand="1"/>
      </w:tblPr>
      <w:tblGrid>
        <w:gridCol w:w="6"/>
        <w:gridCol w:w="3194"/>
        <w:gridCol w:w="880"/>
        <w:gridCol w:w="4665"/>
        <w:gridCol w:w="219"/>
      </w:tblGrid>
      <w:tr w:rsidR="00AA08AD" w:rsidRPr="004350C7" w14:paraId="65A655D6"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02BBA2"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KONTAKTNA OSEBA:</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50965"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167FAA35"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7CD08"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E-POŠTA KONTAKTNE OSEBE:</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810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4ED5862"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B183BA"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TELEFON:</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7538E"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3BBA88EC"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6493BA"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lastRenderedPageBreak/>
              <w:t>ID ZA DDV:</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3FE2B"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B8BF6DF"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238AAA"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PRISTOJNI FINANČNI URAD:</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BA028"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324FC938"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8AA8C4"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MATIČNA ŠTEVILKA:</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96CCD"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16957561"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E72D87"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ŠTEVILKE TRANSAKCIJSKIH RAČUNOV:</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A791E"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2B4C23B5"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C4B8EA"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POOBLAŠČENA OSEBA ZA PODPIS PONUDBE IN POGODBE</w:t>
            </w:r>
            <w:r>
              <w:rPr>
                <w:rFonts w:ascii="Arial" w:hAnsi="Arial" w:cs="Arial"/>
                <w:b/>
                <w:bCs/>
                <w:color w:val="000000"/>
                <w:position w:val="-2"/>
                <w:sz w:val="18"/>
                <w:szCs w:val="18"/>
                <w:shd w:val="clear" w:color="auto" w:fill="CCCCCC"/>
              </w:rPr>
              <w:t>/OKVIRNEGA SPORAZUMA</w:t>
            </w:r>
            <w:r w:rsidRPr="004350C7">
              <w:rPr>
                <w:rFonts w:ascii="Arial" w:hAnsi="Arial" w:cs="Arial"/>
                <w:b/>
                <w:bCs/>
                <w:color w:val="000000"/>
                <w:position w:val="-2"/>
                <w:sz w:val="18"/>
                <w:szCs w:val="18"/>
                <w:shd w:val="clear" w:color="auto" w:fill="CCCCCC"/>
              </w:rPr>
              <w:t>:</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6EF6E"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0B3BE1D2"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029AF1"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RAZVRSTITEV DRUŽBE PO ZGD:</w:t>
            </w:r>
            <w:r w:rsidRPr="004350C7">
              <w:rPr>
                <w:rFonts w:ascii="Arial" w:hAnsi="Arial" w:cs="Arial"/>
                <w:i/>
                <w:iCs/>
                <w:color w:val="000000"/>
                <w:position w:val="-2"/>
                <w:sz w:val="18"/>
                <w:szCs w:val="18"/>
                <w:shd w:val="clear" w:color="auto" w:fill="CCCCCC"/>
              </w:rPr>
              <w:br/>
              <w:t>(mikro, majhna, srednja ali velika družba)</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ECE44"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246789C4"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52E3F9"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ČLANI UPRAVNEGA IN VODSTVENEGA ORGANA </w:t>
            </w:r>
            <w:r w:rsidRPr="004350C7">
              <w:rPr>
                <w:rFonts w:ascii="Arial" w:hAnsi="Arial" w:cs="Arial"/>
                <w:color w:val="000000"/>
                <w:position w:val="-2"/>
                <w:sz w:val="18"/>
                <w:szCs w:val="18"/>
                <w:shd w:val="clear" w:color="auto" w:fill="CCCCCC"/>
              </w:rPr>
              <w:t>(npr. zakoniti zastopniki, člani uprave, ipd.)**</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0812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71FB1255"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CDA87"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ČLANI NADZORNEGA ORGANA </w:t>
            </w:r>
            <w:r w:rsidRPr="004350C7">
              <w:rPr>
                <w:rFonts w:ascii="Arial" w:hAnsi="Arial" w:cs="Arial"/>
                <w:color w:val="000000"/>
                <w:position w:val="-2"/>
                <w:sz w:val="18"/>
                <w:szCs w:val="18"/>
                <w:shd w:val="clear" w:color="auto" w:fill="CCCCCC"/>
              </w:rPr>
              <w:t>(če ga gospodarski subjekt ima)*</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83AF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512EA14C"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FB49C7"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POOBLAŠČENCI ZA ZASTOPANJE, ODLOČANJE ALI NADZOR </w:t>
            </w:r>
            <w:r w:rsidRPr="004350C7">
              <w:rPr>
                <w:rFonts w:ascii="Arial" w:hAnsi="Arial" w:cs="Arial"/>
                <w:color w:val="000000"/>
                <w:position w:val="-2"/>
                <w:sz w:val="18"/>
                <w:szCs w:val="18"/>
                <w:shd w:val="clear" w:color="auto" w:fill="CCCCCC"/>
              </w:rPr>
              <w:t>(npr. prokuristi)*</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A3DB9"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3786F72" w14:textId="77777777" w:rsidTr="001C4FA3">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EEB834"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POOBLAŠČENA OSEBA ZA VROČANJE:</w:t>
            </w:r>
            <w:r w:rsidRPr="004350C7">
              <w:rPr>
                <w:rFonts w:ascii="Arial" w:hAnsi="Arial" w:cs="Arial"/>
                <w:i/>
                <w:iCs/>
                <w:color w:val="000000"/>
                <w:position w:val="-2"/>
                <w:sz w:val="18"/>
                <w:szCs w:val="18"/>
                <w:shd w:val="clear" w:color="auto" w:fill="CCCCCC"/>
              </w:rPr>
              <w:br/>
              <w:t>Ime in priimek, ulica in hišna številka, kraj v Republiki Sloveniji </w:t>
            </w:r>
            <w:r w:rsidRPr="004350C7">
              <w:rPr>
                <w:rFonts w:ascii="Arial" w:hAnsi="Arial" w:cs="Arial"/>
                <w:i/>
                <w:iCs/>
                <w:color w:val="000000"/>
                <w:position w:val="-2"/>
                <w:sz w:val="18"/>
                <w:szCs w:val="18"/>
                <w:shd w:val="clear" w:color="auto" w:fill="CCCCCC"/>
              </w:rPr>
              <w:br/>
              <w:t>(izpolni ponudnik, ki nima sedeža v Republiki Sloveniji)</w:t>
            </w:r>
          </w:p>
        </w:tc>
        <w:tc>
          <w:tcPr>
            <w:tcW w:w="5764"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D6354"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3D458E84" w14:textId="77777777" w:rsidTr="001C4FA3">
        <w:tblPrEx>
          <w:shd w:val="clear" w:color="auto" w:fill="auto"/>
        </w:tblPrEx>
        <w:trPr>
          <w:gridAfter w:val="1"/>
          <w:wAfter w:w="219" w:type="dxa"/>
        </w:trPr>
        <w:tc>
          <w:tcPr>
            <w:tcW w:w="8745" w:type="dxa"/>
            <w:gridSpan w:val="4"/>
            <w:tcMar>
              <w:top w:w="75" w:type="dxa"/>
              <w:bottom w:w="75" w:type="dxa"/>
            </w:tcMar>
            <w:vAlign w:val="center"/>
          </w:tcPr>
          <w:p w14:paraId="1E5851C4"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**za navedene osebe je potrebno predložiti pooblastila za preverjanje podatkov v Kazenski evidenci</w:t>
            </w:r>
          </w:p>
        </w:tc>
      </w:tr>
      <w:tr w:rsidR="00AA08AD" w:rsidRPr="004350C7" w14:paraId="45B8B225" w14:textId="77777777" w:rsidTr="001C4FA3">
        <w:tblPrEx>
          <w:shd w:val="clear" w:color="auto" w:fill="auto"/>
        </w:tblPrEx>
        <w:trPr>
          <w:gridAfter w:val="1"/>
          <w:wAfter w:w="219" w:type="dxa"/>
        </w:trPr>
        <w:tc>
          <w:tcPr>
            <w:tcW w:w="4080" w:type="dxa"/>
            <w:gridSpan w:val="3"/>
            <w:tcMar>
              <w:top w:w="75" w:type="dxa"/>
              <w:bottom w:w="75" w:type="dxa"/>
            </w:tcMar>
            <w:vAlign w:val="center"/>
          </w:tcPr>
          <w:p w14:paraId="30792E4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33F128D8" w14:textId="77777777" w:rsidR="00AA08AD" w:rsidRPr="004350C7" w:rsidRDefault="00AA08AD" w:rsidP="00AA08AD">
            <w:pPr>
              <w:jc w:val="cente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4ECC7ED2" w14:textId="77777777" w:rsidTr="001C4FA3">
        <w:tblPrEx>
          <w:shd w:val="clear" w:color="auto" w:fill="auto"/>
        </w:tblPrEx>
        <w:trPr>
          <w:gridAfter w:val="1"/>
          <w:wAfter w:w="219" w:type="dxa"/>
        </w:trPr>
        <w:tc>
          <w:tcPr>
            <w:tcW w:w="4080" w:type="dxa"/>
            <w:gridSpan w:val="3"/>
            <w:tcMar>
              <w:top w:w="75" w:type="dxa"/>
              <w:bottom w:w="75" w:type="dxa"/>
            </w:tcMar>
            <w:vAlign w:val="center"/>
          </w:tcPr>
          <w:p w14:paraId="599720D0" w14:textId="77777777" w:rsidR="00AA08AD" w:rsidRPr="004350C7" w:rsidRDefault="00AA08AD" w:rsidP="00AA08AD">
            <w:pPr>
              <w:rPr>
                <w:rFonts w:ascii="Arial" w:hAnsi="Arial" w:cs="Arial"/>
                <w:sz w:val="18"/>
                <w:szCs w:val="18"/>
              </w:rPr>
            </w:pPr>
          </w:p>
        </w:tc>
        <w:tc>
          <w:tcPr>
            <w:tcW w:w="0" w:type="auto"/>
            <w:tcMar>
              <w:top w:w="75" w:type="dxa"/>
              <w:bottom w:w="75" w:type="dxa"/>
            </w:tcMar>
            <w:vAlign w:val="center"/>
          </w:tcPr>
          <w:p w14:paraId="15D2B092" w14:textId="77777777" w:rsidR="00AA08AD" w:rsidRPr="004350C7" w:rsidRDefault="00AA08AD" w:rsidP="00AA08AD">
            <w:pPr>
              <w:jc w:val="center"/>
              <w:rPr>
                <w:rFonts w:ascii="Arial" w:hAnsi="Arial" w:cs="Arial"/>
                <w:sz w:val="18"/>
                <w:szCs w:val="18"/>
              </w:rPr>
            </w:pPr>
            <w:r>
              <w:rPr>
                <w:rFonts w:ascii="Arial" w:hAnsi="Arial" w:cs="Arial"/>
                <w:color w:val="000000"/>
                <w:position w:val="-2"/>
                <w:sz w:val="18"/>
                <w:szCs w:val="18"/>
              </w:rPr>
              <w:t xml:space="preserve"> (žig in podpis)</w:t>
            </w:r>
          </w:p>
        </w:tc>
      </w:tr>
    </w:tbl>
    <w:p w14:paraId="162A1775" w14:textId="77777777" w:rsidR="00AA08AD" w:rsidRPr="004350C7" w:rsidRDefault="00AA08AD" w:rsidP="00AA08AD">
      <w:pPr>
        <w:rPr>
          <w:rFonts w:ascii="Arial" w:hAnsi="Arial" w:cs="Arial"/>
          <w:sz w:val="18"/>
          <w:szCs w:val="18"/>
        </w:rPr>
        <w:sectPr w:rsidR="00AA08AD" w:rsidRPr="004350C7" w:rsidSect="00AA08AD">
          <w:headerReference w:type="default" r:id="rId8"/>
          <w:footerReference w:type="default" r:id="rId9"/>
          <w:pgSz w:w="11906" w:h="16838"/>
          <w:pgMar w:top="1418" w:right="1418" w:bottom="1418" w:left="1418" w:header="567" w:footer="596" w:gutter="0"/>
          <w:cols w:space="708"/>
          <w:docGrid w:linePitch="360"/>
        </w:sectPr>
      </w:pPr>
    </w:p>
    <w:p w14:paraId="67D29CD2"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lastRenderedPageBreak/>
        <w:t>Obrazec št: 2</w:t>
      </w:r>
    </w:p>
    <w:p w14:paraId="15D722C5"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Krovna izjava</w:t>
      </w:r>
    </w:p>
    <w:p w14:paraId="795DAA6B" w14:textId="7CBBB36D" w:rsidR="00AA08AD" w:rsidRPr="003755FD" w:rsidRDefault="00AA08AD" w:rsidP="003755FD">
      <w:pPr>
        <w:jc w:val="both"/>
        <w:rPr>
          <w:rFonts w:ascii="Arial" w:hAnsi="Arial" w:cs="Arial"/>
          <w:i/>
          <w:sz w:val="18"/>
          <w:szCs w:val="18"/>
        </w:rPr>
      </w:pPr>
      <w:r w:rsidRPr="004350C7">
        <w:rPr>
          <w:rFonts w:ascii="Arial" w:hAnsi="Arial" w:cs="Arial"/>
          <w:color w:val="000000"/>
          <w:sz w:val="18"/>
          <w:szCs w:val="18"/>
        </w:rPr>
        <w:t xml:space="preserve">V zvezi z javnim naročilom </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w:t>
      </w:r>
    </w:p>
    <w:p w14:paraId="195FB652"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t>__________________________________________________________________________</w:t>
      </w:r>
      <w:r w:rsidRPr="004350C7">
        <w:rPr>
          <w:rFonts w:ascii="Arial" w:hAnsi="Arial" w:cs="Arial"/>
          <w:color w:val="000000"/>
          <w:sz w:val="18"/>
          <w:szCs w:val="18"/>
        </w:rPr>
        <w:t>,</w:t>
      </w:r>
    </w:p>
    <w:p w14:paraId="07E22D8D"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i/>
          <w:iCs/>
          <w:color w:val="000000"/>
          <w:sz w:val="18"/>
          <w:szCs w:val="18"/>
        </w:rPr>
        <w:t>(naziv ponudnika, partnerja v skupni ponudbi)</w:t>
      </w:r>
    </w:p>
    <w:p w14:paraId="0AFA31D3"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AA08AD" w:rsidRPr="004350C7" w14:paraId="16AEB624" w14:textId="77777777" w:rsidTr="00AA08AD">
        <w:tc>
          <w:tcPr>
            <w:tcW w:w="0" w:type="auto"/>
            <w:tcMar>
              <w:top w:w="0" w:type="auto"/>
              <w:bottom w:w="0" w:type="auto"/>
            </w:tcMar>
          </w:tcPr>
          <w:p w14:paraId="3B561696" w14:textId="77777777" w:rsidR="00AA08AD" w:rsidRPr="004350C7" w:rsidRDefault="00AA08AD" w:rsidP="0015535F">
            <w:pPr>
              <w:numPr>
                <w:ilvl w:val="0"/>
                <w:numId w:val="18"/>
              </w:numPr>
              <w:suppressAutoHyphens/>
              <w:jc w:val="both"/>
              <w:rPr>
                <w:rFonts w:ascii="Arial" w:eastAsia="Times New Roman" w:hAnsi="Arial" w:cs="Arial"/>
                <w:sz w:val="18"/>
                <w:szCs w:val="18"/>
                <w:lang w:eastAsia="sl-SI"/>
              </w:rPr>
            </w:pPr>
            <w:r w:rsidRPr="004350C7">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70AD5567"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vse kopije dokumentov, ki so priloženi ponudbi, ustrezajo originalom;</w:t>
            </w:r>
          </w:p>
          <w:p w14:paraId="44B23340" w14:textId="77777777" w:rsidR="00AA08AD" w:rsidRPr="004350C7" w:rsidRDefault="00AA08AD" w:rsidP="0015535F">
            <w:pPr>
              <w:numPr>
                <w:ilvl w:val="0"/>
                <w:numId w:val="18"/>
              </w:numPr>
              <w:suppressAutoHyphens/>
              <w:jc w:val="both"/>
              <w:rPr>
                <w:rFonts w:ascii="Arial" w:eastAsia="Times New Roman" w:hAnsi="Arial" w:cs="Arial"/>
                <w:sz w:val="18"/>
                <w:szCs w:val="18"/>
                <w:lang w:eastAsia="sl-SI"/>
              </w:rPr>
            </w:pPr>
            <w:r w:rsidRPr="004350C7">
              <w:rPr>
                <w:rFonts w:ascii="Arial" w:eastAsia="Times New Roman" w:hAnsi="Arial" w:cs="Arial"/>
                <w:sz w:val="18"/>
                <w:szCs w:val="18"/>
                <w:lang w:eastAsia="sl-SI"/>
              </w:rPr>
              <w:t>se strinjamo z vsebino predloženega vzorca okvirnega sporazuma in ga kot takega sprejemamo;</w:t>
            </w:r>
          </w:p>
          <w:p w14:paraId="0364E835"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12CF772"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51DA11D"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CBAA111"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 xml:space="preserve">smo pri pripravi ponudbe in bomo pri izvajanju </w:t>
            </w:r>
            <w:r>
              <w:rPr>
                <w:rFonts w:ascii="Arial" w:hAnsi="Arial" w:cs="Arial"/>
                <w:color w:val="000000"/>
                <w:sz w:val="18"/>
                <w:szCs w:val="18"/>
              </w:rPr>
              <w:t xml:space="preserve">okvirnega sporazuma </w:t>
            </w:r>
            <w:r w:rsidRPr="004350C7">
              <w:rPr>
                <w:rFonts w:ascii="Arial" w:hAnsi="Arial" w:cs="Arial"/>
                <w:color w:val="000000"/>
                <w:sz w:val="18"/>
                <w:szCs w:val="18"/>
              </w:rPr>
              <w:t>spoštovali obveznosti, ki izhajajo iz predpisov o varstvu pri delu, zaposlovanju in delovnih pogojih, veljavnih v Republiki Sloveniji;</w:t>
            </w:r>
          </w:p>
          <w:p w14:paraId="3EC1C040"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9F91E22"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bomo vse zahtevane storitve izvajali strokovno in kvalitetno po pravilih stroke v skladu z veljavnimi predpisi;</w:t>
            </w:r>
          </w:p>
          <w:p w14:paraId="5505D1BF"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 xml:space="preserve">bomo javno naročilo izvajali s strokovno usposobljenimi delavci oziroma kadrom in </w:t>
            </w:r>
            <w:r w:rsidRPr="004350C7">
              <w:rPr>
                <w:rFonts w:ascii="Arial" w:eastAsia="Times New Roman" w:hAnsi="Arial" w:cs="Arial"/>
                <w:sz w:val="18"/>
                <w:szCs w:val="18"/>
                <w:lang w:eastAsia="sl-SI"/>
              </w:rPr>
              <w:t>dodeljenega javnega naročila ne bomo prenesli na drugega izvajalca</w:t>
            </w:r>
            <w:r w:rsidRPr="004350C7">
              <w:rPr>
                <w:rFonts w:ascii="Arial" w:hAnsi="Arial" w:cs="Arial"/>
                <w:color w:val="000000"/>
                <w:sz w:val="18"/>
                <w:szCs w:val="18"/>
              </w:rPr>
              <w:t>;</w:t>
            </w:r>
          </w:p>
          <w:p w14:paraId="5B4C6C98"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bomo v primeru zamenjave priglašenih podizvajalcev ali priglašenih kadrov pred njihovo menjavo pridobili pisno soglasje naročnika;</w:t>
            </w:r>
          </w:p>
          <w:p w14:paraId="1DEEE5C0"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bomo v primeru uvedbe novih podizvajalcev, ki niso priglašeni v ponudbi, predhodno pridobili pisno soglasje naročnika;</w:t>
            </w:r>
          </w:p>
          <w:p w14:paraId="70F0CB1E"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bodo vsi novi podizvajalci, ki niso navedeni v ponudbi, izpolnjevali vse naročnikove pogoje, ki jih morajo izpolnjevati podizvajalci;</w:t>
            </w:r>
          </w:p>
          <w:p w14:paraId="60AD2BF7"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w:t>
            </w:r>
            <w:r w:rsidRPr="004350C7">
              <w:rPr>
                <w:rFonts w:ascii="Arial" w:hAnsi="Arial" w:cs="Arial"/>
                <w:color w:val="000000"/>
                <w:sz w:val="18"/>
                <w:szCs w:val="18"/>
              </w:rPr>
              <w:lastRenderedPageBreak/>
              <w:t>najmanj v obsegu, ki bi zadoščal za priznanje usposobljenosti, če bi bili te podizvajalci navedeni v sami ponudbi namesto podizvajalcev, ki jih zamenjujejo;</w:t>
            </w:r>
          </w:p>
          <w:p w14:paraId="6E7C9C7D"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bomo predložili vsa zahtevana zavarovanja posla;</w:t>
            </w:r>
          </w:p>
          <w:p w14:paraId="3D8C479E"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smo ob izdelavi ponudbe pregledali vso razpoložljivo razpisno dokumentacijo;</w:t>
            </w:r>
          </w:p>
          <w:p w14:paraId="49A45AEE"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smo v celoti seznanjeni z vso relevantno zakonodajo, ki se upošteva pri oddaji tega javnega naročila;</w:t>
            </w:r>
          </w:p>
          <w:p w14:paraId="414130D5"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smo v celoti seznanjeni z obsegom in zahtevnostjo javnega naročila;</w:t>
            </w:r>
          </w:p>
          <w:p w14:paraId="7CFB2315"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bomo vse prevzete obveznosti izpolnili v predpisani količini, kvaliteti in rokih, kot to izhaja iz razpisne dokumentacije za oddajo tega javnega naročila;</w:t>
            </w:r>
          </w:p>
          <w:p w14:paraId="497DD650"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smo pri sestavi ponudbe upoštevali obveznosti do svojih morebitnih podizvajalcev;</w:t>
            </w:r>
          </w:p>
          <w:p w14:paraId="7B93944C"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za nas ne obstaja absolutna prepoved poslovanja z naročnikom, kot izhaja iz 35. člena ZIntPK;</w:t>
            </w:r>
          </w:p>
          <w:p w14:paraId="67AD349F" w14:textId="77777777" w:rsidR="00AA08AD" w:rsidRPr="004350C7" w:rsidRDefault="00AA08AD" w:rsidP="0015535F">
            <w:pPr>
              <w:numPr>
                <w:ilvl w:val="0"/>
                <w:numId w:val="18"/>
              </w:numPr>
              <w:jc w:val="both"/>
              <w:rPr>
                <w:rFonts w:ascii="Arial" w:hAnsi="Arial" w:cs="Arial"/>
                <w:color w:val="000000"/>
                <w:sz w:val="18"/>
                <w:szCs w:val="18"/>
              </w:rPr>
            </w:pPr>
            <w:r w:rsidRPr="004350C7">
              <w:rPr>
                <w:rFonts w:ascii="Arial" w:hAnsi="Arial" w:cs="Arial"/>
                <w:color w:val="000000"/>
                <w:sz w:val="18"/>
                <w:szCs w:val="18"/>
              </w:rPr>
              <w:t>so navedeni podatki v ponudbi in prilogah resnični in verodostojni</w:t>
            </w:r>
            <w:r w:rsidRPr="004350C7">
              <w:rPr>
                <w:rFonts w:ascii="Arial" w:eastAsia="Times New Roman" w:hAnsi="Arial" w:cs="Arial"/>
                <w:sz w:val="18"/>
                <w:szCs w:val="18"/>
                <w:lang w:eastAsia="sl-SI"/>
              </w:rPr>
              <w:t>.</w:t>
            </w:r>
          </w:p>
          <w:p w14:paraId="7AC8B244" w14:textId="77777777" w:rsidR="00AA08AD" w:rsidRPr="004350C7" w:rsidRDefault="00AA08AD" w:rsidP="00AA08AD">
            <w:pPr>
              <w:jc w:val="both"/>
              <w:rPr>
                <w:rFonts w:ascii="Arial" w:eastAsia="Times New Roman" w:hAnsi="Arial" w:cs="Arial"/>
                <w:sz w:val="18"/>
                <w:szCs w:val="18"/>
                <w:lang w:eastAsia="sl-SI"/>
              </w:rPr>
            </w:pPr>
          </w:p>
          <w:p w14:paraId="006BDA3C" w14:textId="77777777" w:rsidR="00AA08AD" w:rsidRPr="004350C7" w:rsidRDefault="00AA08AD" w:rsidP="00AA08AD">
            <w:pPr>
              <w:pageBreakBefore/>
              <w:spacing w:before="225" w:after="225"/>
              <w:jc w:val="both"/>
              <w:rPr>
                <w:rFonts w:ascii="Arial" w:hAnsi="Arial" w:cs="Arial"/>
                <w:sz w:val="18"/>
                <w:szCs w:val="18"/>
              </w:rPr>
            </w:pPr>
            <w:r w:rsidRPr="004350C7">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638"/>
            </w:tblGrid>
            <w:tr w:rsidR="00AA08AD" w:rsidRPr="004350C7" w14:paraId="62664BD6" w14:textId="77777777" w:rsidTr="00AA08AD">
              <w:tc>
                <w:tcPr>
                  <w:tcW w:w="0" w:type="auto"/>
                  <w:tcMar>
                    <w:top w:w="0" w:type="auto"/>
                    <w:bottom w:w="0" w:type="auto"/>
                  </w:tcMar>
                </w:tcPr>
                <w:p w14:paraId="449FE944"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imamo dovoljenje za opravljanje dejavnosti, ki je predmet javnega naročila,</w:t>
                  </w:r>
                </w:p>
                <w:p w14:paraId="45C4BBC2"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smo vpisani v poklicni oziroma poslovni register v državi sedeža,</w:t>
                  </w:r>
                </w:p>
                <w:p w14:paraId="2763CF8E"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nismo bili pravnomočno obsojeni zaradi storitve kaznivega dejanja naštetega v prvem odstavku 75. člena ZJN-3,</w:t>
                  </w:r>
                </w:p>
                <w:p w14:paraId="3B1E3867"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nismo izločeni iz postopkov javnih naročil zaradi uvrstitve v evidenco gospodarskih subjektov z negativnimi referencami,</w:t>
                  </w:r>
                </w:p>
                <w:p w14:paraId="11669BA4"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6D9C59"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013DDE6"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53472AE"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z drugimi gospodarskimi subjekti nismo sklenili dogovora, katerega cilj ali učinek je preprečevati, omejevati ali izkrivljati konkurenco,</w:t>
                  </w:r>
                </w:p>
                <w:p w14:paraId="28206AE8"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nismo bili s pravnomočno sodbo v katerikoli državi obsojeni za prestopek v zvezi s poklicnim ravnanjem,</w:t>
                  </w:r>
                </w:p>
                <w:p w14:paraId="7EB21D1F"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t>pri dajanju informacij v tem ali predhodnih postopkih, nismo namerno podali zavajajoče razlage ali teh informacij nismo zagotovili,</w:t>
                  </w:r>
                </w:p>
                <w:p w14:paraId="12141C1C"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sz w:val="18"/>
                      <w:szCs w:val="18"/>
                    </w:rPr>
                    <w:lastRenderedPageBreak/>
                    <w:t>izpolnjujemo vse ostale pogoje za izvedbo naročila, ki jih določa razpisna dokumentacija,</w:t>
                  </w:r>
                </w:p>
                <w:p w14:paraId="28871CBD" w14:textId="77777777" w:rsidR="00AA08AD" w:rsidRPr="004350C7" w:rsidRDefault="00AA08AD" w:rsidP="0015535F">
                  <w:pPr>
                    <w:numPr>
                      <w:ilvl w:val="0"/>
                      <w:numId w:val="19"/>
                    </w:numPr>
                    <w:jc w:val="both"/>
                    <w:rPr>
                      <w:rFonts w:ascii="Arial" w:hAnsi="Arial" w:cs="Arial"/>
                      <w:color w:val="000000"/>
                      <w:sz w:val="18"/>
                      <w:szCs w:val="18"/>
                    </w:rPr>
                  </w:pPr>
                  <w:r w:rsidRPr="004350C7">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9782E08" w14:textId="77777777" w:rsidR="00AA08AD" w:rsidRPr="004350C7" w:rsidRDefault="00AA08AD" w:rsidP="00AA08AD">
            <w:pPr>
              <w:spacing w:before="225" w:after="225"/>
              <w:jc w:val="both"/>
              <w:rPr>
                <w:rFonts w:ascii="Arial" w:hAnsi="Arial" w:cs="Arial"/>
                <w:sz w:val="18"/>
                <w:szCs w:val="18"/>
              </w:rPr>
            </w:pPr>
            <w:r w:rsidRPr="004350C7">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28AA1DA" w14:textId="75172B09" w:rsidR="00AA08AD" w:rsidRPr="004350C7" w:rsidRDefault="00AA08AD" w:rsidP="00AA08AD">
            <w:pPr>
              <w:spacing w:before="225" w:after="225"/>
              <w:jc w:val="both"/>
              <w:rPr>
                <w:rFonts w:ascii="Arial" w:hAnsi="Arial" w:cs="Arial"/>
                <w:sz w:val="18"/>
                <w:szCs w:val="18"/>
              </w:rPr>
            </w:pPr>
            <w:r w:rsidRPr="004350C7">
              <w:rPr>
                <w:rFonts w:ascii="Arial" w:hAnsi="Arial" w:cs="Arial"/>
                <w:color w:val="000000"/>
                <w:sz w:val="18"/>
                <w:szCs w:val="18"/>
              </w:rPr>
              <w:t>Spodaj podpisani dajem/o uradno soglasje, da </w:t>
            </w:r>
            <w:r w:rsidR="001C4FA3" w:rsidRPr="001C0F4A">
              <w:rPr>
                <w:rFonts w:ascii="Arial" w:hAnsi="Arial" w:cs="Arial"/>
                <w:b/>
                <w:sz w:val="18"/>
                <w:szCs w:val="18"/>
              </w:rPr>
              <w:t xml:space="preserve">UNIVERZA NA PRIMORSKEM UNIVERSITA DEL LITORALE, Titov trg 4, 6000 Koper </w:t>
            </w:r>
            <w:r w:rsidR="001C4FA3">
              <w:rPr>
                <w:rFonts w:ascii="Arial" w:hAnsi="Arial" w:cs="Arial"/>
                <w:b/>
                <w:sz w:val="18"/>
                <w:szCs w:val="18"/>
              </w:rPr>
              <w:t>–</w:t>
            </w:r>
            <w:r w:rsidR="001C4FA3" w:rsidRPr="001C0F4A">
              <w:rPr>
                <w:rFonts w:ascii="Arial" w:hAnsi="Arial" w:cs="Arial"/>
                <w:b/>
                <w:sz w:val="18"/>
                <w:szCs w:val="18"/>
              </w:rPr>
              <w:t xml:space="preserve"> Capodistria</w:t>
            </w:r>
            <w:r w:rsidR="001C4FA3">
              <w:rPr>
                <w:rFonts w:ascii="Arial" w:hAnsi="Arial" w:cs="Arial"/>
                <w:b/>
                <w:sz w:val="18"/>
                <w:szCs w:val="18"/>
              </w:rPr>
              <w:t>,</w:t>
            </w:r>
            <w:r w:rsidR="001C4FA3" w:rsidRPr="004350C7">
              <w:rPr>
                <w:rFonts w:ascii="Arial" w:hAnsi="Arial" w:cs="Arial"/>
                <w:color w:val="000000"/>
                <w:sz w:val="18"/>
                <w:szCs w:val="18"/>
              </w:rPr>
              <w:t xml:space="preserve"> </w:t>
            </w:r>
            <w:r w:rsidRPr="004350C7">
              <w:rPr>
                <w:rFonts w:ascii="Arial" w:hAnsi="Arial" w:cs="Arial"/>
                <w:color w:val="000000"/>
                <w:sz w:val="18"/>
                <w:szCs w:val="18"/>
              </w:rPr>
              <w:t xml:space="preserve">v zvezi z oddajo javnega naročila </w:t>
            </w:r>
            <w:r w:rsidR="00F30AF2">
              <w:rPr>
                <w:rFonts w:ascii="Arial" w:hAnsi="Arial" w:cs="Arial"/>
                <w:color w:val="000000"/>
                <w:sz w:val="18"/>
                <w:szCs w:val="18"/>
              </w:rPr>
              <w:t>»</w:t>
            </w:r>
            <w:r w:rsidR="001E6BDB"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w:t>
            </w:r>
            <w:r w:rsidRPr="004350C7">
              <w:rPr>
                <w:rFonts w:ascii="Arial" w:hAnsi="Arial" w:cs="Arial"/>
                <w:b/>
                <w:color w:val="000000"/>
                <w:sz w:val="18"/>
                <w:szCs w:val="18"/>
              </w:rPr>
              <w:t xml:space="preserve"> </w:t>
            </w:r>
            <w:r w:rsidRPr="004350C7">
              <w:rPr>
                <w:rFonts w:ascii="Arial" w:hAnsi="Arial" w:cs="Arial"/>
                <w:color w:val="000000"/>
                <w:sz w:val="18"/>
                <w:szCs w:val="18"/>
              </w:rPr>
              <w:t>v skladu 89. členom ZJN-3 v enotnem informacijskem sistemu – eDosje iz devetega odstavka 77. člena ZJN-3.</w:t>
            </w:r>
          </w:p>
          <w:p w14:paraId="7B7003D4" w14:textId="77777777" w:rsidR="00AA08AD" w:rsidRPr="004350C7" w:rsidRDefault="00AA08AD" w:rsidP="00AA08AD">
            <w:pPr>
              <w:spacing w:before="225" w:after="225"/>
              <w:jc w:val="both"/>
              <w:rPr>
                <w:rFonts w:ascii="Arial" w:hAnsi="Arial" w:cs="Arial"/>
                <w:sz w:val="18"/>
                <w:szCs w:val="18"/>
              </w:rPr>
            </w:pPr>
            <w:r w:rsidRPr="004350C7">
              <w:rPr>
                <w:rFonts w:ascii="Arial" w:hAnsi="Arial" w:cs="Arial"/>
                <w:color w:val="000000"/>
                <w:sz w:val="18"/>
                <w:szCs w:val="18"/>
              </w:rPr>
              <w:t> </w:t>
            </w:r>
          </w:p>
          <w:tbl>
            <w:tblPr>
              <w:tblW w:w="5000" w:type="pct"/>
              <w:tblInd w:w="108" w:type="dxa"/>
              <w:tblLook w:val="04A0" w:firstRow="1" w:lastRow="0" w:firstColumn="1" w:lastColumn="0" w:noHBand="0" w:noVBand="1"/>
            </w:tblPr>
            <w:tblGrid>
              <w:gridCol w:w="4373"/>
              <w:gridCol w:w="4373"/>
            </w:tblGrid>
            <w:tr w:rsidR="00AA08AD" w:rsidRPr="004350C7" w14:paraId="298C9263" w14:textId="77777777" w:rsidTr="00AA08AD">
              <w:tc>
                <w:tcPr>
                  <w:tcW w:w="2500" w:type="pct"/>
                  <w:tcMar>
                    <w:top w:w="75" w:type="dxa"/>
                    <w:bottom w:w="75" w:type="dxa"/>
                  </w:tcMar>
                  <w:vAlign w:val="center"/>
                </w:tcPr>
                <w:p w14:paraId="134FE1D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A97B87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211E7B85" w14:textId="77777777" w:rsidTr="00AA08AD">
              <w:tc>
                <w:tcPr>
                  <w:tcW w:w="2500" w:type="pct"/>
                  <w:tcMar>
                    <w:top w:w="75" w:type="dxa"/>
                    <w:bottom w:w="75" w:type="dxa"/>
                  </w:tcMar>
                  <w:vAlign w:val="center"/>
                </w:tcPr>
                <w:p w14:paraId="10D89BD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0DF193D" w14:textId="77777777" w:rsidR="00AA08AD" w:rsidRPr="004350C7" w:rsidRDefault="00AA08AD" w:rsidP="00AA08AD">
                  <w:pPr>
                    <w:rPr>
                      <w:rFonts w:ascii="Arial" w:hAnsi="Arial" w:cs="Arial"/>
                      <w:sz w:val="18"/>
                      <w:szCs w:val="18"/>
                    </w:rPr>
                  </w:pPr>
                </w:p>
                <w:p w14:paraId="69D81159" w14:textId="77777777" w:rsidR="00AA08AD" w:rsidRPr="004350C7" w:rsidRDefault="00AA08AD" w:rsidP="00AA08AD">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29755E48" w14:textId="77777777" w:rsidR="00AA08AD" w:rsidRPr="004350C7" w:rsidRDefault="00AA08AD" w:rsidP="00AA08AD">
            <w:pPr>
              <w:jc w:val="both"/>
              <w:rPr>
                <w:rFonts w:ascii="Arial" w:hAnsi="Arial" w:cs="Arial"/>
                <w:color w:val="000000"/>
                <w:sz w:val="18"/>
                <w:szCs w:val="18"/>
              </w:rPr>
            </w:pPr>
          </w:p>
        </w:tc>
      </w:tr>
    </w:tbl>
    <w:p w14:paraId="478E4F94" w14:textId="77777777" w:rsidR="00AA08AD" w:rsidRPr="004350C7" w:rsidRDefault="00AA08AD" w:rsidP="00AA08AD">
      <w:pPr>
        <w:spacing w:after="0"/>
        <w:jc w:val="right"/>
        <w:rPr>
          <w:rFonts w:ascii="Arial" w:hAnsi="Arial" w:cs="Arial"/>
          <w:color w:val="000000"/>
          <w:sz w:val="18"/>
          <w:szCs w:val="18"/>
        </w:rPr>
      </w:pPr>
    </w:p>
    <w:p w14:paraId="398FCC10" w14:textId="77777777" w:rsidR="00AA08AD" w:rsidRPr="004350C7" w:rsidRDefault="00AA08AD" w:rsidP="00AA08AD">
      <w:pPr>
        <w:spacing w:after="160" w:line="259" w:lineRule="auto"/>
        <w:rPr>
          <w:rFonts w:ascii="Arial" w:hAnsi="Arial" w:cs="Arial"/>
          <w:color w:val="000000"/>
          <w:sz w:val="18"/>
          <w:szCs w:val="18"/>
        </w:rPr>
      </w:pPr>
    </w:p>
    <w:p w14:paraId="5C945FD9" w14:textId="77777777" w:rsidR="00AA08AD" w:rsidRPr="004350C7" w:rsidRDefault="00AA08AD" w:rsidP="00AA08AD">
      <w:pPr>
        <w:spacing w:after="0"/>
        <w:jc w:val="right"/>
        <w:rPr>
          <w:rFonts w:ascii="Arial" w:hAnsi="Arial" w:cs="Arial"/>
          <w:sz w:val="18"/>
          <w:szCs w:val="18"/>
        </w:rPr>
      </w:pPr>
    </w:p>
    <w:p w14:paraId="432DE019" w14:textId="77777777" w:rsidR="00AA08AD" w:rsidRPr="004350C7" w:rsidRDefault="00AA08AD" w:rsidP="00AA08AD">
      <w:pPr>
        <w:spacing w:after="0"/>
        <w:jc w:val="right"/>
        <w:rPr>
          <w:rFonts w:ascii="Arial" w:hAnsi="Arial" w:cs="Arial"/>
          <w:sz w:val="18"/>
          <w:szCs w:val="18"/>
        </w:rPr>
      </w:pPr>
    </w:p>
    <w:p w14:paraId="51FAF7DF" w14:textId="77777777" w:rsidR="00AA08AD" w:rsidRPr="004350C7" w:rsidRDefault="00AA08AD" w:rsidP="00AA08AD">
      <w:pPr>
        <w:spacing w:after="0"/>
        <w:jc w:val="right"/>
        <w:rPr>
          <w:rFonts w:ascii="Arial" w:hAnsi="Arial" w:cs="Arial"/>
          <w:sz w:val="18"/>
          <w:szCs w:val="18"/>
        </w:rPr>
      </w:pPr>
    </w:p>
    <w:p w14:paraId="24040938" w14:textId="77777777" w:rsidR="00AA08AD" w:rsidRPr="004350C7" w:rsidRDefault="00AA08AD" w:rsidP="00AA08AD">
      <w:pPr>
        <w:spacing w:after="0"/>
        <w:jc w:val="right"/>
        <w:rPr>
          <w:rFonts w:ascii="Arial" w:hAnsi="Arial" w:cs="Arial"/>
          <w:sz w:val="18"/>
          <w:szCs w:val="18"/>
        </w:rPr>
      </w:pPr>
    </w:p>
    <w:p w14:paraId="49E26FB3" w14:textId="77777777" w:rsidR="00AA08AD" w:rsidRPr="004350C7" w:rsidRDefault="00AA08AD" w:rsidP="00AA08AD">
      <w:pPr>
        <w:spacing w:after="0"/>
        <w:jc w:val="right"/>
        <w:rPr>
          <w:rFonts w:ascii="Arial" w:hAnsi="Arial" w:cs="Arial"/>
          <w:sz w:val="18"/>
          <w:szCs w:val="18"/>
        </w:rPr>
      </w:pPr>
    </w:p>
    <w:p w14:paraId="0EE41560" w14:textId="77777777" w:rsidR="00AA08AD" w:rsidRPr="004350C7" w:rsidRDefault="00AA08AD" w:rsidP="00AA08AD">
      <w:pPr>
        <w:spacing w:after="0"/>
        <w:jc w:val="right"/>
        <w:rPr>
          <w:rFonts w:ascii="Arial" w:hAnsi="Arial" w:cs="Arial"/>
          <w:sz w:val="18"/>
          <w:szCs w:val="18"/>
        </w:rPr>
      </w:pPr>
    </w:p>
    <w:p w14:paraId="5F14B434" w14:textId="77777777" w:rsidR="00AA08AD" w:rsidRPr="004350C7" w:rsidRDefault="00AA08AD" w:rsidP="00AA08AD">
      <w:pPr>
        <w:spacing w:after="0"/>
        <w:jc w:val="right"/>
        <w:rPr>
          <w:rFonts w:ascii="Arial" w:hAnsi="Arial" w:cs="Arial"/>
          <w:sz w:val="18"/>
          <w:szCs w:val="18"/>
        </w:rPr>
      </w:pPr>
    </w:p>
    <w:p w14:paraId="38520ECD" w14:textId="77777777" w:rsidR="00AA08AD" w:rsidRPr="004350C7" w:rsidRDefault="00AA08AD" w:rsidP="00AA08AD">
      <w:pPr>
        <w:spacing w:after="0"/>
        <w:jc w:val="right"/>
        <w:rPr>
          <w:rFonts w:ascii="Arial" w:hAnsi="Arial" w:cs="Arial"/>
          <w:sz w:val="18"/>
          <w:szCs w:val="18"/>
        </w:rPr>
      </w:pPr>
    </w:p>
    <w:p w14:paraId="3F0E9521" w14:textId="77777777" w:rsidR="00AA08AD" w:rsidRPr="004350C7" w:rsidRDefault="00AA08AD" w:rsidP="00AA08AD">
      <w:pPr>
        <w:spacing w:after="0"/>
        <w:jc w:val="right"/>
        <w:rPr>
          <w:rFonts w:ascii="Arial" w:hAnsi="Arial" w:cs="Arial"/>
          <w:sz w:val="18"/>
          <w:szCs w:val="18"/>
        </w:rPr>
      </w:pPr>
    </w:p>
    <w:p w14:paraId="2D7BF7D8" w14:textId="77777777" w:rsidR="00AA08AD" w:rsidRPr="004350C7" w:rsidRDefault="00AA08AD" w:rsidP="00AA08AD">
      <w:pPr>
        <w:spacing w:after="0"/>
        <w:jc w:val="right"/>
        <w:rPr>
          <w:rFonts w:ascii="Arial" w:hAnsi="Arial" w:cs="Arial"/>
          <w:sz w:val="18"/>
          <w:szCs w:val="18"/>
        </w:rPr>
      </w:pPr>
    </w:p>
    <w:p w14:paraId="07DFDFAE" w14:textId="77777777" w:rsidR="00AA08AD" w:rsidRPr="004350C7" w:rsidRDefault="00AA08AD" w:rsidP="00AA08AD">
      <w:pPr>
        <w:spacing w:after="0"/>
        <w:jc w:val="right"/>
        <w:rPr>
          <w:rFonts w:ascii="Arial" w:hAnsi="Arial" w:cs="Arial"/>
          <w:sz w:val="18"/>
          <w:szCs w:val="18"/>
        </w:rPr>
      </w:pPr>
    </w:p>
    <w:p w14:paraId="3294D141" w14:textId="77777777" w:rsidR="00AA08AD" w:rsidRDefault="00AA08AD" w:rsidP="00AA08AD">
      <w:pPr>
        <w:spacing w:after="0"/>
        <w:jc w:val="right"/>
        <w:rPr>
          <w:rFonts w:ascii="Arial" w:hAnsi="Arial" w:cs="Arial"/>
          <w:sz w:val="18"/>
          <w:szCs w:val="18"/>
        </w:rPr>
      </w:pPr>
    </w:p>
    <w:p w14:paraId="47DF5289" w14:textId="77777777" w:rsidR="003755FD" w:rsidRDefault="003755FD" w:rsidP="00AA08AD">
      <w:pPr>
        <w:spacing w:after="0"/>
        <w:jc w:val="right"/>
        <w:rPr>
          <w:rFonts w:ascii="Arial" w:hAnsi="Arial" w:cs="Arial"/>
          <w:sz w:val="18"/>
          <w:szCs w:val="18"/>
        </w:rPr>
      </w:pPr>
    </w:p>
    <w:p w14:paraId="5D6E2803" w14:textId="77777777" w:rsidR="003755FD" w:rsidRDefault="003755FD" w:rsidP="00AA08AD">
      <w:pPr>
        <w:spacing w:after="0"/>
        <w:jc w:val="right"/>
        <w:rPr>
          <w:rFonts w:ascii="Arial" w:hAnsi="Arial" w:cs="Arial"/>
          <w:sz w:val="18"/>
          <w:szCs w:val="18"/>
        </w:rPr>
      </w:pPr>
    </w:p>
    <w:p w14:paraId="6601D78D" w14:textId="77777777" w:rsidR="003755FD" w:rsidRDefault="003755FD" w:rsidP="00AA08AD">
      <w:pPr>
        <w:spacing w:after="0"/>
        <w:jc w:val="right"/>
        <w:rPr>
          <w:rFonts w:ascii="Arial" w:hAnsi="Arial" w:cs="Arial"/>
          <w:sz w:val="18"/>
          <w:szCs w:val="18"/>
        </w:rPr>
      </w:pPr>
    </w:p>
    <w:p w14:paraId="6FB71B9B" w14:textId="77777777" w:rsidR="003755FD" w:rsidRDefault="003755FD" w:rsidP="00AA08AD">
      <w:pPr>
        <w:spacing w:after="0"/>
        <w:jc w:val="right"/>
        <w:rPr>
          <w:rFonts w:ascii="Arial" w:hAnsi="Arial" w:cs="Arial"/>
          <w:sz w:val="18"/>
          <w:szCs w:val="18"/>
        </w:rPr>
      </w:pPr>
    </w:p>
    <w:p w14:paraId="5EAAEBEA" w14:textId="77777777" w:rsidR="003755FD" w:rsidRDefault="003755FD" w:rsidP="00AA08AD">
      <w:pPr>
        <w:spacing w:after="0"/>
        <w:jc w:val="right"/>
        <w:rPr>
          <w:rFonts w:ascii="Arial" w:hAnsi="Arial" w:cs="Arial"/>
          <w:sz w:val="18"/>
          <w:szCs w:val="18"/>
        </w:rPr>
      </w:pPr>
    </w:p>
    <w:p w14:paraId="5E294B58" w14:textId="77777777" w:rsidR="003755FD" w:rsidRDefault="003755FD" w:rsidP="00AA08AD">
      <w:pPr>
        <w:spacing w:after="0"/>
        <w:jc w:val="right"/>
        <w:rPr>
          <w:rFonts w:ascii="Arial" w:hAnsi="Arial" w:cs="Arial"/>
          <w:sz w:val="18"/>
          <w:szCs w:val="18"/>
        </w:rPr>
      </w:pPr>
    </w:p>
    <w:p w14:paraId="713C58EA" w14:textId="77777777" w:rsidR="003755FD" w:rsidRDefault="003755FD" w:rsidP="00AA08AD">
      <w:pPr>
        <w:spacing w:after="0"/>
        <w:jc w:val="right"/>
        <w:rPr>
          <w:rFonts w:ascii="Arial" w:hAnsi="Arial" w:cs="Arial"/>
          <w:sz w:val="18"/>
          <w:szCs w:val="18"/>
        </w:rPr>
      </w:pPr>
    </w:p>
    <w:p w14:paraId="332C0311" w14:textId="77777777" w:rsidR="003755FD" w:rsidRDefault="003755FD" w:rsidP="00AA08AD">
      <w:pPr>
        <w:spacing w:after="0"/>
        <w:jc w:val="right"/>
        <w:rPr>
          <w:rFonts w:ascii="Arial" w:hAnsi="Arial" w:cs="Arial"/>
          <w:sz w:val="18"/>
          <w:szCs w:val="18"/>
        </w:rPr>
      </w:pPr>
    </w:p>
    <w:p w14:paraId="3A7E78F8" w14:textId="77777777" w:rsidR="003755FD" w:rsidRDefault="003755FD" w:rsidP="00AA08AD">
      <w:pPr>
        <w:spacing w:after="0"/>
        <w:jc w:val="right"/>
        <w:rPr>
          <w:rFonts w:ascii="Arial" w:hAnsi="Arial" w:cs="Arial"/>
          <w:sz w:val="18"/>
          <w:szCs w:val="18"/>
        </w:rPr>
      </w:pPr>
    </w:p>
    <w:p w14:paraId="20F39B1C" w14:textId="77777777" w:rsidR="003755FD" w:rsidRDefault="003755FD" w:rsidP="00AA08AD">
      <w:pPr>
        <w:spacing w:after="0"/>
        <w:jc w:val="right"/>
        <w:rPr>
          <w:rFonts w:ascii="Arial" w:hAnsi="Arial" w:cs="Arial"/>
          <w:sz w:val="18"/>
          <w:szCs w:val="18"/>
        </w:rPr>
      </w:pPr>
    </w:p>
    <w:p w14:paraId="3C9252EB" w14:textId="77777777" w:rsidR="003755FD" w:rsidRDefault="003755FD" w:rsidP="00AA08AD">
      <w:pPr>
        <w:spacing w:after="0"/>
        <w:jc w:val="right"/>
        <w:rPr>
          <w:rFonts w:ascii="Arial" w:hAnsi="Arial" w:cs="Arial"/>
          <w:sz w:val="18"/>
          <w:szCs w:val="18"/>
        </w:rPr>
      </w:pPr>
    </w:p>
    <w:p w14:paraId="5483E1BA" w14:textId="77777777" w:rsidR="003755FD" w:rsidRDefault="003755FD" w:rsidP="00AA08AD">
      <w:pPr>
        <w:spacing w:after="0"/>
        <w:jc w:val="right"/>
        <w:rPr>
          <w:rFonts w:ascii="Arial" w:hAnsi="Arial" w:cs="Arial"/>
          <w:sz w:val="18"/>
          <w:szCs w:val="18"/>
        </w:rPr>
      </w:pPr>
    </w:p>
    <w:p w14:paraId="1F6A84C3" w14:textId="77777777" w:rsidR="003755FD" w:rsidRPr="004350C7" w:rsidRDefault="003755FD" w:rsidP="00AA08AD">
      <w:pPr>
        <w:spacing w:after="0"/>
        <w:jc w:val="right"/>
        <w:rPr>
          <w:rFonts w:ascii="Arial" w:hAnsi="Arial" w:cs="Arial"/>
          <w:sz w:val="18"/>
          <w:szCs w:val="18"/>
        </w:rPr>
      </w:pPr>
    </w:p>
    <w:p w14:paraId="122C898D" w14:textId="77777777" w:rsidR="00AA08AD" w:rsidRPr="004350C7" w:rsidRDefault="00AA08AD" w:rsidP="00AA08AD">
      <w:pPr>
        <w:spacing w:after="0"/>
        <w:jc w:val="right"/>
        <w:rPr>
          <w:rFonts w:ascii="Arial" w:hAnsi="Arial" w:cs="Arial"/>
          <w:sz w:val="18"/>
          <w:szCs w:val="18"/>
        </w:rPr>
      </w:pPr>
    </w:p>
    <w:p w14:paraId="51A59F04" w14:textId="77777777" w:rsidR="00AA08AD" w:rsidRPr="004350C7" w:rsidRDefault="00AA08AD" w:rsidP="00AA08AD">
      <w:pPr>
        <w:spacing w:after="0"/>
        <w:jc w:val="right"/>
        <w:rPr>
          <w:rFonts w:ascii="Arial" w:hAnsi="Arial" w:cs="Arial"/>
          <w:sz w:val="18"/>
          <w:szCs w:val="18"/>
        </w:rPr>
      </w:pPr>
    </w:p>
    <w:p w14:paraId="59D25084" w14:textId="77777777" w:rsidR="00AA08AD" w:rsidRPr="004350C7" w:rsidRDefault="00AA08AD" w:rsidP="00AA08AD">
      <w:pPr>
        <w:spacing w:after="0"/>
        <w:jc w:val="right"/>
        <w:rPr>
          <w:rFonts w:ascii="Arial" w:hAnsi="Arial" w:cs="Arial"/>
          <w:sz w:val="18"/>
          <w:szCs w:val="18"/>
        </w:rPr>
      </w:pPr>
    </w:p>
    <w:p w14:paraId="7467BFA7" w14:textId="77777777" w:rsidR="00AA08AD" w:rsidRPr="004350C7" w:rsidRDefault="00AA08AD" w:rsidP="00AA08AD">
      <w:pPr>
        <w:spacing w:after="0"/>
        <w:jc w:val="right"/>
        <w:rPr>
          <w:rFonts w:ascii="Arial" w:hAnsi="Arial" w:cs="Arial"/>
          <w:sz w:val="18"/>
          <w:szCs w:val="18"/>
        </w:rPr>
      </w:pPr>
    </w:p>
    <w:p w14:paraId="6C66F82C" w14:textId="7A71A06A" w:rsidR="001E6BDB" w:rsidRPr="007715E9" w:rsidRDefault="001E6BDB" w:rsidP="001E6BDB">
      <w:pPr>
        <w:spacing w:after="0"/>
        <w:jc w:val="right"/>
        <w:rPr>
          <w:rFonts w:ascii="Arial" w:hAnsi="Arial" w:cs="Arial"/>
          <w:sz w:val="18"/>
          <w:szCs w:val="18"/>
        </w:rPr>
      </w:pPr>
      <w:r>
        <w:rPr>
          <w:rFonts w:ascii="Arial" w:hAnsi="Arial" w:cs="Arial"/>
          <w:sz w:val="18"/>
          <w:szCs w:val="18"/>
        </w:rPr>
        <w:t>Obrazec št: 2a</w:t>
      </w:r>
    </w:p>
    <w:p w14:paraId="454B99C8" w14:textId="77777777" w:rsidR="001E6BDB" w:rsidRDefault="001E6BDB" w:rsidP="001E6BDB">
      <w:pPr>
        <w:spacing w:after="0"/>
        <w:jc w:val="right"/>
        <w:rPr>
          <w:rFonts w:ascii="Arial" w:hAnsi="Arial" w:cs="Arial"/>
          <w:sz w:val="18"/>
          <w:szCs w:val="18"/>
        </w:rPr>
      </w:pPr>
    </w:p>
    <w:p w14:paraId="005779C8" w14:textId="77777777" w:rsidR="001E6BDB" w:rsidRDefault="001E6BDB" w:rsidP="001E6B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6E7A541" w14:textId="77777777" w:rsidR="001E6BDB" w:rsidRDefault="001E6BDB" w:rsidP="001E6BDB">
      <w:pPr>
        <w:spacing w:after="120"/>
        <w:rPr>
          <w:rFonts w:ascii="Arial" w:hAnsi="Arial" w:cs="Arial"/>
        </w:rPr>
      </w:pPr>
    </w:p>
    <w:p w14:paraId="6FBB7FE9" w14:textId="77777777" w:rsidR="001E6BDB" w:rsidRPr="00F30AF2" w:rsidRDefault="001E6BDB" w:rsidP="001E6BDB">
      <w:pPr>
        <w:jc w:val="both"/>
        <w:rPr>
          <w:rFonts w:ascii="Arial" w:hAnsi="Arial" w:cs="Arial"/>
          <w:sz w:val="18"/>
          <w:szCs w:val="18"/>
        </w:rPr>
      </w:pPr>
      <w:r w:rsidRPr="00F30AF2">
        <w:rPr>
          <w:rFonts w:ascii="Arial" w:hAnsi="Arial" w:cs="Arial"/>
          <w:sz w:val="18"/>
          <w:szCs w:val="18"/>
        </w:rPr>
        <w:t xml:space="preserve">Gospodarski subjekt naročnikov obrazec ESPD (datoteka XML) uvozi na spletni strani Portala javnih naročil/ESPD: </w:t>
      </w:r>
      <w:hyperlink r:id="rId10" w:history="1">
        <w:r w:rsidRPr="00F30AF2">
          <w:rPr>
            <w:rStyle w:val="Hyperlink"/>
            <w:rFonts w:ascii="Arial" w:hAnsi="Arial" w:cs="Arial"/>
            <w:sz w:val="18"/>
            <w:szCs w:val="18"/>
          </w:rPr>
          <w:t>http://www.enarocanje.si/_ESPD/</w:t>
        </w:r>
      </w:hyperlink>
      <w:r w:rsidRPr="00F30AF2">
        <w:rPr>
          <w:rFonts w:ascii="Arial" w:hAnsi="Arial" w:cs="Arial"/>
          <w:sz w:val="18"/>
          <w:szCs w:val="18"/>
        </w:rPr>
        <w:t xml:space="preserve"> in v njega neposredno vnese zahtevane podatke. </w:t>
      </w:r>
    </w:p>
    <w:p w14:paraId="0726F8F2" w14:textId="77777777" w:rsidR="001E6BDB" w:rsidRPr="00F30AF2" w:rsidRDefault="001E6BDB" w:rsidP="001E6BDB">
      <w:pPr>
        <w:jc w:val="both"/>
        <w:rPr>
          <w:rFonts w:ascii="Arial" w:hAnsi="Arial" w:cs="Arial"/>
          <w:sz w:val="18"/>
          <w:szCs w:val="18"/>
        </w:rPr>
      </w:pPr>
      <w:r w:rsidRPr="00F30AF2">
        <w:rPr>
          <w:rFonts w:ascii="Arial" w:hAnsi="Arial" w:cs="Arial"/>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D291395" w14:textId="77777777" w:rsidR="001E6BDB" w:rsidRPr="00F30AF2" w:rsidRDefault="001E6BDB" w:rsidP="001E6BDB">
      <w:pPr>
        <w:jc w:val="both"/>
        <w:rPr>
          <w:rFonts w:ascii="Arial" w:hAnsi="Arial" w:cs="Arial"/>
          <w:sz w:val="18"/>
          <w:szCs w:val="18"/>
        </w:rPr>
      </w:pPr>
      <w:r w:rsidRPr="00F30AF2">
        <w:rPr>
          <w:rFonts w:ascii="Arial" w:hAnsi="Arial" w:cs="Arial"/>
          <w:sz w:val="18"/>
          <w:szCs w:val="18"/>
        </w:rPr>
        <w:t xml:space="preserve">Za ostale sodelujoče ponudnik v razdelek »ESPD – ostali sodelujoči« priloži podpisane ESPD v pdf. obliki, ali v elektronski obliki podpisan xml. </w:t>
      </w:r>
    </w:p>
    <w:p w14:paraId="7423F3A6" w14:textId="77777777" w:rsidR="001E6BDB" w:rsidRDefault="001E6BDB" w:rsidP="00AA08AD">
      <w:pPr>
        <w:spacing w:after="0"/>
        <w:jc w:val="right"/>
        <w:rPr>
          <w:rFonts w:ascii="Arial" w:hAnsi="Arial" w:cs="Arial"/>
          <w:sz w:val="18"/>
          <w:szCs w:val="18"/>
        </w:rPr>
      </w:pPr>
    </w:p>
    <w:p w14:paraId="22470BEF" w14:textId="77777777" w:rsidR="001E6BDB" w:rsidRDefault="001E6BDB" w:rsidP="00AA08AD">
      <w:pPr>
        <w:spacing w:after="0"/>
        <w:jc w:val="right"/>
        <w:rPr>
          <w:rFonts w:ascii="Arial" w:hAnsi="Arial" w:cs="Arial"/>
          <w:sz w:val="18"/>
          <w:szCs w:val="18"/>
        </w:rPr>
      </w:pPr>
    </w:p>
    <w:p w14:paraId="1AA1A791" w14:textId="77777777" w:rsidR="001E6BDB" w:rsidRDefault="001E6BDB" w:rsidP="00AA08AD">
      <w:pPr>
        <w:spacing w:after="0"/>
        <w:jc w:val="right"/>
        <w:rPr>
          <w:rFonts w:ascii="Arial" w:hAnsi="Arial" w:cs="Arial"/>
          <w:sz w:val="18"/>
          <w:szCs w:val="18"/>
        </w:rPr>
      </w:pPr>
    </w:p>
    <w:p w14:paraId="46A6340D" w14:textId="77777777" w:rsidR="001E6BDB" w:rsidRDefault="001E6BDB" w:rsidP="00AA08AD">
      <w:pPr>
        <w:spacing w:after="0"/>
        <w:jc w:val="right"/>
        <w:rPr>
          <w:rFonts w:ascii="Arial" w:hAnsi="Arial" w:cs="Arial"/>
          <w:sz w:val="18"/>
          <w:szCs w:val="18"/>
        </w:rPr>
      </w:pPr>
    </w:p>
    <w:p w14:paraId="7127B069" w14:textId="77777777" w:rsidR="001E6BDB" w:rsidRDefault="001E6BDB" w:rsidP="00AA08AD">
      <w:pPr>
        <w:spacing w:after="0"/>
        <w:jc w:val="right"/>
        <w:rPr>
          <w:rFonts w:ascii="Arial" w:hAnsi="Arial" w:cs="Arial"/>
          <w:sz w:val="18"/>
          <w:szCs w:val="18"/>
        </w:rPr>
      </w:pPr>
    </w:p>
    <w:p w14:paraId="1AA7963F" w14:textId="77777777" w:rsidR="001E6BDB" w:rsidRDefault="001E6BDB" w:rsidP="00AA08AD">
      <w:pPr>
        <w:spacing w:after="0"/>
        <w:jc w:val="right"/>
        <w:rPr>
          <w:rFonts w:ascii="Arial" w:hAnsi="Arial" w:cs="Arial"/>
          <w:sz w:val="18"/>
          <w:szCs w:val="18"/>
        </w:rPr>
      </w:pPr>
    </w:p>
    <w:p w14:paraId="2A3BAA28" w14:textId="77777777" w:rsidR="001E6BDB" w:rsidRDefault="001E6BDB" w:rsidP="00AA08AD">
      <w:pPr>
        <w:spacing w:after="0"/>
        <w:jc w:val="right"/>
        <w:rPr>
          <w:rFonts w:ascii="Arial" w:hAnsi="Arial" w:cs="Arial"/>
          <w:sz w:val="18"/>
          <w:szCs w:val="18"/>
        </w:rPr>
      </w:pPr>
    </w:p>
    <w:p w14:paraId="4DFB8E02" w14:textId="77777777" w:rsidR="001E6BDB" w:rsidRDefault="001E6BDB" w:rsidP="00AA08AD">
      <w:pPr>
        <w:spacing w:after="0"/>
        <w:jc w:val="right"/>
        <w:rPr>
          <w:rFonts w:ascii="Arial" w:hAnsi="Arial" w:cs="Arial"/>
          <w:sz w:val="18"/>
          <w:szCs w:val="18"/>
        </w:rPr>
      </w:pPr>
    </w:p>
    <w:p w14:paraId="4683B586" w14:textId="77777777" w:rsidR="001E6BDB" w:rsidRDefault="001E6BDB" w:rsidP="00AA08AD">
      <w:pPr>
        <w:spacing w:after="0"/>
        <w:jc w:val="right"/>
        <w:rPr>
          <w:rFonts w:ascii="Arial" w:hAnsi="Arial" w:cs="Arial"/>
          <w:sz w:val="18"/>
          <w:szCs w:val="18"/>
        </w:rPr>
      </w:pPr>
    </w:p>
    <w:p w14:paraId="45D7A481" w14:textId="77777777" w:rsidR="001E6BDB" w:rsidRDefault="001E6BDB" w:rsidP="00AA08AD">
      <w:pPr>
        <w:spacing w:after="0"/>
        <w:jc w:val="right"/>
        <w:rPr>
          <w:rFonts w:ascii="Arial" w:hAnsi="Arial" w:cs="Arial"/>
          <w:sz w:val="18"/>
          <w:szCs w:val="18"/>
        </w:rPr>
      </w:pPr>
    </w:p>
    <w:p w14:paraId="7CCEC5FF" w14:textId="77777777" w:rsidR="001E6BDB" w:rsidRDefault="001E6BDB" w:rsidP="00AA08AD">
      <w:pPr>
        <w:spacing w:after="0"/>
        <w:jc w:val="right"/>
        <w:rPr>
          <w:rFonts w:ascii="Arial" w:hAnsi="Arial" w:cs="Arial"/>
          <w:sz w:val="18"/>
          <w:szCs w:val="18"/>
        </w:rPr>
      </w:pPr>
    </w:p>
    <w:p w14:paraId="238EBF60" w14:textId="77777777" w:rsidR="001E6BDB" w:rsidRDefault="001E6BDB" w:rsidP="00AA08AD">
      <w:pPr>
        <w:spacing w:after="0"/>
        <w:jc w:val="right"/>
        <w:rPr>
          <w:rFonts w:ascii="Arial" w:hAnsi="Arial" w:cs="Arial"/>
          <w:sz w:val="18"/>
          <w:szCs w:val="18"/>
        </w:rPr>
      </w:pPr>
    </w:p>
    <w:p w14:paraId="3650838B" w14:textId="77777777" w:rsidR="001E6BDB" w:rsidRDefault="001E6BDB" w:rsidP="00AA08AD">
      <w:pPr>
        <w:spacing w:after="0"/>
        <w:jc w:val="right"/>
        <w:rPr>
          <w:rFonts w:ascii="Arial" w:hAnsi="Arial" w:cs="Arial"/>
          <w:sz w:val="18"/>
          <w:szCs w:val="18"/>
        </w:rPr>
      </w:pPr>
    </w:p>
    <w:p w14:paraId="49D331C7" w14:textId="77777777" w:rsidR="001E6BDB" w:rsidRDefault="001E6BDB" w:rsidP="00AA08AD">
      <w:pPr>
        <w:spacing w:after="0"/>
        <w:jc w:val="right"/>
        <w:rPr>
          <w:rFonts w:ascii="Arial" w:hAnsi="Arial" w:cs="Arial"/>
          <w:sz w:val="18"/>
          <w:szCs w:val="18"/>
        </w:rPr>
      </w:pPr>
    </w:p>
    <w:p w14:paraId="462987AB" w14:textId="77777777" w:rsidR="001E6BDB" w:rsidRDefault="001E6BDB" w:rsidP="00AA08AD">
      <w:pPr>
        <w:spacing w:after="0"/>
        <w:jc w:val="right"/>
        <w:rPr>
          <w:rFonts w:ascii="Arial" w:hAnsi="Arial" w:cs="Arial"/>
          <w:sz w:val="18"/>
          <w:szCs w:val="18"/>
        </w:rPr>
      </w:pPr>
    </w:p>
    <w:p w14:paraId="424685EF" w14:textId="77777777" w:rsidR="001E6BDB" w:rsidRDefault="001E6BDB" w:rsidP="00AA08AD">
      <w:pPr>
        <w:spacing w:after="0"/>
        <w:jc w:val="right"/>
        <w:rPr>
          <w:rFonts w:ascii="Arial" w:hAnsi="Arial" w:cs="Arial"/>
          <w:sz w:val="18"/>
          <w:szCs w:val="18"/>
        </w:rPr>
      </w:pPr>
    </w:p>
    <w:p w14:paraId="268D015C" w14:textId="77777777" w:rsidR="001E6BDB" w:rsidRDefault="001E6BDB" w:rsidP="00AA08AD">
      <w:pPr>
        <w:spacing w:after="0"/>
        <w:jc w:val="right"/>
        <w:rPr>
          <w:rFonts w:ascii="Arial" w:hAnsi="Arial" w:cs="Arial"/>
          <w:sz w:val="18"/>
          <w:szCs w:val="18"/>
        </w:rPr>
      </w:pPr>
    </w:p>
    <w:p w14:paraId="0A79F09B" w14:textId="77777777" w:rsidR="001E6BDB" w:rsidRDefault="001E6BDB" w:rsidP="00AA08AD">
      <w:pPr>
        <w:spacing w:after="0"/>
        <w:jc w:val="right"/>
        <w:rPr>
          <w:rFonts w:ascii="Arial" w:hAnsi="Arial" w:cs="Arial"/>
          <w:sz w:val="18"/>
          <w:szCs w:val="18"/>
        </w:rPr>
      </w:pPr>
    </w:p>
    <w:p w14:paraId="0310170B" w14:textId="77777777" w:rsidR="001E6BDB" w:rsidRDefault="001E6BDB" w:rsidP="00AA08AD">
      <w:pPr>
        <w:spacing w:after="0"/>
        <w:jc w:val="right"/>
        <w:rPr>
          <w:rFonts w:ascii="Arial" w:hAnsi="Arial" w:cs="Arial"/>
          <w:sz w:val="18"/>
          <w:szCs w:val="18"/>
        </w:rPr>
      </w:pPr>
    </w:p>
    <w:p w14:paraId="1B50C555" w14:textId="77777777" w:rsidR="001E6BDB" w:rsidRDefault="001E6BDB" w:rsidP="00AA08AD">
      <w:pPr>
        <w:spacing w:after="0"/>
        <w:jc w:val="right"/>
        <w:rPr>
          <w:rFonts w:ascii="Arial" w:hAnsi="Arial" w:cs="Arial"/>
          <w:sz w:val="18"/>
          <w:szCs w:val="18"/>
        </w:rPr>
      </w:pPr>
    </w:p>
    <w:p w14:paraId="04AF1A89" w14:textId="77777777" w:rsidR="001E6BDB" w:rsidRDefault="001E6BDB" w:rsidP="00AA08AD">
      <w:pPr>
        <w:spacing w:after="0"/>
        <w:jc w:val="right"/>
        <w:rPr>
          <w:rFonts w:ascii="Arial" w:hAnsi="Arial" w:cs="Arial"/>
          <w:sz w:val="18"/>
          <w:szCs w:val="18"/>
        </w:rPr>
      </w:pPr>
    </w:p>
    <w:p w14:paraId="4C99BD48" w14:textId="77777777" w:rsidR="001E6BDB" w:rsidRDefault="001E6BDB" w:rsidP="00AA08AD">
      <w:pPr>
        <w:spacing w:after="0"/>
        <w:jc w:val="right"/>
        <w:rPr>
          <w:rFonts w:ascii="Arial" w:hAnsi="Arial" w:cs="Arial"/>
          <w:sz w:val="18"/>
          <w:szCs w:val="18"/>
        </w:rPr>
      </w:pPr>
    </w:p>
    <w:p w14:paraId="40FF3FE2" w14:textId="77777777" w:rsidR="001E6BDB" w:rsidRDefault="001E6BDB" w:rsidP="00AA08AD">
      <w:pPr>
        <w:spacing w:after="0"/>
        <w:jc w:val="right"/>
        <w:rPr>
          <w:rFonts w:ascii="Arial" w:hAnsi="Arial" w:cs="Arial"/>
          <w:sz w:val="18"/>
          <w:szCs w:val="18"/>
        </w:rPr>
      </w:pPr>
    </w:p>
    <w:p w14:paraId="1B429AF1" w14:textId="77777777" w:rsidR="001E6BDB" w:rsidRDefault="001E6BDB" w:rsidP="00AA08AD">
      <w:pPr>
        <w:spacing w:after="0"/>
        <w:jc w:val="right"/>
        <w:rPr>
          <w:rFonts w:ascii="Arial" w:hAnsi="Arial" w:cs="Arial"/>
          <w:sz w:val="18"/>
          <w:szCs w:val="18"/>
        </w:rPr>
      </w:pPr>
    </w:p>
    <w:p w14:paraId="653EE138" w14:textId="77777777" w:rsidR="001E6BDB" w:rsidRDefault="001E6BDB" w:rsidP="00AA08AD">
      <w:pPr>
        <w:spacing w:after="0"/>
        <w:jc w:val="right"/>
        <w:rPr>
          <w:rFonts w:ascii="Arial" w:hAnsi="Arial" w:cs="Arial"/>
          <w:sz w:val="18"/>
          <w:szCs w:val="18"/>
        </w:rPr>
      </w:pPr>
    </w:p>
    <w:p w14:paraId="38532119" w14:textId="77777777" w:rsidR="001E6BDB" w:rsidRDefault="001E6BDB" w:rsidP="00AA08AD">
      <w:pPr>
        <w:spacing w:after="0"/>
        <w:jc w:val="right"/>
        <w:rPr>
          <w:rFonts w:ascii="Arial" w:hAnsi="Arial" w:cs="Arial"/>
          <w:sz w:val="18"/>
          <w:szCs w:val="18"/>
        </w:rPr>
      </w:pPr>
    </w:p>
    <w:p w14:paraId="46B07275" w14:textId="77777777" w:rsidR="001E6BDB" w:rsidRDefault="001E6BDB" w:rsidP="00AA08AD">
      <w:pPr>
        <w:spacing w:after="0"/>
        <w:jc w:val="right"/>
        <w:rPr>
          <w:rFonts w:ascii="Arial" w:hAnsi="Arial" w:cs="Arial"/>
          <w:sz w:val="18"/>
          <w:szCs w:val="18"/>
        </w:rPr>
      </w:pPr>
    </w:p>
    <w:p w14:paraId="7A23BD94" w14:textId="77777777" w:rsidR="001E6BDB" w:rsidRDefault="001E6BDB" w:rsidP="00AA08AD">
      <w:pPr>
        <w:spacing w:after="0"/>
        <w:jc w:val="right"/>
        <w:rPr>
          <w:rFonts w:ascii="Arial" w:hAnsi="Arial" w:cs="Arial"/>
          <w:sz w:val="18"/>
          <w:szCs w:val="18"/>
        </w:rPr>
      </w:pPr>
    </w:p>
    <w:p w14:paraId="482CD71E" w14:textId="77777777" w:rsidR="001E6BDB" w:rsidRDefault="001E6BDB" w:rsidP="00AA08AD">
      <w:pPr>
        <w:spacing w:after="0"/>
        <w:jc w:val="right"/>
        <w:rPr>
          <w:rFonts w:ascii="Arial" w:hAnsi="Arial" w:cs="Arial"/>
          <w:sz w:val="18"/>
          <w:szCs w:val="18"/>
        </w:rPr>
      </w:pPr>
    </w:p>
    <w:p w14:paraId="7B457994" w14:textId="77777777" w:rsidR="001E6BDB" w:rsidRDefault="001E6BDB" w:rsidP="00AA08AD">
      <w:pPr>
        <w:spacing w:after="0"/>
        <w:jc w:val="right"/>
        <w:rPr>
          <w:rFonts w:ascii="Arial" w:hAnsi="Arial" w:cs="Arial"/>
          <w:sz w:val="18"/>
          <w:szCs w:val="18"/>
        </w:rPr>
      </w:pPr>
    </w:p>
    <w:p w14:paraId="3356213F" w14:textId="77777777" w:rsidR="001E6BDB" w:rsidRDefault="001E6BDB" w:rsidP="00AA08AD">
      <w:pPr>
        <w:spacing w:after="0"/>
        <w:jc w:val="right"/>
        <w:rPr>
          <w:rFonts w:ascii="Arial" w:hAnsi="Arial" w:cs="Arial"/>
          <w:sz w:val="18"/>
          <w:szCs w:val="18"/>
        </w:rPr>
      </w:pPr>
    </w:p>
    <w:p w14:paraId="0A4638BE" w14:textId="77777777" w:rsidR="001E6BDB" w:rsidRDefault="001E6BDB" w:rsidP="00AA08AD">
      <w:pPr>
        <w:spacing w:after="0"/>
        <w:jc w:val="right"/>
        <w:rPr>
          <w:rFonts w:ascii="Arial" w:hAnsi="Arial" w:cs="Arial"/>
          <w:sz w:val="18"/>
          <w:szCs w:val="18"/>
        </w:rPr>
      </w:pPr>
    </w:p>
    <w:p w14:paraId="42FB961C" w14:textId="77777777" w:rsidR="001E6BDB" w:rsidRDefault="001E6BDB" w:rsidP="00AA08AD">
      <w:pPr>
        <w:spacing w:after="0"/>
        <w:jc w:val="right"/>
        <w:rPr>
          <w:rFonts w:ascii="Arial" w:hAnsi="Arial" w:cs="Arial"/>
          <w:sz w:val="18"/>
          <w:szCs w:val="18"/>
        </w:rPr>
      </w:pPr>
    </w:p>
    <w:p w14:paraId="48BA75C8" w14:textId="77777777" w:rsidR="001E6BDB" w:rsidRDefault="001E6BDB" w:rsidP="00AA08AD">
      <w:pPr>
        <w:spacing w:after="0"/>
        <w:jc w:val="right"/>
        <w:rPr>
          <w:rFonts w:ascii="Arial" w:hAnsi="Arial" w:cs="Arial"/>
          <w:sz w:val="18"/>
          <w:szCs w:val="18"/>
        </w:rPr>
      </w:pPr>
    </w:p>
    <w:p w14:paraId="344549AE" w14:textId="77777777" w:rsidR="001E6BDB" w:rsidRDefault="001E6BDB" w:rsidP="00AA08AD">
      <w:pPr>
        <w:spacing w:after="0"/>
        <w:jc w:val="right"/>
        <w:rPr>
          <w:rFonts w:ascii="Arial" w:hAnsi="Arial" w:cs="Arial"/>
          <w:sz w:val="18"/>
          <w:szCs w:val="18"/>
        </w:rPr>
      </w:pPr>
    </w:p>
    <w:p w14:paraId="612871C0" w14:textId="77777777" w:rsidR="001E6BDB" w:rsidRDefault="001E6BDB" w:rsidP="00AA08AD">
      <w:pPr>
        <w:spacing w:after="0"/>
        <w:jc w:val="right"/>
        <w:rPr>
          <w:rFonts w:ascii="Arial" w:hAnsi="Arial" w:cs="Arial"/>
          <w:sz w:val="18"/>
          <w:szCs w:val="18"/>
        </w:rPr>
      </w:pPr>
    </w:p>
    <w:p w14:paraId="67A0AEE9" w14:textId="77777777" w:rsidR="001E6BDB" w:rsidRDefault="001E6BDB" w:rsidP="00AA08AD">
      <w:pPr>
        <w:spacing w:after="0"/>
        <w:jc w:val="right"/>
        <w:rPr>
          <w:rFonts w:ascii="Arial" w:hAnsi="Arial" w:cs="Arial"/>
          <w:sz w:val="18"/>
          <w:szCs w:val="18"/>
        </w:rPr>
      </w:pPr>
    </w:p>
    <w:p w14:paraId="4B30527E"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t>Obrazec št: 3</w:t>
      </w:r>
    </w:p>
    <w:p w14:paraId="17D98A1C"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lastRenderedPageBreak/>
        <w:t>Izjava gospodarskega subjekta in pooblastilo za pridobitev podatkov iz kazenske evidence</w:t>
      </w:r>
    </w:p>
    <w:p w14:paraId="0F9421F3" w14:textId="77777777" w:rsidR="00AA08AD" w:rsidRPr="004350C7" w:rsidRDefault="00AA08AD" w:rsidP="00AA08AD">
      <w:pPr>
        <w:spacing w:after="120"/>
        <w:rPr>
          <w:rFonts w:ascii="Arial" w:hAnsi="Arial" w:cs="Arial"/>
          <w:sz w:val="18"/>
          <w:szCs w:val="18"/>
        </w:rPr>
      </w:pPr>
    </w:p>
    <w:p w14:paraId="40E72F95"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Pod kazensko in materialno odgovornostjo izjavljamo, da naša družba, </w:t>
      </w:r>
      <w:r w:rsidRPr="004350C7">
        <w:rPr>
          <w:rFonts w:ascii="Arial" w:hAnsi="Arial" w:cs="Arial"/>
          <w:color w:val="000000"/>
          <w:sz w:val="18"/>
          <w:szCs w:val="18"/>
          <w:u w:val="single"/>
        </w:rPr>
        <w:t>_______________</w:t>
      </w:r>
      <w:r w:rsidRPr="004350C7">
        <w:rPr>
          <w:rFonts w:ascii="Arial" w:hAnsi="Arial" w:cs="Arial"/>
          <w:color w:val="000000"/>
          <w:sz w:val="18"/>
          <w:szCs w:val="18"/>
        </w:rPr>
        <w:t xml:space="preserve">(Firma), </w:t>
      </w:r>
      <w:r w:rsidRPr="004350C7">
        <w:rPr>
          <w:rFonts w:ascii="Arial" w:hAnsi="Arial" w:cs="Arial"/>
          <w:color w:val="000000"/>
          <w:sz w:val="18"/>
          <w:szCs w:val="18"/>
          <w:u w:val="single"/>
        </w:rPr>
        <w:t>_________________</w:t>
      </w:r>
      <w:r w:rsidRPr="004350C7">
        <w:rPr>
          <w:rFonts w:ascii="Arial" w:hAnsi="Arial" w:cs="Arial"/>
          <w:color w:val="000000"/>
          <w:sz w:val="18"/>
          <w:szCs w:val="18"/>
        </w:rPr>
        <w:t xml:space="preserve">(Naslov), matična številka: </w:t>
      </w:r>
      <w:r w:rsidRPr="004350C7">
        <w:rPr>
          <w:rFonts w:ascii="Arial" w:hAnsi="Arial" w:cs="Arial"/>
          <w:color w:val="000000"/>
          <w:sz w:val="18"/>
          <w:szCs w:val="18"/>
          <w:u w:val="single"/>
        </w:rPr>
        <w:t>_______________</w:t>
      </w:r>
      <w:r w:rsidRPr="004350C7">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AA08AD" w:rsidRPr="004350C7" w14:paraId="1C0EBB7C" w14:textId="77777777" w:rsidTr="00AA08AD">
        <w:tc>
          <w:tcPr>
            <w:tcW w:w="0" w:type="auto"/>
            <w:tcMar>
              <w:top w:w="0" w:type="auto"/>
              <w:bottom w:w="0" w:type="auto"/>
            </w:tcMar>
          </w:tcPr>
          <w:p w14:paraId="00194BD6" w14:textId="77777777" w:rsidR="00AA08AD" w:rsidRPr="004350C7" w:rsidRDefault="00AA08AD" w:rsidP="0015535F">
            <w:pPr>
              <w:numPr>
                <w:ilvl w:val="0"/>
                <w:numId w:val="20"/>
              </w:numPr>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Pr="004350C7">
              <w:rPr>
                <w:rFonts w:ascii="Arial" w:hAnsi="Arial" w:cs="Arial"/>
                <w:color w:val="000000"/>
                <w:sz w:val="18"/>
                <w:szCs w:val="18"/>
              </w:rPr>
              <w:t>,</w:t>
            </w:r>
          </w:p>
          <w:p w14:paraId="657F0903" w14:textId="77777777" w:rsidR="00AA08AD" w:rsidRPr="004350C7" w:rsidRDefault="00AA08AD" w:rsidP="0015535F">
            <w:pPr>
              <w:numPr>
                <w:ilvl w:val="0"/>
                <w:numId w:val="20"/>
              </w:numPr>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589A1BD" w14:textId="77777777" w:rsidR="00AA08AD" w:rsidRPr="004350C7" w:rsidRDefault="00AA08AD" w:rsidP="0015535F">
            <w:pPr>
              <w:numPr>
                <w:ilvl w:val="0"/>
                <w:numId w:val="20"/>
              </w:numPr>
              <w:jc w:val="both"/>
              <w:rPr>
                <w:rFonts w:ascii="Arial" w:hAnsi="Arial" w:cs="Arial"/>
                <w:color w:val="000000"/>
                <w:sz w:val="18"/>
                <w:szCs w:val="18"/>
              </w:rPr>
            </w:pPr>
            <w:r w:rsidRPr="004350C7">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C3B4621" w14:textId="77777777" w:rsidR="00AA08AD" w:rsidRPr="004350C7" w:rsidRDefault="00AA08AD" w:rsidP="00AA08AD">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08FE6823" w14:textId="55744671" w:rsidR="00AA08AD" w:rsidRPr="003755FD" w:rsidRDefault="00AA08AD" w:rsidP="003755FD">
      <w:pPr>
        <w:jc w:val="both"/>
        <w:rPr>
          <w:rFonts w:ascii="Arial" w:hAnsi="Arial" w:cs="Arial"/>
          <w:i/>
          <w:sz w:val="18"/>
          <w:szCs w:val="18"/>
        </w:rPr>
      </w:pPr>
      <w:r w:rsidRPr="004350C7">
        <w:rPr>
          <w:rFonts w:ascii="Arial" w:hAnsi="Arial" w:cs="Arial"/>
          <w:color w:val="000000"/>
          <w:sz w:val="18"/>
          <w:szCs w:val="18"/>
        </w:rPr>
        <w:t xml:space="preserve">Pooblaščamo </w:t>
      </w:r>
      <w:bookmarkStart w:id="5" w:name="_Hlk512525125"/>
      <w:r w:rsidRPr="004350C7">
        <w:rPr>
          <w:rFonts w:ascii="Arial" w:hAnsi="Arial" w:cs="Arial"/>
          <w:color w:val="000000"/>
          <w:sz w:val="18"/>
          <w:szCs w:val="18"/>
        </w:rPr>
        <w:t xml:space="preserve">naročnika </w:t>
      </w:r>
      <w:bookmarkEnd w:id="5"/>
      <w:r w:rsidR="001C4FA3" w:rsidRPr="001C0F4A">
        <w:rPr>
          <w:rFonts w:ascii="Arial" w:hAnsi="Arial" w:cs="Arial"/>
          <w:b/>
          <w:sz w:val="18"/>
          <w:szCs w:val="18"/>
        </w:rPr>
        <w:t>UNIVERZA NA PRIMORSKEM UNIVERSITA DEL LITORALE, Titov trg 4, 6000 Koper - Capodistria</w:t>
      </w:r>
      <w:r w:rsidRPr="004350C7">
        <w:rPr>
          <w:rFonts w:ascii="Arial" w:hAnsi="Arial" w:cs="Arial"/>
          <w:color w:val="000000"/>
          <w:sz w:val="18"/>
          <w:szCs w:val="18"/>
        </w:rPr>
        <w:t>, da za potrebe preverjanja izpolnjevanja pogojev v postopku javnega naročila za namene </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 xml:space="preserve"> od Ministrstva za pravosodje pridobi potrdilo iz kazenske evidence in evidence o prekrških.</w:t>
      </w:r>
    </w:p>
    <w:tbl>
      <w:tblPr>
        <w:tblStyle w:val="NormalTablePHPDOCX"/>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AA08AD" w:rsidRPr="004350C7" w14:paraId="1E8E03F2"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BBD7"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BF8A1"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7F45104E"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0B05"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589D2"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3CADD4AA"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F8A6E"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E6ECE"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2F4F77B7"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45319"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4E203"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2C145BAB"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06D2B"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BB41"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bl>
    <w:p w14:paraId="240D8BA9"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AA08AD" w:rsidRPr="004350C7" w14:paraId="7EEE5FB3" w14:textId="77777777" w:rsidTr="00AA08AD">
        <w:tc>
          <w:tcPr>
            <w:tcW w:w="2500" w:type="pct"/>
            <w:tcMar>
              <w:top w:w="75" w:type="dxa"/>
              <w:bottom w:w="75" w:type="dxa"/>
            </w:tcMar>
            <w:vAlign w:val="center"/>
          </w:tcPr>
          <w:p w14:paraId="36B39262"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2203981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59CB0EB5" w14:textId="77777777" w:rsidTr="00AA08AD">
        <w:tc>
          <w:tcPr>
            <w:tcW w:w="2500" w:type="pct"/>
            <w:tcMar>
              <w:top w:w="75" w:type="dxa"/>
              <w:bottom w:w="75" w:type="dxa"/>
            </w:tcMar>
            <w:vAlign w:val="center"/>
          </w:tcPr>
          <w:p w14:paraId="19DA62D2"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A0DD174" w14:textId="77777777" w:rsidR="00AA08AD" w:rsidRPr="004350C7" w:rsidRDefault="00AA08AD" w:rsidP="00AA08AD">
            <w:pPr>
              <w:rPr>
                <w:rFonts w:ascii="Arial" w:hAnsi="Arial" w:cs="Arial"/>
                <w:sz w:val="18"/>
                <w:szCs w:val="18"/>
              </w:rPr>
            </w:pPr>
          </w:p>
          <w:p w14:paraId="2F292DB4" w14:textId="77777777" w:rsidR="00AA08AD" w:rsidRPr="004350C7" w:rsidRDefault="00AA08AD" w:rsidP="00AA08AD">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5E00180F" w14:textId="77777777" w:rsidR="00AA08AD" w:rsidRPr="004350C7" w:rsidRDefault="00AA08AD" w:rsidP="00AA08AD">
      <w:pPr>
        <w:spacing w:after="0"/>
        <w:jc w:val="right"/>
        <w:rPr>
          <w:rFonts w:ascii="Arial" w:hAnsi="Arial" w:cs="Arial"/>
          <w:sz w:val="18"/>
          <w:szCs w:val="18"/>
        </w:rPr>
      </w:pPr>
      <w:r w:rsidRPr="004350C7">
        <w:rPr>
          <w:rFonts w:ascii="Arial" w:hAnsi="Arial" w:cs="Arial"/>
          <w:color w:val="000000"/>
          <w:sz w:val="18"/>
          <w:szCs w:val="18"/>
        </w:rPr>
        <w:t>  </w:t>
      </w:r>
    </w:p>
    <w:p w14:paraId="44A7DD47" w14:textId="77777777" w:rsidR="00AA08AD" w:rsidRPr="004350C7" w:rsidRDefault="00AA08AD" w:rsidP="00AA08AD">
      <w:pPr>
        <w:spacing w:after="0"/>
        <w:jc w:val="right"/>
        <w:rPr>
          <w:rFonts w:ascii="Arial" w:hAnsi="Arial" w:cs="Arial"/>
          <w:sz w:val="18"/>
          <w:szCs w:val="18"/>
        </w:rPr>
      </w:pPr>
    </w:p>
    <w:p w14:paraId="2E329A61" w14:textId="77777777" w:rsidR="00F30AF2" w:rsidRDefault="00F30AF2" w:rsidP="00AA08AD">
      <w:pPr>
        <w:spacing w:after="0"/>
        <w:jc w:val="right"/>
        <w:rPr>
          <w:rFonts w:ascii="Arial" w:hAnsi="Arial" w:cs="Arial"/>
          <w:sz w:val="18"/>
          <w:szCs w:val="18"/>
        </w:rPr>
      </w:pPr>
    </w:p>
    <w:p w14:paraId="2753B07C"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t>Obrazec št: 4</w:t>
      </w:r>
    </w:p>
    <w:p w14:paraId="50A64290"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lastRenderedPageBreak/>
        <w:t>Izjava članov organov in zastopnikov gospodarskega subjekta in pooblastilo za pridobitev podatkov iz kazenske evidence</w:t>
      </w:r>
    </w:p>
    <w:p w14:paraId="15546D06" w14:textId="77777777" w:rsidR="00AA08AD" w:rsidRPr="004350C7" w:rsidRDefault="00AA08AD" w:rsidP="00AA08AD">
      <w:pPr>
        <w:spacing w:after="120"/>
        <w:rPr>
          <w:rFonts w:ascii="Arial" w:hAnsi="Arial" w:cs="Arial"/>
          <w:sz w:val="18"/>
          <w:szCs w:val="18"/>
        </w:rPr>
      </w:pPr>
    </w:p>
    <w:p w14:paraId="62E7496F"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AA08AD" w:rsidRPr="004350C7" w14:paraId="6F5BB685" w14:textId="77777777" w:rsidTr="00AA08AD">
        <w:tc>
          <w:tcPr>
            <w:tcW w:w="0" w:type="auto"/>
            <w:tcMar>
              <w:top w:w="0" w:type="auto"/>
              <w:bottom w:w="0" w:type="auto"/>
            </w:tcMar>
          </w:tcPr>
          <w:p w14:paraId="5DF90163" w14:textId="77777777" w:rsidR="00AA08AD" w:rsidRPr="004350C7" w:rsidRDefault="00AA08AD" w:rsidP="0015535F">
            <w:pPr>
              <w:numPr>
                <w:ilvl w:val="0"/>
                <w:numId w:val="21"/>
              </w:numPr>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4B7198B" w14:textId="77777777" w:rsidR="00AA08AD" w:rsidRPr="004350C7" w:rsidRDefault="00AA08AD" w:rsidP="0015535F">
            <w:pPr>
              <w:numPr>
                <w:ilvl w:val="0"/>
                <w:numId w:val="21"/>
              </w:numPr>
              <w:jc w:val="both"/>
              <w:rPr>
                <w:rFonts w:ascii="Arial" w:hAnsi="Arial" w:cs="Arial"/>
                <w:color w:val="000000"/>
                <w:sz w:val="18"/>
                <w:szCs w:val="18"/>
              </w:rPr>
            </w:pPr>
            <w:r w:rsidRPr="004350C7">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C760208" w14:textId="77777777" w:rsidR="00AA08AD" w:rsidRPr="004350C7" w:rsidRDefault="00AA08AD" w:rsidP="00AA08AD">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4638AE2B" w14:textId="5F82CB6E"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Spodaj podpisani pooblaščam naročnika </w:t>
      </w:r>
      <w:r w:rsidR="001C4FA3" w:rsidRPr="001C0F4A">
        <w:rPr>
          <w:rFonts w:ascii="Arial" w:hAnsi="Arial" w:cs="Arial"/>
          <w:b/>
          <w:sz w:val="18"/>
          <w:szCs w:val="18"/>
        </w:rPr>
        <w:t>UNIVERZA NA PRIMORSKEM UNIVERSITA DEL LITORALE, Titov trg 4, 6000 Koper - Capodistria</w:t>
      </w:r>
      <w:r w:rsidRPr="004350C7">
        <w:rPr>
          <w:rFonts w:ascii="Arial" w:hAnsi="Arial" w:cs="Arial"/>
          <w:b/>
          <w:bCs/>
          <w:color w:val="000000"/>
          <w:sz w:val="18"/>
          <w:szCs w:val="18"/>
        </w:rPr>
        <w:t>,</w:t>
      </w:r>
      <w:r w:rsidRPr="004350C7">
        <w:rPr>
          <w:rFonts w:ascii="Arial" w:hAnsi="Arial" w:cs="Arial"/>
          <w:color w:val="000000"/>
          <w:sz w:val="18"/>
          <w:szCs w:val="18"/>
        </w:rPr>
        <w:t xml:space="preserve"> da za potrebe preverjanja izpolnjevanja pogojev v postopku javnega naročila za namene </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 xml:space="preserve">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70"/>
        <w:gridCol w:w="5788"/>
      </w:tblGrid>
      <w:tr w:rsidR="00AA08AD" w:rsidRPr="004350C7" w14:paraId="1A3492D3"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897B"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CEFB4"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B7E6E62"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17899"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C7E84"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34E2C39"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D9D09"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E50CA"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FA7279A"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3748D"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B2A01"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1E35CE95"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72478"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F149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1863D9F5"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2E8FF"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14153"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6A12AB47"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D4673"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47755"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7B1E5C2C" w14:textId="77777777" w:rsidTr="00AA08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1B3DC"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DDC6F"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bl>
    <w:p w14:paraId="56C2F99F"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AA08AD" w:rsidRPr="004350C7" w14:paraId="225677BB" w14:textId="77777777" w:rsidTr="00AA08AD">
        <w:tc>
          <w:tcPr>
            <w:tcW w:w="2500" w:type="pct"/>
            <w:tcMar>
              <w:top w:w="75" w:type="dxa"/>
              <w:bottom w:w="75" w:type="dxa"/>
            </w:tcMar>
            <w:vAlign w:val="center"/>
          </w:tcPr>
          <w:p w14:paraId="10EF297F"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217B3B8"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4B9420F8" w14:textId="77777777" w:rsidTr="00AA08AD">
        <w:tc>
          <w:tcPr>
            <w:tcW w:w="2500" w:type="pct"/>
            <w:tcMar>
              <w:top w:w="75" w:type="dxa"/>
              <w:bottom w:w="75" w:type="dxa"/>
            </w:tcMar>
            <w:vAlign w:val="center"/>
          </w:tcPr>
          <w:p w14:paraId="6A3C0B43"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lastRenderedPageBreak/>
              <w:t> </w:t>
            </w:r>
          </w:p>
        </w:tc>
        <w:tc>
          <w:tcPr>
            <w:tcW w:w="0" w:type="auto"/>
            <w:tcMar>
              <w:top w:w="75" w:type="dxa"/>
              <w:bottom w:w="75" w:type="dxa"/>
            </w:tcMar>
            <w:vAlign w:val="center"/>
          </w:tcPr>
          <w:p w14:paraId="1C88EA60" w14:textId="77777777" w:rsidR="00AA08AD" w:rsidRPr="004350C7" w:rsidRDefault="00AA08AD" w:rsidP="00AA08AD">
            <w:pPr>
              <w:jc w:val="center"/>
              <w:rPr>
                <w:rFonts w:ascii="Arial" w:hAnsi="Arial" w:cs="Arial"/>
                <w:sz w:val="18"/>
                <w:szCs w:val="18"/>
              </w:rPr>
            </w:pPr>
            <w:r w:rsidRPr="004350C7">
              <w:rPr>
                <w:rFonts w:ascii="Arial" w:hAnsi="Arial" w:cs="Arial"/>
                <w:color w:val="A9A9A9"/>
                <w:position w:val="-2"/>
                <w:sz w:val="18"/>
                <w:szCs w:val="18"/>
              </w:rPr>
              <w:t>(podpis)</w:t>
            </w:r>
          </w:p>
        </w:tc>
      </w:tr>
    </w:tbl>
    <w:p w14:paraId="0CC19780"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79DDAEF6"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488E0CAD" w14:textId="77777777" w:rsidR="00AA08AD" w:rsidRPr="004350C7" w:rsidRDefault="00AA08AD" w:rsidP="00AA08AD">
      <w:pPr>
        <w:spacing w:before="225" w:after="225" w:line="240" w:lineRule="auto"/>
        <w:jc w:val="both"/>
        <w:rPr>
          <w:rFonts w:ascii="Arial" w:hAnsi="Arial" w:cs="Arial"/>
          <w:sz w:val="18"/>
          <w:szCs w:val="18"/>
        </w:rPr>
        <w:sectPr w:rsidR="00AA08AD" w:rsidRPr="004350C7" w:rsidSect="00AA08AD">
          <w:footerReference w:type="default" r:id="rId11"/>
          <w:pgSz w:w="11906" w:h="16838"/>
          <w:pgMar w:top="1418" w:right="1418" w:bottom="1418" w:left="1418" w:header="567" w:footer="596" w:gutter="0"/>
          <w:cols w:space="708"/>
          <w:docGrid w:linePitch="360"/>
        </w:sectPr>
      </w:pPr>
    </w:p>
    <w:p w14:paraId="0C8925B0"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lastRenderedPageBreak/>
        <w:t>Obrazec št: 5</w:t>
      </w:r>
    </w:p>
    <w:p w14:paraId="04778671"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o nastopu s podizvajalci</w:t>
      </w:r>
    </w:p>
    <w:p w14:paraId="786D44AF" w14:textId="77777777" w:rsidR="00AA08AD" w:rsidRPr="004350C7" w:rsidRDefault="00AA08AD" w:rsidP="00AA08AD">
      <w:pPr>
        <w:spacing w:after="120"/>
        <w:rPr>
          <w:rFonts w:ascii="Arial" w:hAnsi="Arial" w:cs="Arial"/>
          <w:sz w:val="18"/>
          <w:szCs w:val="18"/>
        </w:rPr>
      </w:pPr>
    </w:p>
    <w:p w14:paraId="12F0F127" w14:textId="0959C9AB"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razpisu za izvedbo javnega naročila </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w:t>
      </w:r>
    </w:p>
    <w:p w14:paraId="40601725"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(ustrezno označi in izpolni):</w:t>
      </w:r>
    </w:p>
    <w:p w14:paraId="4164C633"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color w:val="000000"/>
          <w:sz w:val="18"/>
          <w:szCs w:val="18"/>
        </w:rPr>
        <w:t>[   ] ne nastopamo s podizvajalci</w:t>
      </w:r>
    </w:p>
    <w:p w14:paraId="5214719C"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color w:val="000000"/>
          <w:sz w:val="18"/>
          <w:szCs w:val="18"/>
        </w:rPr>
        <w:t>[   ] nastopamo z naslednjimi podizvajalci:</w:t>
      </w:r>
    </w:p>
    <w:tbl>
      <w:tblPr>
        <w:tblStyle w:val="NormalTablePHPDOCX"/>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AA08AD" w:rsidRPr="004350C7" w14:paraId="0594B7B5" w14:textId="77777777" w:rsidTr="00AA08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575AC4"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41FD0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48CD544C" w14:textId="77777777" w:rsidTr="00AA08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585D24"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FA055F"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Opis del, ki jih bo izvedel podizvajalec:</w:t>
            </w:r>
          </w:p>
          <w:p w14:paraId="27ACD871"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p w14:paraId="2CF8331B"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končne ponudbe vrednosti, ki jo bo izvedel podizvajalec: ____</w:t>
            </w:r>
          </w:p>
        </w:tc>
      </w:tr>
      <w:tr w:rsidR="00AA08AD" w:rsidRPr="004350C7" w14:paraId="640238F1" w14:textId="77777777" w:rsidTr="00AA08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27B803"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CAFABE"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12EC9E22" w14:textId="77777777" w:rsidTr="00AA08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4F615F" w14:textId="77777777" w:rsidR="00AA08AD" w:rsidRPr="004350C7" w:rsidRDefault="00AA08AD" w:rsidP="00AA08AD">
            <w:pPr>
              <w:jc w:val="right"/>
              <w:rPr>
                <w:rFonts w:ascii="Arial" w:hAnsi="Arial" w:cs="Arial"/>
                <w:sz w:val="18"/>
                <w:szCs w:val="18"/>
              </w:rPr>
            </w:pPr>
            <w:r w:rsidRPr="004350C7">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5761F6"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Opis del, ki jih bo izvedel podizvajalec:</w:t>
            </w:r>
          </w:p>
          <w:p w14:paraId="1755FC27"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p w14:paraId="58B71937"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končne ponudbe vrednosti, ki jo bo izvedel podizvajalec: ____</w:t>
            </w:r>
          </w:p>
          <w:p w14:paraId="034F43E7"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1A7B2E16"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w:t>
      </w:r>
      <w:r>
        <w:rPr>
          <w:rFonts w:ascii="Arial" w:hAnsi="Arial" w:cs="Arial"/>
          <w:color w:val="000000"/>
          <w:sz w:val="18"/>
          <w:szCs w:val="18"/>
        </w:rPr>
        <w:t xml:space="preserve"> oz. okvirni sporazum</w:t>
      </w:r>
      <w:r w:rsidRPr="004350C7">
        <w:rPr>
          <w:rFonts w:ascii="Arial" w:hAnsi="Arial" w:cs="Arial"/>
          <w:color w:val="000000"/>
          <w:sz w:val="18"/>
          <w:szCs w:val="18"/>
        </w:rPr>
        <w:t>, če naknadno ugotovi, da nastopamo s podizvajalci ali s podizvajalci, ki jih nismo priglasili.</w:t>
      </w:r>
    </w:p>
    <w:p w14:paraId="02A3C129" w14:textId="77777777" w:rsidR="00AA08AD" w:rsidRPr="004350C7" w:rsidRDefault="00AA08AD" w:rsidP="00AA08AD">
      <w:pPr>
        <w:spacing w:before="225" w:after="225" w:line="240" w:lineRule="auto"/>
        <w:jc w:val="both"/>
        <w:rPr>
          <w:rFonts w:ascii="Arial" w:hAnsi="Arial" w:cs="Arial"/>
          <w:sz w:val="18"/>
          <w:szCs w:val="18"/>
        </w:rPr>
      </w:pPr>
    </w:p>
    <w:tbl>
      <w:tblPr>
        <w:tblW w:w="8745" w:type="dxa"/>
        <w:tblInd w:w="108" w:type="dxa"/>
        <w:tblLook w:val="04A0" w:firstRow="1" w:lastRow="0" w:firstColumn="1" w:lastColumn="0" w:noHBand="0" w:noVBand="1"/>
      </w:tblPr>
      <w:tblGrid>
        <w:gridCol w:w="4080"/>
        <w:gridCol w:w="4665"/>
      </w:tblGrid>
      <w:tr w:rsidR="00AA08AD" w:rsidRPr="004350C7" w14:paraId="7D8E7D93" w14:textId="77777777" w:rsidTr="00AA08AD">
        <w:tc>
          <w:tcPr>
            <w:tcW w:w="4080" w:type="dxa"/>
            <w:tcMar>
              <w:top w:w="135" w:type="dxa"/>
              <w:bottom w:w="135" w:type="dxa"/>
            </w:tcMar>
            <w:vAlign w:val="center"/>
          </w:tcPr>
          <w:p w14:paraId="5F35FA1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135" w:type="dxa"/>
              <w:bottom w:w="135" w:type="dxa"/>
            </w:tcMar>
            <w:vAlign w:val="center"/>
          </w:tcPr>
          <w:p w14:paraId="34C8270A"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175A9252" w14:textId="77777777" w:rsidTr="00AA08AD">
        <w:tc>
          <w:tcPr>
            <w:tcW w:w="4080" w:type="dxa"/>
            <w:tcMar>
              <w:top w:w="135" w:type="dxa"/>
              <w:bottom w:w="135" w:type="dxa"/>
            </w:tcMar>
            <w:vAlign w:val="center"/>
          </w:tcPr>
          <w:p w14:paraId="5E74738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c>
          <w:tcPr>
            <w:tcW w:w="0" w:type="auto"/>
            <w:tcMar>
              <w:top w:w="135" w:type="dxa"/>
              <w:bottom w:w="135" w:type="dxa"/>
            </w:tcMar>
            <w:vAlign w:val="center"/>
          </w:tcPr>
          <w:p w14:paraId="3480D716" w14:textId="77777777" w:rsidR="00AA08AD" w:rsidRPr="004350C7" w:rsidRDefault="00AA08AD" w:rsidP="00AA08AD">
            <w:pPr>
              <w:rPr>
                <w:rFonts w:ascii="Arial" w:hAnsi="Arial" w:cs="Arial"/>
                <w:sz w:val="18"/>
                <w:szCs w:val="18"/>
              </w:rPr>
            </w:pPr>
          </w:p>
          <w:p w14:paraId="4DC8470D" w14:textId="77777777" w:rsidR="00AA08AD" w:rsidRPr="004350C7" w:rsidRDefault="00AA08AD" w:rsidP="00AA08AD">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08AC0A0A"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i/>
          <w:iCs/>
          <w:color w:val="000000"/>
          <w:sz w:val="18"/>
          <w:szCs w:val="18"/>
          <w:u w:val="single"/>
        </w:rPr>
        <w:t>Opomba: </w:t>
      </w:r>
      <w:r w:rsidRPr="004350C7">
        <w:rPr>
          <w:rFonts w:ascii="Arial" w:hAnsi="Arial" w:cs="Arial"/>
          <w:i/>
          <w:iCs/>
          <w:color w:val="000000"/>
          <w:sz w:val="18"/>
          <w:szCs w:val="18"/>
        </w:rPr>
        <w:br/>
        <w:t>V primeru nastopa z več podizvajalci se obrazec ustrezno razmnoži.</w:t>
      </w:r>
    </w:p>
    <w:p w14:paraId="4B09E897" w14:textId="77777777" w:rsidR="00AA08AD" w:rsidRPr="004350C7" w:rsidRDefault="00AA08AD" w:rsidP="00AA08AD">
      <w:pPr>
        <w:rPr>
          <w:rFonts w:ascii="Arial" w:hAnsi="Arial" w:cs="Arial"/>
          <w:sz w:val="18"/>
          <w:szCs w:val="18"/>
        </w:rPr>
        <w:sectPr w:rsidR="00AA08AD" w:rsidRPr="004350C7" w:rsidSect="00AA08AD">
          <w:footerReference w:type="default" r:id="rId12"/>
          <w:pgSz w:w="11906" w:h="16838"/>
          <w:pgMar w:top="1418" w:right="1418" w:bottom="1418" w:left="1418" w:header="567" w:footer="596" w:gutter="0"/>
          <w:cols w:space="708"/>
          <w:docGrid w:linePitch="360"/>
        </w:sectPr>
      </w:pPr>
    </w:p>
    <w:p w14:paraId="562CC338"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lastRenderedPageBreak/>
        <w:t>Obrazec št: 6</w:t>
      </w:r>
    </w:p>
    <w:p w14:paraId="0E4A176F"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zastopnika podizvajalca v zvezi z izpolnjevanjem obveznih pogojev za podizvajalce</w:t>
      </w:r>
    </w:p>
    <w:p w14:paraId="4B71B9DE" w14:textId="77777777"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Pod kazensko in materialno odgovornostjo izjavljamo, da naša družba, </w:t>
      </w:r>
      <w:r w:rsidRPr="004350C7">
        <w:rPr>
          <w:rFonts w:ascii="Arial" w:hAnsi="Arial" w:cs="Arial"/>
          <w:color w:val="000000"/>
          <w:sz w:val="18"/>
          <w:szCs w:val="18"/>
          <w:u w:val="single"/>
        </w:rPr>
        <w:t xml:space="preserve">_______________ </w:t>
      </w:r>
      <w:r w:rsidRPr="004350C7">
        <w:rPr>
          <w:rFonts w:ascii="Arial" w:hAnsi="Arial" w:cs="Arial"/>
          <w:color w:val="000000"/>
          <w:sz w:val="18"/>
          <w:szCs w:val="18"/>
        </w:rPr>
        <w:t>(Firma), </w:t>
      </w:r>
      <w:r w:rsidRPr="004350C7">
        <w:rPr>
          <w:rFonts w:ascii="Arial" w:hAnsi="Arial" w:cs="Arial"/>
          <w:color w:val="000000"/>
          <w:sz w:val="18"/>
          <w:szCs w:val="18"/>
          <w:u w:val="single"/>
        </w:rPr>
        <w:t>_________________</w:t>
      </w:r>
      <w:r w:rsidRPr="004350C7">
        <w:rPr>
          <w:rFonts w:ascii="Arial" w:hAnsi="Arial" w:cs="Arial"/>
          <w:color w:val="000000"/>
          <w:sz w:val="18"/>
          <w:szCs w:val="18"/>
        </w:rPr>
        <w:t>(Naslov), matična številka: </w:t>
      </w:r>
      <w:r w:rsidRPr="004350C7">
        <w:rPr>
          <w:rFonts w:ascii="Arial" w:hAnsi="Arial" w:cs="Arial"/>
          <w:color w:val="000000"/>
          <w:sz w:val="18"/>
          <w:szCs w:val="18"/>
          <w:u w:val="single"/>
        </w:rPr>
        <w:t>_______________</w:t>
      </w:r>
      <w:r w:rsidRPr="004350C7">
        <w:rPr>
          <w:rFonts w:ascii="Arial" w:hAnsi="Arial" w:cs="Arial"/>
          <w:color w:val="000000"/>
          <w:sz w:val="18"/>
          <w:szCs w:val="18"/>
        </w:rPr>
        <w:t> ni bila pravnomočno obsojena zaradi kaznivih dejanj, ki so našteta v prvem odstavku 75. člena ZJN-3.</w:t>
      </w:r>
    </w:p>
    <w:p w14:paraId="64F44A7E"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AA08AD" w:rsidRPr="004350C7" w14:paraId="451477A9" w14:textId="77777777" w:rsidTr="00AA08AD">
        <w:tc>
          <w:tcPr>
            <w:tcW w:w="0" w:type="auto"/>
            <w:tcMar>
              <w:top w:w="0" w:type="auto"/>
              <w:bottom w:w="0" w:type="auto"/>
            </w:tcMar>
          </w:tcPr>
          <w:p w14:paraId="0ADAC39B"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58EC025"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06DECB5"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41ECE79"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CE3AEF4"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smo vpisani v poklicni oziroma poslovni register v državi sedeža,</w:t>
            </w:r>
          </w:p>
          <w:p w14:paraId="55BBACEB"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izpolnjujemo vse naročnikove pogoje, ki jih morajo izpolnjevati podizvajalci;</w:t>
            </w:r>
          </w:p>
          <w:p w14:paraId="1BE58AE4"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00E064C" w14:textId="77777777" w:rsidR="00AA08AD" w:rsidRPr="004350C7" w:rsidRDefault="00AA08AD" w:rsidP="0015535F">
            <w:pPr>
              <w:numPr>
                <w:ilvl w:val="0"/>
                <w:numId w:val="22"/>
              </w:numPr>
              <w:jc w:val="both"/>
              <w:rPr>
                <w:rFonts w:ascii="Arial" w:hAnsi="Arial" w:cs="Arial"/>
                <w:color w:val="000000"/>
                <w:sz w:val="18"/>
                <w:szCs w:val="18"/>
              </w:rPr>
            </w:pPr>
            <w:r w:rsidRPr="004350C7">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D3F775F"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6D33D58" w14:textId="77777777" w:rsidR="00AA08AD" w:rsidRPr="004350C7" w:rsidRDefault="00AA08AD" w:rsidP="00AA08AD">
      <w:pPr>
        <w:spacing w:before="225" w:after="225" w:line="240" w:lineRule="auto"/>
        <w:jc w:val="center"/>
        <w:rPr>
          <w:rFonts w:ascii="Arial" w:hAnsi="Arial" w:cs="Arial"/>
          <w:sz w:val="18"/>
          <w:szCs w:val="18"/>
        </w:rPr>
      </w:pPr>
      <w:r w:rsidRPr="004350C7">
        <w:rPr>
          <w:rFonts w:ascii="Arial" w:hAnsi="Arial" w:cs="Arial"/>
          <w:b/>
          <w:bCs/>
          <w:color w:val="000000"/>
          <w:sz w:val="18"/>
          <w:szCs w:val="18"/>
        </w:rPr>
        <w:t>in</w:t>
      </w:r>
    </w:p>
    <w:p w14:paraId="30E53DE6" w14:textId="77777777" w:rsidR="00AA08AD" w:rsidRPr="004350C7" w:rsidRDefault="00AA08AD" w:rsidP="00AA08AD">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65846DBB" w14:textId="751BC47E"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Pooblaščamo naročnika </w:t>
      </w:r>
      <w:r w:rsidR="001C4FA3" w:rsidRPr="001C0F4A">
        <w:rPr>
          <w:rFonts w:ascii="Arial" w:hAnsi="Arial" w:cs="Arial"/>
          <w:b/>
          <w:sz w:val="18"/>
          <w:szCs w:val="18"/>
        </w:rPr>
        <w:t>UNIVERZA NA PRIMORSKEM UNIVERSITA DEL LITORALE, Titov trg 4, 6000 Koper - Capodistria</w:t>
      </w:r>
      <w:r w:rsidRPr="004350C7">
        <w:rPr>
          <w:rFonts w:ascii="Arial" w:hAnsi="Arial" w:cs="Arial"/>
          <w:color w:val="000000"/>
          <w:sz w:val="18"/>
          <w:szCs w:val="18"/>
        </w:rPr>
        <w:t xml:space="preserve">, da za potrebe preverjanja izpolnjevanja pogojev v postopku javnega naročila </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 xml:space="preserve"> od pristojnih organov pridobi potrdila o izpolnjevanju zgoraj navedenih pogojev.</w:t>
      </w:r>
    </w:p>
    <w:tbl>
      <w:tblPr>
        <w:tblStyle w:val="NormalTablePHPDOCX"/>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AA08AD" w:rsidRPr="004350C7" w14:paraId="4140954E"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27C39"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44FA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0AFB3202"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CB0CB"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74552"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477713A6"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A3AAF"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lastRenderedPageBreak/>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A421C"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28ECB690"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99B3A"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4C455"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5FA4AAA6" w14:textId="77777777" w:rsidTr="00AA08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4894F" w14:textId="77777777" w:rsidR="00AA08AD" w:rsidRPr="004350C7" w:rsidRDefault="00AA08AD" w:rsidP="00AA08AD">
            <w:pPr>
              <w:jc w:val="right"/>
              <w:rPr>
                <w:rFonts w:ascii="Arial" w:hAnsi="Arial" w:cs="Arial"/>
                <w:sz w:val="18"/>
                <w:szCs w:val="18"/>
              </w:rPr>
            </w:pPr>
            <w:r w:rsidRPr="004350C7">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44AC1"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bl>
    <w:tbl>
      <w:tblPr>
        <w:tblpPr w:leftFromText="141" w:rightFromText="141" w:vertAnchor="text" w:horzAnchor="margin" w:tblpY="332"/>
        <w:tblW w:w="5000" w:type="pct"/>
        <w:tblLook w:val="04A0" w:firstRow="1" w:lastRow="0" w:firstColumn="1" w:lastColumn="0" w:noHBand="0" w:noVBand="1"/>
      </w:tblPr>
      <w:tblGrid>
        <w:gridCol w:w="4535"/>
        <w:gridCol w:w="4535"/>
      </w:tblGrid>
      <w:tr w:rsidR="00AA08AD" w:rsidRPr="004350C7" w14:paraId="2C726AAB" w14:textId="77777777" w:rsidTr="00AA08AD">
        <w:tc>
          <w:tcPr>
            <w:tcW w:w="2500" w:type="pct"/>
            <w:tcMar>
              <w:top w:w="75" w:type="dxa"/>
              <w:bottom w:w="75" w:type="dxa"/>
            </w:tcMar>
            <w:vAlign w:val="center"/>
          </w:tcPr>
          <w:p w14:paraId="4B3388A8"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130E7385"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4C0CB4A2" w14:textId="77777777" w:rsidTr="00AA08AD">
        <w:tc>
          <w:tcPr>
            <w:tcW w:w="2500" w:type="pct"/>
            <w:tcMar>
              <w:top w:w="75" w:type="dxa"/>
              <w:bottom w:w="75" w:type="dxa"/>
            </w:tcMar>
            <w:vAlign w:val="center"/>
          </w:tcPr>
          <w:p w14:paraId="3C72E22F"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1E5C0A88" w14:textId="77777777" w:rsidR="00AA08AD" w:rsidRPr="004350C7" w:rsidRDefault="00AA08AD" w:rsidP="00AA08AD">
            <w:pPr>
              <w:rPr>
                <w:rFonts w:ascii="Arial" w:hAnsi="Arial" w:cs="Arial"/>
                <w:sz w:val="18"/>
                <w:szCs w:val="18"/>
              </w:rPr>
            </w:pPr>
            <w:r w:rsidRPr="004350C7">
              <w:rPr>
                <w:rFonts w:ascii="Arial" w:hAnsi="Arial" w:cs="Arial"/>
                <w:color w:val="A9A9A9"/>
                <w:position w:val="-2"/>
                <w:sz w:val="18"/>
                <w:szCs w:val="18"/>
              </w:rPr>
              <w:t>(žig in podpis)</w:t>
            </w:r>
          </w:p>
        </w:tc>
      </w:tr>
    </w:tbl>
    <w:p w14:paraId="1E7A91A8" w14:textId="1E9F020B" w:rsidR="001C0F4A" w:rsidRDefault="001C0F4A" w:rsidP="00AA08AD">
      <w:pPr>
        <w:spacing w:before="225" w:after="225" w:line="240" w:lineRule="auto"/>
        <w:jc w:val="both"/>
        <w:rPr>
          <w:rFonts w:ascii="Arial" w:hAnsi="Arial" w:cs="Arial"/>
          <w:sz w:val="18"/>
          <w:szCs w:val="18"/>
        </w:rPr>
      </w:pPr>
    </w:p>
    <w:p w14:paraId="272272CF" w14:textId="77777777" w:rsidR="001C0F4A" w:rsidRPr="001C0F4A" w:rsidRDefault="001C0F4A" w:rsidP="001C0F4A">
      <w:pPr>
        <w:rPr>
          <w:rFonts w:ascii="Arial" w:hAnsi="Arial" w:cs="Arial"/>
          <w:sz w:val="18"/>
          <w:szCs w:val="18"/>
        </w:rPr>
      </w:pPr>
    </w:p>
    <w:p w14:paraId="31E974BA" w14:textId="77777777" w:rsidR="001C0F4A" w:rsidRPr="001C0F4A" w:rsidRDefault="001C0F4A" w:rsidP="001C0F4A">
      <w:pPr>
        <w:rPr>
          <w:rFonts w:ascii="Arial" w:hAnsi="Arial" w:cs="Arial"/>
          <w:sz w:val="18"/>
          <w:szCs w:val="18"/>
        </w:rPr>
      </w:pPr>
    </w:p>
    <w:p w14:paraId="1C61CA67" w14:textId="77777777" w:rsidR="001C0F4A" w:rsidRPr="001C0F4A" w:rsidRDefault="001C0F4A" w:rsidP="001C0F4A">
      <w:pPr>
        <w:rPr>
          <w:rFonts w:ascii="Arial" w:hAnsi="Arial" w:cs="Arial"/>
          <w:sz w:val="18"/>
          <w:szCs w:val="18"/>
        </w:rPr>
      </w:pPr>
    </w:p>
    <w:p w14:paraId="563FAA1E" w14:textId="77777777" w:rsidR="001C0F4A" w:rsidRPr="001C0F4A" w:rsidRDefault="001C0F4A" w:rsidP="001C0F4A">
      <w:pPr>
        <w:rPr>
          <w:rFonts w:ascii="Arial" w:hAnsi="Arial" w:cs="Arial"/>
          <w:sz w:val="18"/>
          <w:szCs w:val="18"/>
        </w:rPr>
      </w:pPr>
    </w:p>
    <w:p w14:paraId="10FC223C" w14:textId="77777777" w:rsidR="001C0F4A" w:rsidRPr="001C0F4A" w:rsidRDefault="001C0F4A" w:rsidP="001C0F4A">
      <w:pPr>
        <w:rPr>
          <w:rFonts w:ascii="Arial" w:hAnsi="Arial" w:cs="Arial"/>
          <w:sz w:val="18"/>
          <w:szCs w:val="18"/>
        </w:rPr>
      </w:pPr>
    </w:p>
    <w:p w14:paraId="029196A4" w14:textId="77777777" w:rsidR="001C0F4A" w:rsidRPr="001C0F4A" w:rsidRDefault="001C0F4A" w:rsidP="001C0F4A">
      <w:pPr>
        <w:rPr>
          <w:rFonts w:ascii="Arial" w:hAnsi="Arial" w:cs="Arial"/>
          <w:sz w:val="18"/>
          <w:szCs w:val="18"/>
        </w:rPr>
      </w:pPr>
    </w:p>
    <w:p w14:paraId="6AA37696" w14:textId="77777777" w:rsidR="001C0F4A" w:rsidRPr="001C0F4A" w:rsidRDefault="001C0F4A" w:rsidP="001C0F4A">
      <w:pPr>
        <w:rPr>
          <w:rFonts w:ascii="Arial" w:hAnsi="Arial" w:cs="Arial"/>
          <w:sz w:val="18"/>
          <w:szCs w:val="18"/>
        </w:rPr>
      </w:pPr>
    </w:p>
    <w:p w14:paraId="29890548" w14:textId="77777777" w:rsidR="001C0F4A" w:rsidRPr="001C0F4A" w:rsidRDefault="001C0F4A" w:rsidP="001C0F4A">
      <w:pPr>
        <w:rPr>
          <w:rFonts w:ascii="Arial" w:hAnsi="Arial" w:cs="Arial"/>
          <w:sz w:val="18"/>
          <w:szCs w:val="18"/>
        </w:rPr>
      </w:pPr>
    </w:p>
    <w:p w14:paraId="75274D78" w14:textId="77777777" w:rsidR="001C0F4A" w:rsidRPr="001C0F4A" w:rsidRDefault="001C0F4A" w:rsidP="001C0F4A">
      <w:pPr>
        <w:rPr>
          <w:rFonts w:ascii="Arial" w:hAnsi="Arial" w:cs="Arial"/>
          <w:sz w:val="18"/>
          <w:szCs w:val="18"/>
        </w:rPr>
      </w:pPr>
    </w:p>
    <w:p w14:paraId="0120EAC3" w14:textId="77777777" w:rsidR="001C0F4A" w:rsidRPr="001C0F4A" w:rsidRDefault="001C0F4A" w:rsidP="001C0F4A">
      <w:pPr>
        <w:rPr>
          <w:rFonts w:ascii="Arial" w:hAnsi="Arial" w:cs="Arial"/>
          <w:sz w:val="18"/>
          <w:szCs w:val="18"/>
        </w:rPr>
      </w:pPr>
    </w:p>
    <w:p w14:paraId="74DC0ECA" w14:textId="77777777" w:rsidR="001C0F4A" w:rsidRPr="001C0F4A" w:rsidRDefault="001C0F4A" w:rsidP="001C0F4A">
      <w:pPr>
        <w:rPr>
          <w:rFonts w:ascii="Arial" w:hAnsi="Arial" w:cs="Arial"/>
          <w:sz w:val="18"/>
          <w:szCs w:val="18"/>
        </w:rPr>
      </w:pPr>
    </w:p>
    <w:p w14:paraId="0ED77F96" w14:textId="77777777" w:rsidR="001C0F4A" w:rsidRPr="001C0F4A" w:rsidRDefault="001C0F4A" w:rsidP="001C0F4A">
      <w:pPr>
        <w:rPr>
          <w:rFonts w:ascii="Arial" w:hAnsi="Arial" w:cs="Arial"/>
          <w:sz w:val="18"/>
          <w:szCs w:val="18"/>
        </w:rPr>
      </w:pPr>
    </w:p>
    <w:p w14:paraId="3004B29F" w14:textId="77777777" w:rsidR="001C0F4A" w:rsidRPr="001C0F4A" w:rsidRDefault="001C0F4A" w:rsidP="001C0F4A">
      <w:pPr>
        <w:rPr>
          <w:rFonts w:ascii="Arial" w:hAnsi="Arial" w:cs="Arial"/>
          <w:sz w:val="18"/>
          <w:szCs w:val="18"/>
        </w:rPr>
      </w:pPr>
    </w:p>
    <w:p w14:paraId="606CD591" w14:textId="77777777" w:rsidR="001C0F4A" w:rsidRPr="001C0F4A" w:rsidRDefault="001C0F4A" w:rsidP="001C0F4A">
      <w:pPr>
        <w:rPr>
          <w:rFonts w:ascii="Arial" w:hAnsi="Arial" w:cs="Arial"/>
          <w:sz w:val="18"/>
          <w:szCs w:val="18"/>
        </w:rPr>
      </w:pPr>
    </w:p>
    <w:p w14:paraId="149B80C3" w14:textId="08A61D44" w:rsidR="001C0F4A" w:rsidRPr="001C0F4A" w:rsidRDefault="001C0F4A" w:rsidP="001C0F4A">
      <w:pPr>
        <w:tabs>
          <w:tab w:val="left" w:pos="6290"/>
        </w:tabs>
        <w:rPr>
          <w:rFonts w:ascii="Arial" w:hAnsi="Arial" w:cs="Arial"/>
          <w:sz w:val="18"/>
          <w:szCs w:val="18"/>
        </w:rPr>
      </w:pPr>
      <w:r>
        <w:rPr>
          <w:rFonts w:ascii="Arial" w:hAnsi="Arial" w:cs="Arial"/>
          <w:sz w:val="18"/>
          <w:szCs w:val="18"/>
        </w:rPr>
        <w:tab/>
      </w:r>
    </w:p>
    <w:p w14:paraId="30D8CFBC" w14:textId="77777777" w:rsidR="001C0F4A" w:rsidRPr="001C0F4A" w:rsidRDefault="001C0F4A" w:rsidP="001C0F4A">
      <w:pPr>
        <w:rPr>
          <w:rFonts w:ascii="Arial" w:hAnsi="Arial" w:cs="Arial"/>
          <w:sz w:val="18"/>
          <w:szCs w:val="18"/>
        </w:rPr>
      </w:pPr>
    </w:p>
    <w:p w14:paraId="551E2348" w14:textId="2CA77FA6" w:rsidR="00AA08AD" w:rsidRPr="001C0F4A" w:rsidRDefault="00AA08AD" w:rsidP="001C0F4A">
      <w:pPr>
        <w:rPr>
          <w:rFonts w:ascii="Arial" w:hAnsi="Arial" w:cs="Arial"/>
          <w:sz w:val="18"/>
          <w:szCs w:val="18"/>
        </w:rPr>
        <w:sectPr w:rsidR="00AA08AD" w:rsidRPr="001C0F4A" w:rsidSect="00AA08AD">
          <w:footerReference w:type="default" r:id="rId13"/>
          <w:pgSz w:w="11906" w:h="16838"/>
          <w:pgMar w:top="1418" w:right="1418" w:bottom="1418" w:left="1418" w:header="567" w:footer="596" w:gutter="0"/>
          <w:cols w:space="708"/>
          <w:docGrid w:linePitch="360"/>
        </w:sectPr>
      </w:pPr>
    </w:p>
    <w:p w14:paraId="5F329599" w14:textId="77777777" w:rsidR="00AA08AD" w:rsidRPr="004350C7" w:rsidRDefault="00AA08AD" w:rsidP="00AA08AD">
      <w:pPr>
        <w:spacing w:after="0"/>
        <w:jc w:val="right"/>
        <w:rPr>
          <w:rFonts w:ascii="Arial" w:hAnsi="Arial" w:cs="Arial"/>
          <w:sz w:val="18"/>
          <w:szCs w:val="18"/>
        </w:rPr>
      </w:pPr>
    </w:p>
    <w:p w14:paraId="32A1F7EF"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t>Obrazec št: 7</w:t>
      </w:r>
    </w:p>
    <w:p w14:paraId="0AB14E24"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podizvajalca</w:t>
      </w:r>
    </w:p>
    <w:p w14:paraId="4F0F650A" w14:textId="77777777" w:rsidR="00AA08AD" w:rsidRPr="004350C7" w:rsidRDefault="00AA08AD" w:rsidP="00AA08AD">
      <w:pPr>
        <w:spacing w:after="120"/>
        <w:rPr>
          <w:rFonts w:ascii="Arial" w:hAnsi="Arial" w:cs="Arial"/>
          <w:sz w:val="18"/>
          <w:szCs w:val="18"/>
        </w:rPr>
      </w:pPr>
    </w:p>
    <w:p w14:paraId="1CA3FFAF" w14:textId="53264B09"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zvezi z javnim naročilom </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w:t>
      </w:r>
    </w:p>
    <w:p w14:paraId="5A94A840"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4078AA0"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Izjavljamo (ustrezno označi):</w:t>
      </w:r>
    </w:p>
    <w:p w14:paraId="005DDAC5"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B9E6559"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 NE zahtevamo izvedbe neposrednih plačil.</w:t>
      </w:r>
    </w:p>
    <w:p w14:paraId="76A2E07F"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618B5634"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AA08AD" w:rsidRPr="004350C7" w14:paraId="0B41D620" w14:textId="77777777" w:rsidTr="00AA08AD">
        <w:tc>
          <w:tcPr>
            <w:tcW w:w="2500" w:type="pct"/>
            <w:tcMar>
              <w:top w:w="75" w:type="dxa"/>
              <w:bottom w:w="75" w:type="dxa"/>
            </w:tcMar>
            <w:vAlign w:val="center"/>
          </w:tcPr>
          <w:p w14:paraId="397702A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25AD7A84"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0058BE2E" w14:textId="77777777" w:rsidTr="00AA08AD">
        <w:tc>
          <w:tcPr>
            <w:tcW w:w="2500" w:type="pct"/>
            <w:tcMar>
              <w:top w:w="75" w:type="dxa"/>
              <w:bottom w:w="75" w:type="dxa"/>
            </w:tcMar>
            <w:vAlign w:val="center"/>
          </w:tcPr>
          <w:p w14:paraId="77C037A1"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2423098F" w14:textId="77777777" w:rsidR="00AA08AD" w:rsidRPr="004350C7" w:rsidRDefault="00AA08AD" w:rsidP="00AA08AD">
            <w:pPr>
              <w:rPr>
                <w:rFonts w:ascii="Arial" w:hAnsi="Arial" w:cs="Arial"/>
                <w:sz w:val="18"/>
                <w:szCs w:val="18"/>
              </w:rPr>
            </w:pPr>
          </w:p>
          <w:p w14:paraId="6F328658" w14:textId="77777777" w:rsidR="00AA08AD" w:rsidRPr="004350C7" w:rsidRDefault="00AA08AD" w:rsidP="00AA08AD">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6784A6E0"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6702DA1B"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73763A43"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19A6113B"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i/>
          <w:iCs/>
          <w:color w:val="000000"/>
          <w:sz w:val="18"/>
          <w:szCs w:val="18"/>
          <w:u w:val="single"/>
        </w:rPr>
        <w:t>Opomba:</w:t>
      </w:r>
    </w:p>
    <w:p w14:paraId="12EFC5B3"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i/>
          <w:iCs/>
          <w:color w:val="000000"/>
          <w:sz w:val="18"/>
          <w:szCs w:val="18"/>
        </w:rPr>
        <w:t>V primeru večjega števila podizvajalcev se obrazec fotokopira.</w:t>
      </w:r>
    </w:p>
    <w:p w14:paraId="13801F86" w14:textId="77777777" w:rsidR="00AA08AD" w:rsidRPr="004350C7" w:rsidRDefault="00AA08AD" w:rsidP="00AA08AD">
      <w:pPr>
        <w:rPr>
          <w:rFonts w:ascii="Arial" w:hAnsi="Arial" w:cs="Arial"/>
          <w:sz w:val="18"/>
          <w:szCs w:val="18"/>
        </w:rPr>
        <w:sectPr w:rsidR="00AA08AD" w:rsidRPr="004350C7" w:rsidSect="00AA08AD">
          <w:footerReference w:type="default" r:id="rId14"/>
          <w:pgSz w:w="11906" w:h="16838"/>
          <w:pgMar w:top="2127" w:right="1418" w:bottom="1418" w:left="1418" w:header="567" w:footer="596" w:gutter="0"/>
          <w:cols w:space="708"/>
          <w:docGrid w:linePitch="360"/>
        </w:sectPr>
      </w:pPr>
    </w:p>
    <w:p w14:paraId="354613B3" w14:textId="77777777" w:rsidR="00AA08AD" w:rsidRPr="004350C7" w:rsidRDefault="00AA08AD" w:rsidP="00AA08AD">
      <w:pPr>
        <w:spacing w:after="0"/>
        <w:jc w:val="right"/>
        <w:rPr>
          <w:rFonts w:ascii="Arial" w:hAnsi="Arial" w:cs="Arial"/>
          <w:sz w:val="18"/>
          <w:szCs w:val="18"/>
        </w:rPr>
      </w:pPr>
    </w:p>
    <w:p w14:paraId="5C6E8075" w14:textId="77777777" w:rsidR="00AA08AD" w:rsidRPr="004350C7" w:rsidRDefault="00AA08AD" w:rsidP="00AA08AD">
      <w:pPr>
        <w:spacing w:after="0"/>
        <w:jc w:val="right"/>
        <w:rPr>
          <w:rFonts w:ascii="Arial" w:hAnsi="Arial" w:cs="Arial"/>
          <w:sz w:val="18"/>
          <w:szCs w:val="18"/>
        </w:rPr>
      </w:pPr>
      <w:r w:rsidRPr="004350C7">
        <w:rPr>
          <w:rFonts w:ascii="Arial" w:hAnsi="Arial" w:cs="Arial"/>
          <w:sz w:val="18"/>
          <w:szCs w:val="18"/>
        </w:rPr>
        <w:t>Obrazec št: 8</w:t>
      </w:r>
    </w:p>
    <w:p w14:paraId="1642FED2"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o lastniških deležih</w:t>
      </w:r>
    </w:p>
    <w:p w14:paraId="23366A80"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Skladno z določili 14. člena Zakona o integriteti in preprečevanju korupcije spodaj podpisani zakoniti zastopnik gospodarskega subjekta:</w:t>
      </w:r>
    </w:p>
    <w:p w14:paraId="79A06A6B"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NormalTablePHPDOCX"/>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AA08AD" w:rsidRPr="004350C7" w14:paraId="2417CA41"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F745F"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Ime in priimek</w:t>
            </w:r>
          </w:p>
          <w:p w14:paraId="43C030C3"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3F1B70EC"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C7DD89"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Naslov prebivališča</w:t>
            </w:r>
          </w:p>
          <w:p w14:paraId="008A9568"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5F9278F1"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369E4E"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w:t>
            </w:r>
          </w:p>
          <w:p w14:paraId="7763D2BA"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4B9812D8"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 gospodarskega subjekta</w:t>
            </w:r>
          </w:p>
        </w:tc>
      </w:tr>
      <w:tr w:rsidR="00AA08AD" w:rsidRPr="004350C7" w14:paraId="3EE0E74F"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6D4AA"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9484F"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7F4A3"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A08AD" w:rsidRPr="004350C7" w14:paraId="61DCC6AD"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69039"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7C255"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718BD"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A08AD" w:rsidRPr="004350C7" w14:paraId="678E6635"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BEC7A4"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DD4E4"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D017A"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A08AD" w:rsidRPr="004350C7" w14:paraId="333B784C"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3E4A1"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6EB7A"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46BE2"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0B82C21F"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NormalTablePHPDOCX"/>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AA08AD" w:rsidRPr="004350C7" w14:paraId="2BCCC963"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DCFD1"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A5360"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5D6A88"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 gospodarskega subjekta</w:t>
            </w:r>
          </w:p>
        </w:tc>
      </w:tr>
      <w:tr w:rsidR="00AA08AD" w:rsidRPr="004350C7" w14:paraId="23C771E9"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6969B"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CA8A1"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DE6AE"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A08AD" w:rsidRPr="004350C7" w14:paraId="102B5C4C"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9C32C"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14C6C"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D921E"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A08AD" w:rsidRPr="004350C7" w14:paraId="7C919C43"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08974"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609AB"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4DDFDB"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A08AD" w:rsidRPr="004350C7" w14:paraId="3C26028C" w14:textId="77777777" w:rsidTr="00AA08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4B005"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1AF6C"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38298" w14:textId="77777777" w:rsidR="00AA08AD" w:rsidRPr="004350C7" w:rsidRDefault="00AA08AD" w:rsidP="00AA08AD">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193C7C1E"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AA08AD" w:rsidRPr="004350C7" w14:paraId="73732ACF" w14:textId="77777777" w:rsidTr="00AA08AD">
        <w:tc>
          <w:tcPr>
            <w:tcW w:w="4080" w:type="dxa"/>
            <w:tcMar>
              <w:top w:w="75" w:type="dxa"/>
              <w:bottom w:w="75" w:type="dxa"/>
            </w:tcMar>
            <w:vAlign w:val="center"/>
          </w:tcPr>
          <w:p w14:paraId="40725AC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E11298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A08AD" w:rsidRPr="004350C7" w14:paraId="6196214A" w14:textId="77777777" w:rsidTr="00AA08AD">
        <w:tc>
          <w:tcPr>
            <w:tcW w:w="4080" w:type="dxa"/>
            <w:tcMar>
              <w:top w:w="75" w:type="dxa"/>
              <w:bottom w:w="75" w:type="dxa"/>
            </w:tcMar>
            <w:vAlign w:val="center"/>
          </w:tcPr>
          <w:p w14:paraId="243E3053"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00D0B400" w14:textId="77777777" w:rsidR="00AA08AD" w:rsidRPr="004350C7" w:rsidRDefault="00AA08AD" w:rsidP="00AA08AD">
            <w:pPr>
              <w:jc w:val="center"/>
              <w:rPr>
                <w:rFonts w:ascii="Arial" w:hAnsi="Arial" w:cs="Arial"/>
                <w:sz w:val="18"/>
                <w:szCs w:val="18"/>
              </w:rPr>
            </w:pPr>
            <w:r w:rsidRPr="004350C7">
              <w:rPr>
                <w:rFonts w:ascii="Arial" w:hAnsi="Arial" w:cs="Arial"/>
                <w:color w:val="000000"/>
                <w:position w:val="-2"/>
                <w:sz w:val="18"/>
                <w:szCs w:val="18"/>
              </w:rPr>
              <w:t>(žig in podpis)</w:t>
            </w:r>
          </w:p>
        </w:tc>
      </w:tr>
    </w:tbl>
    <w:p w14:paraId="5788040D" w14:textId="77777777" w:rsidR="00AA08AD" w:rsidRPr="004350C7" w:rsidRDefault="00AA08AD" w:rsidP="00AA08AD">
      <w:pPr>
        <w:spacing w:before="225" w:after="225" w:line="240" w:lineRule="auto"/>
        <w:jc w:val="both"/>
        <w:rPr>
          <w:rFonts w:ascii="Arial" w:hAnsi="Arial" w:cs="Arial"/>
          <w:i/>
          <w:iCs/>
          <w:color w:val="000000"/>
          <w:sz w:val="18"/>
          <w:szCs w:val="18"/>
        </w:rPr>
      </w:pPr>
      <w:r w:rsidRPr="004350C7">
        <w:rPr>
          <w:rFonts w:ascii="Arial" w:hAnsi="Arial" w:cs="Arial"/>
          <w:color w:val="000000"/>
          <w:sz w:val="18"/>
          <w:szCs w:val="18"/>
        </w:rPr>
        <w:t> </w:t>
      </w:r>
      <w:r w:rsidRPr="004350C7">
        <w:rPr>
          <w:rFonts w:ascii="Arial" w:hAnsi="Arial" w:cs="Arial"/>
          <w:b/>
          <w:bCs/>
          <w:i/>
          <w:iCs/>
          <w:color w:val="000000"/>
          <w:sz w:val="18"/>
          <w:szCs w:val="18"/>
          <w:u w:val="single"/>
        </w:rPr>
        <w:t>OPOMBA:</w:t>
      </w:r>
      <w:r w:rsidRPr="004350C7">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81048CE" w14:textId="77777777" w:rsidR="00AA08AD" w:rsidRPr="004350C7" w:rsidRDefault="00AA08AD" w:rsidP="00AA08AD">
      <w:pPr>
        <w:spacing w:before="225" w:after="225" w:line="240" w:lineRule="auto"/>
        <w:jc w:val="both"/>
        <w:rPr>
          <w:rFonts w:ascii="Arial" w:hAnsi="Arial" w:cs="Arial"/>
          <w:sz w:val="18"/>
          <w:szCs w:val="18"/>
        </w:rPr>
        <w:sectPr w:rsidR="00AA08AD" w:rsidRPr="004350C7" w:rsidSect="00AA08AD">
          <w:footerReference w:type="default" r:id="rId15"/>
          <w:pgSz w:w="11906" w:h="16838"/>
          <w:pgMar w:top="1418" w:right="1418" w:bottom="1418" w:left="1418" w:header="567" w:footer="596" w:gutter="0"/>
          <w:cols w:space="708"/>
          <w:docGrid w:linePitch="360"/>
        </w:sectPr>
      </w:pPr>
    </w:p>
    <w:p w14:paraId="68BD910C" w14:textId="1616E987" w:rsidR="001C0F4A" w:rsidRPr="00DD6D0E" w:rsidRDefault="001C0F4A" w:rsidP="001C0F4A">
      <w:pPr>
        <w:spacing w:after="0"/>
        <w:jc w:val="right"/>
        <w:rPr>
          <w:rFonts w:ascii="Arial" w:hAnsi="Arial" w:cs="Arial"/>
          <w:sz w:val="18"/>
          <w:szCs w:val="18"/>
        </w:rPr>
      </w:pPr>
      <w:r w:rsidRPr="00DD6D0E">
        <w:rPr>
          <w:rFonts w:ascii="Arial" w:hAnsi="Arial" w:cs="Arial"/>
          <w:sz w:val="18"/>
          <w:szCs w:val="18"/>
        </w:rPr>
        <w:lastRenderedPageBreak/>
        <w:t xml:space="preserve">Obrazec št: </w:t>
      </w:r>
      <w:r>
        <w:rPr>
          <w:rFonts w:ascii="Arial" w:hAnsi="Arial" w:cs="Arial"/>
          <w:sz w:val="18"/>
          <w:szCs w:val="18"/>
        </w:rPr>
        <w:t>9</w:t>
      </w:r>
    </w:p>
    <w:p w14:paraId="7ED9FB92" w14:textId="77777777" w:rsidR="001C0F4A" w:rsidRPr="00DD6D0E" w:rsidRDefault="001C0F4A" w:rsidP="001C0F4A">
      <w:pPr>
        <w:spacing w:after="0"/>
        <w:jc w:val="right"/>
        <w:rPr>
          <w:rFonts w:ascii="Arial" w:hAnsi="Arial" w:cs="Arial"/>
          <w:b/>
          <w:sz w:val="18"/>
          <w:szCs w:val="18"/>
        </w:rPr>
      </w:pPr>
    </w:p>
    <w:p w14:paraId="0B95127E" w14:textId="77777777" w:rsidR="001C0F4A" w:rsidRPr="00DD6D0E" w:rsidRDefault="001C0F4A" w:rsidP="001C0F4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6D0E">
        <w:rPr>
          <w:rFonts w:ascii="Arial" w:hAnsi="Arial" w:cs="Arial"/>
        </w:rPr>
        <w:t>Vzorec menične izjave za resnost ponudbe</w:t>
      </w:r>
    </w:p>
    <w:p w14:paraId="70F32863" w14:textId="77777777" w:rsidR="001C0F4A" w:rsidRPr="00DD6D0E" w:rsidRDefault="001C0F4A" w:rsidP="001C0F4A">
      <w:pPr>
        <w:spacing w:after="120"/>
        <w:rPr>
          <w:rFonts w:ascii="Arial" w:hAnsi="Arial" w:cs="Arial"/>
        </w:rPr>
      </w:pPr>
    </w:p>
    <w:p w14:paraId="3B615C25" w14:textId="77777777" w:rsidR="001C0F4A" w:rsidRPr="00DD6D0E" w:rsidRDefault="001C0F4A" w:rsidP="001C0F4A">
      <w:pPr>
        <w:spacing w:before="225" w:after="225" w:line="240" w:lineRule="auto"/>
        <w:jc w:val="center"/>
        <w:rPr>
          <w:rFonts w:ascii="Arial" w:hAnsi="Arial" w:cs="Arial"/>
        </w:rPr>
      </w:pPr>
      <w:r w:rsidRPr="00DD6D0E">
        <w:rPr>
          <w:rFonts w:ascii="Arial" w:hAnsi="Arial" w:cs="Arial"/>
          <w:b/>
          <w:bCs/>
          <w:color w:val="000000"/>
          <w:sz w:val="24"/>
          <w:szCs w:val="24"/>
        </w:rPr>
        <w:t>MENIČNA IZJAVA</w:t>
      </w:r>
    </w:p>
    <w:p w14:paraId="2118CCC9" w14:textId="77777777" w:rsidR="001C0F4A" w:rsidRPr="00DD6D0E" w:rsidRDefault="001C0F4A" w:rsidP="001C0F4A">
      <w:pPr>
        <w:spacing w:before="225" w:after="225" w:line="240" w:lineRule="auto"/>
        <w:jc w:val="center"/>
        <w:rPr>
          <w:rFonts w:ascii="Arial" w:hAnsi="Arial" w:cs="Arial"/>
        </w:rPr>
      </w:pPr>
      <w:r w:rsidRPr="00DD6D0E">
        <w:rPr>
          <w:rFonts w:ascii="Arial" w:hAnsi="Arial" w:cs="Arial"/>
          <w:color w:val="000000"/>
          <w:sz w:val="21"/>
          <w:szCs w:val="21"/>
        </w:rPr>
        <w:t>s pooblastilom za izpolnitev in unovčenje menice</w:t>
      </w:r>
    </w:p>
    <w:p w14:paraId="4F751096"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 </w:t>
      </w:r>
    </w:p>
    <w:p w14:paraId="590A34F7" w14:textId="4FFA7EF4" w:rsidR="001C0F4A" w:rsidRPr="001C0F4A" w:rsidRDefault="001C0F4A" w:rsidP="001C0F4A">
      <w:pPr>
        <w:jc w:val="both"/>
        <w:rPr>
          <w:rFonts w:ascii="Arial" w:hAnsi="Arial" w:cs="Arial"/>
          <w:sz w:val="18"/>
          <w:szCs w:val="18"/>
        </w:rPr>
      </w:pPr>
      <w:r w:rsidRPr="001C0F4A">
        <w:rPr>
          <w:rFonts w:ascii="Arial" w:hAnsi="Arial" w:cs="Arial"/>
          <w:color w:val="000000"/>
          <w:sz w:val="18"/>
          <w:szCs w:val="18"/>
        </w:rPr>
        <w:t xml:space="preserve">Naročniku </w:t>
      </w:r>
      <w:r w:rsidRPr="001C0F4A">
        <w:rPr>
          <w:rFonts w:ascii="Arial" w:hAnsi="Arial" w:cs="Arial"/>
          <w:b/>
          <w:sz w:val="18"/>
          <w:szCs w:val="18"/>
        </w:rPr>
        <w:t>UNIVERZA NA PRIMORSKEM UNIVERSITA DEL LITORALE, Titov trg 4, 6000 Koper - Capodistria</w:t>
      </w:r>
      <w:r w:rsidRPr="00DD6D0E">
        <w:rPr>
          <w:rFonts w:ascii="Arial" w:hAnsi="Arial" w:cs="Arial"/>
          <w:color w:val="000000"/>
          <w:sz w:val="18"/>
          <w:szCs w:val="18"/>
        </w:rPr>
        <w:t>, kot zavarovanje za </w:t>
      </w:r>
      <w:r w:rsidRPr="00DD6D0E">
        <w:rPr>
          <w:rFonts w:ascii="Arial" w:hAnsi="Arial" w:cs="Arial"/>
          <w:b/>
          <w:bCs/>
          <w:color w:val="000000"/>
          <w:sz w:val="18"/>
          <w:szCs w:val="18"/>
        </w:rPr>
        <w:t>resnost naše ponudbe</w:t>
      </w:r>
      <w:r w:rsidRPr="00DD6D0E">
        <w:rPr>
          <w:rFonts w:ascii="Arial" w:hAnsi="Arial" w:cs="Arial"/>
          <w:color w:val="000000"/>
          <w:sz w:val="18"/>
          <w:szCs w:val="18"/>
        </w:rPr>
        <w:t> za pridobitev javnega naročila</w:t>
      </w:r>
    </w:p>
    <w:p w14:paraId="779EC5D6" w14:textId="0E293FD4" w:rsidR="001C0F4A" w:rsidRPr="00DD6D0E" w:rsidRDefault="001C0F4A" w:rsidP="003755FD">
      <w:pPr>
        <w:spacing w:before="225" w:after="225" w:line="240" w:lineRule="auto"/>
        <w:jc w:val="center"/>
        <w:rPr>
          <w:rFonts w:ascii="Arial" w:hAnsi="Arial" w:cs="Arial"/>
          <w:color w:val="000000"/>
          <w:sz w:val="18"/>
          <w:szCs w:val="18"/>
        </w:rPr>
      </w:pPr>
      <w:r w:rsidRPr="00DD6D0E">
        <w:rPr>
          <w:rFonts w:ascii="Arial" w:hAnsi="Arial" w:cs="Arial"/>
          <w:sz w:val="18"/>
          <w:szCs w:val="18"/>
        </w:rPr>
        <w:t>»</w:t>
      </w:r>
      <w:r w:rsidR="003755FD" w:rsidRPr="003755FD">
        <w:rPr>
          <w:rFonts w:ascii="Arial" w:hAnsi="Arial" w:cs="Arial"/>
          <w:sz w:val="18"/>
          <w:szCs w:val="18"/>
        </w:rPr>
        <w:t>Nakup letalskih vozovnic in organizacija namestitvenih aranžmajev za potrebe Univerze na Primorskem (okvirni sporazum)</w:t>
      </w:r>
      <w:r w:rsidRPr="00DD6D0E">
        <w:rPr>
          <w:rFonts w:ascii="Arial" w:hAnsi="Arial" w:cs="Arial"/>
          <w:sz w:val="18"/>
          <w:szCs w:val="18"/>
        </w:rPr>
        <w:t>«</w:t>
      </w:r>
    </w:p>
    <w:p w14:paraId="2118A857"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izročamo bianko lastno menico ter menično izjavo s pooblastilom za izpolnitev in unovčenje menice.</w:t>
      </w:r>
    </w:p>
    <w:p w14:paraId="49FEE659" w14:textId="07C50847" w:rsidR="001C0F4A" w:rsidRPr="001C0F4A" w:rsidRDefault="001C0F4A" w:rsidP="001C0F4A">
      <w:pPr>
        <w:jc w:val="both"/>
        <w:rPr>
          <w:rFonts w:ascii="Arial" w:hAnsi="Arial" w:cs="Arial"/>
          <w:sz w:val="18"/>
          <w:szCs w:val="18"/>
        </w:rPr>
      </w:pPr>
      <w:r w:rsidRPr="001C0F4A">
        <w:rPr>
          <w:rFonts w:ascii="Arial" w:hAnsi="Arial" w:cs="Arial"/>
          <w:color w:val="000000"/>
          <w:sz w:val="18"/>
          <w:szCs w:val="18"/>
        </w:rPr>
        <w:t xml:space="preserve">Naročnika </w:t>
      </w:r>
      <w:r w:rsidRPr="001C0F4A">
        <w:rPr>
          <w:rFonts w:ascii="Arial" w:hAnsi="Arial" w:cs="Arial"/>
          <w:b/>
          <w:sz w:val="18"/>
          <w:szCs w:val="18"/>
        </w:rPr>
        <w:t>UNIVERZA NA PRIMORSKEM UNIVERSITA DEL LITORALE, Titov trg 4, 6000 Koper - Capodistria</w:t>
      </w:r>
      <w:r w:rsidRPr="00DD6D0E">
        <w:rPr>
          <w:rFonts w:ascii="Arial" w:hAnsi="Arial" w:cs="Arial"/>
          <w:color w:val="000000"/>
          <w:sz w:val="18"/>
          <w:szCs w:val="18"/>
        </w:rPr>
        <w:t>, pooblaščamo, da izpolni priloženo menico z zneskom v višini </w:t>
      </w:r>
      <w:r>
        <w:rPr>
          <w:rFonts w:ascii="Arial" w:hAnsi="Arial" w:cs="Arial"/>
          <w:b/>
          <w:bCs/>
          <w:color w:val="000000"/>
          <w:sz w:val="18"/>
          <w:szCs w:val="18"/>
        </w:rPr>
        <w:t>7.000</w:t>
      </w:r>
      <w:r w:rsidRPr="00DD6D0E">
        <w:rPr>
          <w:rFonts w:ascii="Arial" w:hAnsi="Arial" w:cs="Arial"/>
          <w:b/>
          <w:bCs/>
          <w:color w:val="000000"/>
          <w:sz w:val="18"/>
          <w:szCs w:val="18"/>
        </w:rPr>
        <w:t>,00 EUR</w:t>
      </w:r>
    </w:p>
    <w:p w14:paraId="52D7CEE1"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1C0F4A" w:rsidRPr="00DD6D0E" w14:paraId="0F9E26E1" w14:textId="77777777" w:rsidTr="00B8055C">
        <w:tc>
          <w:tcPr>
            <w:tcW w:w="0" w:type="auto"/>
            <w:tcMar>
              <w:top w:w="0" w:type="auto"/>
              <w:bottom w:w="0" w:type="auto"/>
            </w:tcMar>
          </w:tcPr>
          <w:p w14:paraId="3C2872D1" w14:textId="77777777" w:rsidR="001C0F4A" w:rsidRPr="00DD6D0E" w:rsidRDefault="001C0F4A" w:rsidP="0015535F">
            <w:pPr>
              <w:numPr>
                <w:ilvl w:val="0"/>
                <w:numId w:val="35"/>
              </w:numPr>
              <w:rPr>
                <w:rFonts w:ascii="Arial" w:hAnsi="Arial" w:cs="Arial"/>
                <w:color w:val="000000"/>
                <w:sz w:val="18"/>
                <w:szCs w:val="18"/>
              </w:rPr>
            </w:pPr>
            <w:r w:rsidRPr="00DD6D0E">
              <w:rPr>
                <w:rFonts w:ascii="Arial" w:hAnsi="Arial" w:cs="Arial"/>
                <w:color w:val="000000"/>
                <w:sz w:val="18"/>
                <w:szCs w:val="18"/>
              </w:rPr>
              <w:t>ponudbo umaknemo po roku za oddajo ponudb oziroma odstopimo od ponudbe ali</w:t>
            </w:r>
          </w:p>
          <w:p w14:paraId="76C99709" w14:textId="77777777" w:rsidR="001C0F4A" w:rsidRPr="00DD6D0E" w:rsidRDefault="001C0F4A" w:rsidP="0015535F">
            <w:pPr>
              <w:numPr>
                <w:ilvl w:val="0"/>
                <w:numId w:val="35"/>
              </w:numPr>
              <w:rPr>
                <w:rFonts w:ascii="Arial" w:hAnsi="Arial" w:cs="Arial"/>
                <w:color w:val="000000"/>
                <w:sz w:val="18"/>
                <w:szCs w:val="18"/>
              </w:rPr>
            </w:pPr>
            <w:r w:rsidRPr="00DD6D0E">
              <w:rPr>
                <w:rFonts w:ascii="Arial" w:hAnsi="Arial" w:cs="Arial"/>
                <w:color w:val="000000"/>
                <w:sz w:val="18"/>
                <w:szCs w:val="18"/>
              </w:rPr>
              <w:t>ne predložimo zahtevanih dokazil ali pojasnil za navedbe v ponudbi v določenem roku ali</w:t>
            </w:r>
          </w:p>
          <w:p w14:paraId="2EB42FAE" w14:textId="77777777" w:rsidR="001C0F4A" w:rsidRPr="00DD6D0E" w:rsidRDefault="001C0F4A" w:rsidP="0015535F">
            <w:pPr>
              <w:numPr>
                <w:ilvl w:val="0"/>
                <w:numId w:val="35"/>
              </w:numPr>
              <w:rPr>
                <w:rFonts w:ascii="Arial" w:hAnsi="Arial" w:cs="Arial"/>
                <w:color w:val="000000"/>
                <w:sz w:val="18"/>
                <w:szCs w:val="18"/>
              </w:rPr>
            </w:pPr>
            <w:r w:rsidRPr="00DD6D0E">
              <w:rPr>
                <w:rFonts w:ascii="Arial" w:hAnsi="Arial" w:cs="Arial"/>
                <w:color w:val="000000"/>
                <w:sz w:val="18"/>
                <w:szCs w:val="18"/>
              </w:rPr>
              <w:t>ne soglašamo z odpravo napak v ponudbi ali</w:t>
            </w:r>
          </w:p>
          <w:p w14:paraId="5195DFFB" w14:textId="24AB7968" w:rsidR="001C0F4A" w:rsidRPr="00DD6D0E" w:rsidRDefault="001C0F4A" w:rsidP="0015535F">
            <w:pPr>
              <w:numPr>
                <w:ilvl w:val="0"/>
                <w:numId w:val="35"/>
              </w:numPr>
              <w:rPr>
                <w:rFonts w:ascii="Arial" w:hAnsi="Arial" w:cs="Arial"/>
                <w:color w:val="000000"/>
                <w:sz w:val="18"/>
                <w:szCs w:val="18"/>
              </w:rPr>
            </w:pPr>
            <w:r w:rsidRPr="00DD6D0E">
              <w:rPr>
                <w:rFonts w:ascii="Arial" w:hAnsi="Arial" w:cs="Arial"/>
                <w:color w:val="000000"/>
                <w:sz w:val="18"/>
                <w:szCs w:val="18"/>
              </w:rPr>
              <w:t>ne sklenemo</w:t>
            </w:r>
            <w:r w:rsidR="00F30AF2">
              <w:rPr>
                <w:rFonts w:ascii="Arial" w:hAnsi="Arial" w:cs="Arial"/>
                <w:color w:val="000000"/>
                <w:sz w:val="18"/>
                <w:szCs w:val="18"/>
              </w:rPr>
              <w:t xml:space="preserve"> okvirnega sporazuma</w:t>
            </w:r>
            <w:r w:rsidRPr="00DD6D0E">
              <w:rPr>
                <w:rFonts w:ascii="Arial" w:hAnsi="Arial" w:cs="Arial"/>
                <w:color w:val="000000"/>
                <w:sz w:val="18"/>
                <w:szCs w:val="18"/>
              </w:rPr>
              <w:t xml:space="preserve"> v določenem roku ali</w:t>
            </w:r>
          </w:p>
          <w:p w14:paraId="7DBE7BBE" w14:textId="70ACD0F7" w:rsidR="001C0F4A" w:rsidRPr="00DD6D0E" w:rsidRDefault="001C0F4A" w:rsidP="0015535F">
            <w:pPr>
              <w:numPr>
                <w:ilvl w:val="0"/>
                <w:numId w:val="35"/>
              </w:numPr>
              <w:rPr>
                <w:rFonts w:ascii="Arial" w:hAnsi="Arial" w:cs="Arial"/>
                <w:color w:val="000000"/>
                <w:sz w:val="18"/>
                <w:szCs w:val="18"/>
              </w:rPr>
            </w:pPr>
            <w:r w:rsidRPr="00DD6D0E">
              <w:rPr>
                <w:rFonts w:ascii="Arial" w:hAnsi="Arial" w:cs="Arial"/>
                <w:color w:val="000000"/>
                <w:sz w:val="18"/>
                <w:szCs w:val="18"/>
              </w:rPr>
              <w:t xml:space="preserve">po sklenitvi </w:t>
            </w:r>
            <w:r w:rsidR="00F30AF2">
              <w:rPr>
                <w:rFonts w:ascii="Arial" w:hAnsi="Arial" w:cs="Arial"/>
                <w:color w:val="000000"/>
                <w:sz w:val="18"/>
                <w:szCs w:val="18"/>
              </w:rPr>
              <w:t>okvirnega sporazuma</w:t>
            </w:r>
            <w:r w:rsidRPr="00DD6D0E">
              <w:rPr>
                <w:rFonts w:ascii="Arial" w:hAnsi="Arial" w:cs="Arial"/>
                <w:color w:val="000000"/>
                <w:sz w:val="18"/>
                <w:szCs w:val="18"/>
              </w:rPr>
              <w:t xml:space="preserve"> v določenem roku ne predložimo zavarovanja za dobro izvedbo pogodbenih obveznosti.</w:t>
            </w:r>
          </w:p>
        </w:tc>
      </w:tr>
    </w:tbl>
    <w:p w14:paraId="41464D25"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Menična izjava je veljavna od njenega podpisa do izteka roka veljavnosti zavarovanja za resnost ponudbe po predmetnem naročilu, t.j. najkasneje do ____________.</w:t>
      </w:r>
    </w:p>
    <w:p w14:paraId="410A6240"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Menica je unovčljiva pri: </w:t>
      </w:r>
      <w:r w:rsidRPr="00DD6D0E">
        <w:rPr>
          <w:rFonts w:ascii="Arial" w:hAnsi="Arial" w:cs="Arial"/>
          <w:color w:val="000000"/>
          <w:sz w:val="18"/>
          <w:szCs w:val="18"/>
          <w:u w:val="single"/>
        </w:rPr>
        <w:t>_______________</w:t>
      </w:r>
    </w:p>
    <w:p w14:paraId="46681AF9"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s transakcijskega računa (TRR): </w:t>
      </w:r>
      <w:r w:rsidRPr="00DD6D0E">
        <w:rPr>
          <w:rFonts w:ascii="Arial" w:hAnsi="Arial" w:cs="Arial"/>
          <w:color w:val="000000"/>
          <w:sz w:val="18"/>
          <w:szCs w:val="18"/>
          <w:u w:val="single"/>
        </w:rPr>
        <w:t>_______________</w:t>
      </w:r>
    </w:p>
    <w:p w14:paraId="22DFA79D"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Priloga: </w:t>
      </w:r>
    </w:p>
    <w:p w14:paraId="792DEDC0" w14:textId="77777777" w:rsidR="001C0F4A" w:rsidRPr="00DD6D0E" w:rsidRDefault="001C0F4A" w:rsidP="001C0F4A">
      <w:pPr>
        <w:spacing w:before="225" w:after="225" w:line="240" w:lineRule="auto"/>
        <w:jc w:val="both"/>
        <w:rPr>
          <w:rFonts w:ascii="Arial" w:hAnsi="Arial" w:cs="Arial"/>
        </w:rPr>
      </w:pPr>
      <w:r w:rsidRPr="00DD6D0E">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1C0F4A" w:rsidRPr="00DD6D0E" w14:paraId="4924858A" w14:textId="77777777" w:rsidTr="00B8055C">
        <w:tc>
          <w:tcPr>
            <w:tcW w:w="4080" w:type="dxa"/>
            <w:tcMar>
              <w:top w:w="75" w:type="dxa"/>
              <w:bottom w:w="75" w:type="dxa"/>
            </w:tcMar>
            <w:vAlign w:val="center"/>
          </w:tcPr>
          <w:p w14:paraId="7206D608" w14:textId="77777777" w:rsidR="001C0F4A" w:rsidRPr="00DD6D0E" w:rsidRDefault="001C0F4A" w:rsidP="00B8055C">
            <w:pPr>
              <w:rPr>
                <w:rFonts w:ascii="Arial" w:hAnsi="Arial" w:cs="Arial"/>
              </w:rPr>
            </w:pPr>
            <w:r w:rsidRPr="00DD6D0E">
              <w:rPr>
                <w:rFonts w:ascii="Arial" w:hAnsi="Arial" w:cs="Arial"/>
                <w:color w:val="000000"/>
                <w:position w:val="-2"/>
                <w:sz w:val="18"/>
                <w:szCs w:val="18"/>
              </w:rPr>
              <w:t>Kraj: </w:t>
            </w:r>
            <w:r w:rsidRPr="00DD6D0E">
              <w:rPr>
                <w:rFonts w:ascii="Arial" w:hAnsi="Arial" w:cs="Arial"/>
                <w:color w:val="000000"/>
                <w:position w:val="-2"/>
                <w:sz w:val="18"/>
                <w:szCs w:val="18"/>
                <w:u w:val="single"/>
              </w:rPr>
              <w:t>_______________</w:t>
            </w:r>
          </w:p>
        </w:tc>
        <w:tc>
          <w:tcPr>
            <w:tcW w:w="0" w:type="auto"/>
            <w:tcMar>
              <w:top w:w="75" w:type="dxa"/>
              <w:bottom w:w="75" w:type="dxa"/>
            </w:tcMar>
            <w:vAlign w:val="center"/>
          </w:tcPr>
          <w:p w14:paraId="0B4DF7B5" w14:textId="77777777" w:rsidR="001C0F4A" w:rsidRPr="00DD6D0E" w:rsidRDefault="001C0F4A" w:rsidP="00B8055C">
            <w:pPr>
              <w:jc w:val="center"/>
              <w:rPr>
                <w:rFonts w:ascii="Arial" w:hAnsi="Arial" w:cs="Arial"/>
              </w:rPr>
            </w:pPr>
            <w:r w:rsidRPr="00DD6D0E">
              <w:rPr>
                <w:rFonts w:ascii="Arial" w:hAnsi="Arial" w:cs="Arial"/>
                <w:color w:val="000000"/>
                <w:position w:val="-2"/>
                <w:sz w:val="18"/>
                <w:szCs w:val="18"/>
              </w:rPr>
              <w:t>Izdajatelj menice: </w:t>
            </w:r>
            <w:r w:rsidRPr="00DD6D0E">
              <w:rPr>
                <w:rFonts w:ascii="Arial" w:hAnsi="Arial" w:cs="Arial"/>
                <w:color w:val="000000"/>
                <w:position w:val="-2"/>
                <w:sz w:val="18"/>
                <w:szCs w:val="18"/>
                <w:u w:val="single"/>
              </w:rPr>
              <w:t>_______________</w:t>
            </w:r>
          </w:p>
        </w:tc>
      </w:tr>
      <w:tr w:rsidR="001C0F4A" w:rsidRPr="00DD6D0E" w14:paraId="7864930F" w14:textId="77777777" w:rsidTr="00B8055C">
        <w:tc>
          <w:tcPr>
            <w:tcW w:w="4080" w:type="dxa"/>
            <w:tcMar>
              <w:top w:w="75" w:type="dxa"/>
              <w:bottom w:w="75" w:type="dxa"/>
            </w:tcMar>
            <w:vAlign w:val="center"/>
          </w:tcPr>
          <w:p w14:paraId="1923CE1C" w14:textId="77777777" w:rsidR="001C0F4A" w:rsidRPr="00DD6D0E" w:rsidRDefault="001C0F4A" w:rsidP="00B8055C">
            <w:pPr>
              <w:rPr>
                <w:rFonts w:ascii="Arial" w:hAnsi="Arial" w:cs="Arial"/>
              </w:rPr>
            </w:pPr>
            <w:r w:rsidRPr="00DD6D0E">
              <w:rPr>
                <w:rFonts w:ascii="Arial" w:hAnsi="Arial" w:cs="Arial"/>
                <w:color w:val="000000"/>
                <w:position w:val="-2"/>
                <w:sz w:val="18"/>
                <w:szCs w:val="18"/>
              </w:rPr>
              <w:t>Datum: </w:t>
            </w:r>
            <w:r w:rsidRPr="00DD6D0E">
              <w:rPr>
                <w:rFonts w:ascii="Arial" w:hAnsi="Arial" w:cs="Arial"/>
                <w:color w:val="000000"/>
                <w:position w:val="-2"/>
                <w:sz w:val="18"/>
                <w:szCs w:val="18"/>
                <w:u w:val="single"/>
              </w:rPr>
              <w:t>_______________</w:t>
            </w:r>
          </w:p>
        </w:tc>
        <w:tc>
          <w:tcPr>
            <w:tcW w:w="0" w:type="auto"/>
            <w:tcMar>
              <w:top w:w="75" w:type="dxa"/>
              <w:bottom w:w="75" w:type="dxa"/>
            </w:tcMar>
            <w:vAlign w:val="center"/>
          </w:tcPr>
          <w:p w14:paraId="0DA6CCE2" w14:textId="77777777" w:rsidR="001C0F4A" w:rsidRPr="00DD6D0E" w:rsidRDefault="001C0F4A" w:rsidP="00B8055C">
            <w:pPr>
              <w:rPr>
                <w:rFonts w:ascii="Arial" w:hAnsi="Arial" w:cs="Arial"/>
              </w:rPr>
            </w:pPr>
          </w:p>
          <w:p w14:paraId="530EC33B" w14:textId="77777777" w:rsidR="001C0F4A" w:rsidRPr="00DD6D0E" w:rsidRDefault="001C0F4A" w:rsidP="00B8055C">
            <w:pPr>
              <w:jc w:val="center"/>
              <w:rPr>
                <w:rFonts w:ascii="Arial" w:hAnsi="Arial" w:cs="Arial"/>
              </w:rPr>
            </w:pPr>
            <w:r w:rsidRPr="00DD6D0E">
              <w:rPr>
                <w:rFonts w:ascii="Arial" w:hAnsi="Arial" w:cs="Arial"/>
                <w:color w:val="A9A9A9"/>
                <w:position w:val="-2"/>
                <w:sz w:val="18"/>
                <w:szCs w:val="18"/>
              </w:rPr>
              <w:t>(žig in podpis)</w:t>
            </w:r>
          </w:p>
        </w:tc>
      </w:tr>
    </w:tbl>
    <w:p w14:paraId="2F3F71E9" w14:textId="77777777" w:rsidR="001C0F4A" w:rsidRDefault="001C0F4A" w:rsidP="00AA08AD">
      <w:pPr>
        <w:spacing w:after="0"/>
        <w:jc w:val="right"/>
        <w:rPr>
          <w:rFonts w:ascii="Arial" w:hAnsi="Arial" w:cs="Arial"/>
          <w:sz w:val="18"/>
          <w:szCs w:val="18"/>
        </w:rPr>
      </w:pPr>
    </w:p>
    <w:p w14:paraId="3001B2C4" w14:textId="77777777" w:rsidR="001C0F4A" w:rsidRDefault="001C0F4A" w:rsidP="00AA08AD">
      <w:pPr>
        <w:spacing w:after="0"/>
        <w:jc w:val="right"/>
        <w:rPr>
          <w:rFonts w:ascii="Arial" w:hAnsi="Arial" w:cs="Arial"/>
          <w:sz w:val="18"/>
          <w:szCs w:val="18"/>
        </w:rPr>
      </w:pPr>
    </w:p>
    <w:p w14:paraId="4C33C8BE" w14:textId="77777777" w:rsidR="001C0F4A" w:rsidRDefault="001C0F4A" w:rsidP="00AA08AD">
      <w:pPr>
        <w:spacing w:after="0"/>
        <w:jc w:val="right"/>
        <w:rPr>
          <w:rFonts w:ascii="Arial" w:hAnsi="Arial" w:cs="Arial"/>
          <w:sz w:val="18"/>
          <w:szCs w:val="18"/>
        </w:rPr>
      </w:pPr>
    </w:p>
    <w:p w14:paraId="79A8FC0F" w14:textId="77777777" w:rsidR="001C0F4A" w:rsidRDefault="001C0F4A" w:rsidP="00AA08AD">
      <w:pPr>
        <w:spacing w:after="0"/>
        <w:jc w:val="right"/>
        <w:rPr>
          <w:rFonts w:ascii="Arial" w:hAnsi="Arial" w:cs="Arial"/>
          <w:sz w:val="18"/>
          <w:szCs w:val="18"/>
        </w:rPr>
      </w:pPr>
    </w:p>
    <w:p w14:paraId="62DABFE3" w14:textId="77777777" w:rsidR="001C0F4A" w:rsidRDefault="001C0F4A" w:rsidP="00AA08AD">
      <w:pPr>
        <w:spacing w:after="0"/>
        <w:jc w:val="right"/>
        <w:rPr>
          <w:rFonts w:ascii="Arial" w:hAnsi="Arial" w:cs="Arial"/>
          <w:sz w:val="18"/>
          <w:szCs w:val="18"/>
        </w:rPr>
      </w:pPr>
    </w:p>
    <w:p w14:paraId="7D004BCA" w14:textId="77777777" w:rsidR="001C0F4A" w:rsidRDefault="001C0F4A" w:rsidP="00AA08AD">
      <w:pPr>
        <w:spacing w:after="0"/>
        <w:jc w:val="right"/>
        <w:rPr>
          <w:rFonts w:ascii="Arial" w:hAnsi="Arial" w:cs="Arial"/>
          <w:sz w:val="18"/>
          <w:szCs w:val="18"/>
        </w:rPr>
      </w:pPr>
    </w:p>
    <w:p w14:paraId="0F688CE8" w14:textId="77777777" w:rsidR="001C0F4A" w:rsidRDefault="001C0F4A" w:rsidP="00AA08AD">
      <w:pPr>
        <w:spacing w:after="0"/>
        <w:jc w:val="right"/>
        <w:rPr>
          <w:rFonts w:ascii="Arial" w:hAnsi="Arial" w:cs="Arial"/>
          <w:sz w:val="18"/>
          <w:szCs w:val="18"/>
        </w:rPr>
      </w:pPr>
    </w:p>
    <w:p w14:paraId="38F251F6" w14:textId="77777777" w:rsidR="001C0F4A" w:rsidRDefault="001C0F4A" w:rsidP="00AA08AD">
      <w:pPr>
        <w:spacing w:after="0"/>
        <w:jc w:val="right"/>
        <w:rPr>
          <w:rFonts w:ascii="Arial" w:hAnsi="Arial" w:cs="Arial"/>
          <w:sz w:val="18"/>
          <w:szCs w:val="18"/>
        </w:rPr>
      </w:pPr>
    </w:p>
    <w:p w14:paraId="460FCD8E" w14:textId="77777777" w:rsidR="001C0F4A" w:rsidRDefault="001C0F4A" w:rsidP="00AA08AD">
      <w:pPr>
        <w:spacing w:after="0"/>
        <w:jc w:val="right"/>
        <w:rPr>
          <w:rFonts w:ascii="Arial" w:hAnsi="Arial" w:cs="Arial"/>
          <w:sz w:val="18"/>
          <w:szCs w:val="18"/>
        </w:rPr>
      </w:pPr>
    </w:p>
    <w:p w14:paraId="674DA5D0" w14:textId="77777777" w:rsidR="001C0F4A" w:rsidRDefault="001C0F4A" w:rsidP="00AA08AD">
      <w:pPr>
        <w:spacing w:after="0"/>
        <w:jc w:val="right"/>
        <w:rPr>
          <w:rFonts w:ascii="Arial" w:hAnsi="Arial" w:cs="Arial"/>
          <w:sz w:val="18"/>
          <w:szCs w:val="18"/>
        </w:rPr>
      </w:pPr>
    </w:p>
    <w:p w14:paraId="43C5D7C2" w14:textId="12E4DD31" w:rsidR="00AA08AD" w:rsidRPr="004350C7" w:rsidRDefault="00453CA1" w:rsidP="00AA08AD">
      <w:pPr>
        <w:spacing w:after="0"/>
        <w:jc w:val="right"/>
        <w:rPr>
          <w:rFonts w:ascii="Arial" w:hAnsi="Arial" w:cs="Arial"/>
          <w:sz w:val="18"/>
          <w:szCs w:val="18"/>
        </w:rPr>
      </w:pPr>
      <w:r>
        <w:rPr>
          <w:rFonts w:ascii="Arial" w:hAnsi="Arial" w:cs="Arial"/>
          <w:sz w:val="18"/>
          <w:szCs w:val="18"/>
        </w:rPr>
        <w:t>O</w:t>
      </w:r>
      <w:r w:rsidR="001C0F4A">
        <w:rPr>
          <w:rFonts w:ascii="Arial" w:hAnsi="Arial" w:cs="Arial"/>
          <w:sz w:val="18"/>
          <w:szCs w:val="18"/>
        </w:rPr>
        <w:t>brazec št: 10</w:t>
      </w:r>
    </w:p>
    <w:p w14:paraId="17F30DE9"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lastRenderedPageBreak/>
        <w:t>Vzorec menične izjave za dobro izvedbo</w:t>
      </w:r>
    </w:p>
    <w:p w14:paraId="626974B7" w14:textId="77777777" w:rsidR="00AA08AD" w:rsidRPr="004350C7" w:rsidRDefault="00AA08AD" w:rsidP="00AA08AD">
      <w:pPr>
        <w:spacing w:after="120"/>
        <w:rPr>
          <w:rFonts w:ascii="Arial" w:hAnsi="Arial" w:cs="Arial"/>
        </w:rPr>
      </w:pPr>
    </w:p>
    <w:p w14:paraId="02AF7EDB" w14:textId="77777777" w:rsidR="00AA08AD" w:rsidRPr="004350C7" w:rsidRDefault="00AA08AD" w:rsidP="00AA08AD">
      <w:pPr>
        <w:spacing w:before="225" w:after="225" w:line="240" w:lineRule="auto"/>
        <w:jc w:val="center"/>
        <w:rPr>
          <w:rFonts w:ascii="Arial" w:hAnsi="Arial" w:cs="Arial"/>
        </w:rPr>
      </w:pPr>
      <w:r w:rsidRPr="004350C7">
        <w:rPr>
          <w:rFonts w:ascii="Arial" w:hAnsi="Arial" w:cs="Arial"/>
          <w:b/>
          <w:bCs/>
          <w:color w:val="000000"/>
          <w:sz w:val="24"/>
          <w:szCs w:val="24"/>
        </w:rPr>
        <w:t>MENIČNA IZJAVA</w:t>
      </w:r>
    </w:p>
    <w:p w14:paraId="21A23A07" w14:textId="77777777" w:rsidR="00AA08AD" w:rsidRPr="004350C7" w:rsidRDefault="00AA08AD" w:rsidP="00AA08AD">
      <w:pPr>
        <w:spacing w:before="225" w:after="225" w:line="240" w:lineRule="auto"/>
        <w:jc w:val="center"/>
        <w:rPr>
          <w:rFonts w:ascii="Arial" w:hAnsi="Arial" w:cs="Arial"/>
        </w:rPr>
      </w:pPr>
      <w:r w:rsidRPr="004350C7">
        <w:rPr>
          <w:rFonts w:ascii="Arial" w:hAnsi="Arial" w:cs="Arial"/>
          <w:color w:val="000000"/>
          <w:sz w:val="21"/>
          <w:szCs w:val="21"/>
        </w:rPr>
        <w:t>s pooblastilom za izpolnitev in unovčenje menice</w:t>
      </w:r>
    </w:p>
    <w:p w14:paraId="6798E74C"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w:t>
      </w:r>
    </w:p>
    <w:p w14:paraId="6FEE4DC3" w14:textId="0C7A14A8"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xml:space="preserve">Naročniku </w:t>
      </w:r>
      <w:r w:rsidR="00333DBD" w:rsidRPr="00A07E28">
        <w:rPr>
          <w:rFonts w:ascii="Arial" w:hAnsi="Arial" w:cs="Arial"/>
          <w:bCs/>
          <w:color w:val="000000"/>
          <w:sz w:val="18"/>
          <w:szCs w:val="18"/>
        </w:rPr>
        <w:t>UNIVERZA NA PRIMORSKEM UNIVERSITA DEL LITORALE, Titov trg 4, 6000 Koper</w:t>
      </w:r>
      <w:r w:rsidR="00333DBD">
        <w:rPr>
          <w:rFonts w:ascii="Arial" w:hAnsi="Arial" w:cs="Arial"/>
          <w:bCs/>
          <w:color w:val="000000"/>
          <w:sz w:val="18"/>
          <w:szCs w:val="18"/>
        </w:rPr>
        <w:t>-Capodistria</w:t>
      </w:r>
      <w:r w:rsidRPr="004350C7">
        <w:rPr>
          <w:rFonts w:ascii="Arial" w:hAnsi="Arial" w:cs="Arial"/>
          <w:color w:val="000000"/>
          <w:sz w:val="18"/>
          <w:szCs w:val="18"/>
        </w:rPr>
        <w:t xml:space="preserve">, kot zavarovanje za </w:t>
      </w:r>
      <w:r w:rsidRPr="004350C7">
        <w:rPr>
          <w:rFonts w:ascii="Arial" w:hAnsi="Arial" w:cs="Arial"/>
          <w:b/>
          <w:bCs/>
          <w:color w:val="000000"/>
          <w:sz w:val="18"/>
          <w:szCs w:val="18"/>
        </w:rPr>
        <w:t>dobro izvedbo del</w:t>
      </w:r>
      <w:r w:rsidRPr="004350C7">
        <w:rPr>
          <w:rFonts w:ascii="Arial" w:hAnsi="Arial" w:cs="Arial"/>
          <w:color w:val="000000"/>
          <w:sz w:val="18"/>
          <w:szCs w:val="18"/>
        </w:rPr>
        <w:t>, ki izhajajo iz storitve opravljene v okviru javnega naročila</w:t>
      </w:r>
      <w:r>
        <w:rPr>
          <w:rFonts w:ascii="Arial" w:hAnsi="Arial" w:cs="Arial"/>
          <w:color w:val="000000"/>
          <w:sz w:val="18"/>
          <w:szCs w:val="18"/>
        </w:rPr>
        <w:t xml:space="preserve"> z naslovom</w:t>
      </w:r>
    </w:p>
    <w:p w14:paraId="242A150C" w14:textId="2980A57A" w:rsidR="00AA08AD" w:rsidRPr="004350C7" w:rsidRDefault="00AA08AD" w:rsidP="00AA08AD">
      <w:pPr>
        <w:jc w:val="center"/>
        <w:rPr>
          <w:rFonts w:ascii="Arial" w:hAnsi="Arial" w:cs="Arial"/>
          <w:b/>
          <w:i/>
          <w:sz w:val="18"/>
          <w:szCs w:val="18"/>
        </w:rPr>
      </w:pPr>
      <w:r>
        <w:rPr>
          <w:rFonts w:ascii="Arial" w:hAnsi="Arial" w:cs="Arial"/>
          <w:sz w:val="18"/>
          <w:szCs w:val="18"/>
        </w:rPr>
        <w:t>»</w:t>
      </w:r>
      <w:r w:rsidR="003755FD" w:rsidRPr="003755FD">
        <w:rPr>
          <w:rFonts w:ascii="Arial" w:hAnsi="Arial" w:cs="Arial"/>
          <w:sz w:val="18"/>
          <w:szCs w:val="18"/>
        </w:rPr>
        <w:t>Nakup letalskih vozovnic in organizacija namestitvenih aranžmajev za potrebe Univerze na Primorskem (okvirni sporazum)</w:t>
      </w:r>
      <w:r w:rsidRPr="004350C7">
        <w:rPr>
          <w:rFonts w:ascii="Arial" w:hAnsi="Arial" w:cs="Arial"/>
          <w:color w:val="000000"/>
          <w:sz w:val="18"/>
          <w:szCs w:val="18"/>
        </w:rPr>
        <w:t>«</w:t>
      </w:r>
    </w:p>
    <w:p w14:paraId="7D7633B7"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izročamo bianko lastno menico ter menično izjavo s pooblastilom za izpolnitev in unovčenje menice.</w:t>
      </w:r>
    </w:p>
    <w:p w14:paraId="3AAAE2D3"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w:t>
      </w:r>
    </w:p>
    <w:p w14:paraId="48CC8F7E" w14:textId="5CD75D13"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xml:space="preserve">Naročnika </w:t>
      </w:r>
      <w:r w:rsidR="00333DBD" w:rsidRPr="00A07E28">
        <w:rPr>
          <w:rFonts w:ascii="Arial" w:hAnsi="Arial" w:cs="Arial"/>
          <w:bCs/>
          <w:color w:val="000000"/>
          <w:sz w:val="18"/>
          <w:szCs w:val="18"/>
        </w:rPr>
        <w:t>UNIVERZA NA PRIMORSKEM UNIVERSITA DEL LITORALE, Titov trg 4, 6000 Koper</w:t>
      </w:r>
      <w:r w:rsidR="00333DBD">
        <w:rPr>
          <w:rFonts w:ascii="Arial" w:hAnsi="Arial" w:cs="Arial"/>
          <w:bCs/>
          <w:color w:val="000000"/>
          <w:sz w:val="18"/>
          <w:szCs w:val="18"/>
        </w:rPr>
        <w:t>-Capodistria</w:t>
      </w:r>
      <w:r w:rsidRPr="004350C7">
        <w:rPr>
          <w:rFonts w:ascii="Arial" w:hAnsi="Arial" w:cs="Arial"/>
          <w:color w:val="000000"/>
          <w:sz w:val="18"/>
          <w:szCs w:val="18"/>
        </w:rPr>
        <w:t xml:space="preserve">, pooblaščamo, da izpolni priloženo menico z zneskom v višini </w:t>
      </w:r>
      <w:r w:rsidR="003755FD">
        <w:rPr>
          <w:rFonts w:ascii="Arial" w:hAnsi="Arial" w:cs="Arial"/>
          <w:b/>
          <w:bCs/>
          <w:color w:val="000000"/>
          <w:sz w:val="18"/>
          <w:szCs w:val="18"/>
        </w:rPr>
        <w:t>30</w:t>
      </w:r>
      <w:r w:rsidRPr="004350C7">
        <w:rPr>
          <w:rFonts w:ascii="Arial" w:hAnsi="Arial" w:cs="Arial"/>
          <w:b/>
          <w:bCs/>
          <w:color w:val="000000"/>
          <w:sz w:val="18"/>
          <w:szCs w:val="18"/>
        </w:rPr>
        <w:t>.000,00 EUR,</w:t>
      </w:r>
    </w:p>
    <w:p w14:paraId="6AA9C29E"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okvirnem sporazumu o izvedbi predmetnega naročila. Naša obveza velja tudi v primeru delne izpolnitve obveznosti</w:t>
      </w:r>
      <w:r>
        <w:rPr>
          <w:rFonts w:ascii="Arial" w:hAnsi="Arial" w:cs="Arial"/>
          <w:color w:val="000000"/>
          <w:sz w:val="18"/>
          <w:szCs w:val="18"/>
        </w:rPr>
        <w:t xml:space="preserve"> iz okvirnega sporazuma</w:t>
      </w:r>
      <w:r w:rsidRPr="004350C7">
        <w:rPr>
          <w:rFonts w:ascii="Arial" w:hAnsi="Arial" w:cs="Arial"/>
          <w:color w:val="000000"/>
          <w:sz w:val="18"/>
          <w:szCs w:val="18"/>
        </w:rPr>
        <w:t>, če izvedba tudi delno ne zadostuje zahtevam</w:t>
      </w:r>
      <w:r>
        <w:rPr>
          <w:rFonts w:ascii="Arial" w:hAnsi="Arial" w:cs="Arial"/>
          <w:color w:val="000000"/>
          <w:sz w:val="18"/>
          <w:szCs w:val="18"/>
        </w:rPr>
        <w:t xml:space="preserve"> iz okvirnega sporazuma</w:t>
      </w:r>
      <w:r w:rsidRPr="004350C7">
        <w:rPr>
          <w:rFonts w:ascii="Arial" w:hAnsi="Arial" w:cs="Arial"/>
          <w:color w:val="000000"/>
          <w:sz w:val="18"/>
          <w:szCs w:val="18"/>
        </w:rPr>
        <w:t>.</w:t>
      </w:r>
    </w:p>
    <w:p w14:paraId="0D9C0C2E"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Menična izjava je veljavna od njenega podpisa do izteka roka veljavnosti zavarovanja za dobro izvedbo po predmetnem naročilu, t.j. najkasneje do ____________.</w:t>
      </w:r>
    </w:p>
    <w:p w14:paraId="368BFFF4"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xml:space="preserve">Menica je unovčljiva pri: </w:t>
      </w:r>
      <w:r w:rsidRPr="004350C7">
        <w:rPr>
          <w:rFonts w:ascii="Arial" w:hAnsi="Arial" w:cs="Arial"/>
          <w:color w:val="000000"/>
          <w:sz w:val="18"/>
          <w:szCs w:val="18"/>
          <w:u w:val="single"/>
        </w:rPr>
        <w:t>_______________</w:t>
      </w:r>
    </w:p>
    <w:p w14:paraId="33E6F2CE"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xml:space="preserve">s transakcijskega računa (TRR): </w:t>
      </w:r>
      <w:r w:rsidRPr="004350C7">
        <w:rPr>
          <w:rFonts w:ascii="Arial" w:hAnsi="Arial" w:cs="Arial"/>
          <w:color w:val="000000"/>
          <w:sz w:val="18"/>
          <w:szCs w:val="18"/>
          <w:u w:val="single"/>
        </w:rPr>
        <w:t>_______________</w:t>
      </w:r>
    </w:p>
    <w:p w14:paraId="3DFDA765"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w:t>
      </w:r>
    </w:p>
    <w:p w14:paraId="470BB05F"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Priloga: </w:t>
      </w:r>
    </w:p>
    <w:p w14:paraId="267A0ED2"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bianco menica, podpisana in žigosana</w:t>
      </w:r>
    </w:p>
    <w:p w14:paraId="33974DC1" w14:textId="77777777"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AA08AD" w:rsidRPr="004350C7" w14:paraId="77C0C4DE" w14:textId="77777777" w:rsidTr="00AA08AD">
        <w:tc>
          <w:tcPr>
            <w:tcW w:w="2500" w:type="pct"/>
            <w:tcMar>
              <w:top w:w="75" w:type="dxa"/>
              <w:bottom w:w="75" w:type="dxa"/>
            </w:tcMar>
            <w:vAlign w:val="center"/>
          </w:tcPr>
          <w:p w14:paraId="4E8EB92F" w14:textId="77777777" w:rsidR="00AA08AD" w:rsidRPr="004350C7" w:rsidRDefault="00AA08AD" w:rsidP="00AA08AD">
            <w:pPr>
              <w:rPr>
                <w:rFonts w:ascii="Arial" w:hAnsi="Arial" w:cs="Arial"/>
              </w:rPr>
            </w:pPr>
            <w:r w:rsidRPr="004350C7">
              <w:rPr>
                <w:rFonts w:ascii="Arial" w:hAnsi="Arial" w:cs="Arial"/>
                <w:color w:val="000000"/>
                <w:position w:val="-2"/>
                <w:sz w:val="18"/>
                <w:szCs w:val="18"/>
              </w:rPr>
              <w:t xml:space="preserve">Kraj: </w:t>
            </w:r>
            <w:r w:rsidRPr="004350C7">
              <w:rPr>
                <w:rFonts w:ascii="Arial" w:hAnsi="Arial" w:cs="Arial"/>
                <w:color w:val="000000"/>
                <w:position w:val="-2"/>
                <w:sz w:val="18"/>
                <w:szCs w:val="18"/>
                <w:u w:val="single"/>
              </w:rPr>
              <w:t>_______________</w:t>
            </w:r>
          </w:p>
        </w:tc>
        <w:tc>
          <w:tcPr>
            <w:tcW w:w="0" w:type="auto"/>
            <w:tcMar>
              <w:top w:w="75" w:type="dxa"/>
              <w:bottom w:w="75" w:type="dxa"/>
            </w:tcMar>
            <w:vAlign w:val="center"/>
          </w:tcPr>
          <w:p w14:paraId="54631245" w14:textId="77777777" w:rsidR="00AA08AD" w:rsidRPr="004350C7" w:rsidRDefault="00AA08AD" w:rsidP="00AA08AD">
            <w:pPr>
              <w:jc w:val="center"/>
              <w:rPr>
                <w:rFonts w:ascii="Arial" w:hAnsi="Arial" w:cs="Arial"/>
              </w:rPr>
            </w:pPr>
            <w:r w:rsidRPr="004350C7">
              <w:rPr>
                <w:rFonts w:ascii="Arial" w:hAnsi="Arial" w:cs="Arial"/>
                <w:color w:val="000000"/>
                <w:position w:val="-2"/>
                <w:sz w:val="18"/>
                <w:szCs w:val="18"/>
              </w:rPr>
              <w:t xml:space="preserve">Izdajatelj menice: </w:t>
            </w:r>
            <w:r w:rsidRPr="004350C7">
              <w:rPr>
                <w:rFonts w:ascii="Arial" w:hAnsi="Arial" w:cs="Arial"/>
                <w:color w:val="000000"/>
                <w:position w:val="-2"/>
                <w:sz w:val="18"/>
                <w:szCs w:val="18"/>
                <w:u w:val="single"/>
              </w:rPr>
              <w:t>_______________</w:t>
            </w:r>
          </w:p>
        </w:tc>
      </w:tr>
      <w:tr w:rsidR="00AA08AD" w:rsidRPr="004350C7" w14:paraId="60B68C38" w14:textId="77777777" w:rsidTr="00AA08AD">
        <w:tc>
          <w:tcPr>
            <w:tcW w:w="2500" w:type="pct"/>
            <w:tcMar>
              <w:top w:w="75" w:type="dxa"/>
              <w:bottom w:w="75" w:type="dxa"/>
            </w:tcMar>
            <w:vAlign w:val="center"/>
          </w:tcPr>
          <w:p w14:paraId="394D76C1" w14:textId="77777777" w:rsidR="00AA08AD" w:rsidRPr="004350C7" w:rsidRDefault="00AA08AD" w:rsidP="00AA08AD">
            <w:pPr>
              <w:rPr>
                <w:rFonts w:ascii="Arial" w:hAnsi="Arial" w:cs="Arial"/>
              </w:rPr>
            </w:pPr>
            <w:r w:rsidRPr="004350C7">
              <w:rPr>
                <w:rFonts w:ascii="Arial" w:hAnsi="Arial" w:cs="Arial"/>
                <w:color w:val="000000"/>
                <w:position w:val="-2"/>
                <w:sz w:val="18"/>
                <w:szCs w:val="18"/>
              </w:rPr>
              <w:t xml:space="preserve">Datum: </w:t>
            </w:r>
            <w:r w:rsidRPr="004350C7">
              <w:rPr>
                <w:rFonts w:ascii="Arial" w:hAnsi="Arial" w:cs="Arial"/>
                <w:color w:val="000000"/>
                <w:position w:val="-2"/>
                <w:sz w:val="18"/>
                <w:szCs w:val="18"/>
                <w:u w:val="single"/>
              </w:rPr>
              <w:t>_______________</w:t>
            </w:r>
          </w:p>
        </w:tc>
        <w:tc>
          <w:tcPr>
            <w:tcW w:w="0" w:type="auto"/>
            <w:tcMar>
              <w:top w:w="75" w:type="dxa"/>
              <w:bottom w:w="75" w:type="dxa"/>
            </w:tcMar>
            <w:vAlign w:val="center"/>
          </w:tcPr>
          <w:p w14:paraId="6BD19890" w14:textId="77777777" w:rsidR="00AA08AD" w:rsidRPr="004350C7" w:rsidRDefault="00AA08AD" w:rsidP="00AA08AD">
            <w:pPr>
              <w:rPr>
                <w:rFonts w:ascii="Arial" w:hAnsi="Arial" w:cs="Arial"/>
              </w:rPr>
            </w:pPr>
          </w:p>
          <w:p w14:paraId="62D6ACF8" w14:textId="77777777" w:rsidR="00AA08AD" w:rsidRPr="004350C7" w:rsidRDefault="00AA08AD" w:rsidP="00AA08AD">
            <w:pPr>
              <w:jc w:val="center"/>
              <w:rPr>
                <w:rFonts w:ascii="Arial" w:hAnsi="Arial" w:cs="Arial"/>
              </w:rPr>
            </w:pPr>
            <w:r w:rsidRPr="004350C7">
              <w:rPr>
                <w:rFonts w:ascii="Arial" w:hAnsi="Arial" w:cs="Arial"/>
                <w:color w:val="A9A9A9"/>
                <w:position w:val="-2"/>
                <w:sz w:val="18"/>
                <w:szCs w:val="18"/>
              </w:rPr>
              <w:t>(žig in podpis)</w:t>
            </w:r>
          </w:p>
        </w:tc>
      </w:tr>
    </w:tbl>
    <w:p w14:paraId="562E3049" w14:textId="77777777" w:rsidR="00AA08AD" w:rsidRPr="004350C7" w:rsidRDefault="00AA08AD" w:rsidP="00AA08AD">
      <w:pPr>
        <w:spacing w:before="225" w:after="225" w:line="240" w:lineRule="auto"/>
        <w:jc w:val="both"/>
        <w:rPr>
          <w:rFonts w:ascii="Arial" w:hAnsi="Arial" w:cs="Arial"/>
          <w:color w:val="000000"/>
          <w:sz w:val="18"/>
          <w:szCs w:val="18"/>
        </w:rPr>
      </w:pPr>
    </w:p>
    <w:p w14:paraId="44FF4898" w14:textId="77777777" w:rsidR="00AA08AD" w:rsidRDefault="00AA08AD" w:rsidP="00AA08AD">
      <w:pPr>
        <w:spacing w:before="225" w:after="225" w:line="240" w:lineRule="auto"/>
        <w:jc w:val="both"/>
        <w:rPr>
          <w:rFonts w:ascii="Arial" w:hAnsi="Arial" w:cs="Arial"/>
          <w:color w:val="000000"/>
          <w:sz w:val="18"/>
          <w:szCs w:val="18"/>
        </w:rPr>
      </w:pPr>
    </w:p>
    <w:p w14:paraId="6B44881E" w14:textId="77777777" w:rsidR="001C4FA3" w:rsidRDefault="001C4FA3" w:rsidP="00AA08AD">
      <w:pPr>
        <w:jc w:val="right"/>
        <w:rPr>
          <w:rFonts w:ascii="Arial" w:hAnsi="Arial" w:cs="Arial"/>
          <w:sz w:val="18"/>
          <w:szCs w:val="18"/>
        </w:rPr>
      </w:pPr>
    </w:p>
    <w:p w14:paraId="4733E662" w14:textId="2891BE8E" w:rsidR="00453CA1" w:rsidRPr="00453CA1" w:rsidRDefault="00453CA1" w:rsidP="00453CA1">
      <w:pPr>
        <w:spacing w:after="0"/>
        <w:jc w:val="right"/>
        <w:rPr>
          <w:rFonts w:ascii="Arial" w:hAnsi="Arial" w:cs="Arial"/>
          <w:sz w:val="18"/>
          <w:szCs w:val="18"/>
        </w:rPr>
      </w:pPr>
      <w:r>
        <w:rPr>
          <w:rFonts w:ascii="Arial" w:hAnsi="Arial" w:cs="Arial"/>
          <w:sz w:val="18"/>
          <w:szCs w:val="18"/>
        </w:rPr>
        <w:t>Obrazec št: 11</w:t>
      </w:r>
    </w:p>
    <w:p w14:paraId="2D1A25E7" w14:textId="77777777" w:rsidR="00453CA1" w:rsidRPr="00DD6D0E" w:rsidRDefault="00453CA1" w:rsidP="00453C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6D0E">
        <w:rPr>
          <w:rFonts w:ascii="Arial" w:hAnsi="Arial" w:cs="Arial"/>
        </w:rPr>
        <w:lastRenderedPageBreak/>
        <w:t xml:space="preserve">Referenčna lista </w:t>
      </w:r>
      <w:r>
        <w:rPr>
          <w:rFonts w:ascii="Arial" w:hAnsi="Arial" w:cs="Arial"/>
        </w:rPr>
        <w:t>ponudnika</w:t>
      </w:r>
    </w:p>
    <w:p w14:paraId="5F2CE2C3" w14:textId="77777777" w:rsidR="00453CA1" w:rsidRPr="00DD6D0E" w:rsidRDefault="00453CA1" w:rsidP="00453CA1">
      <w:pPr>
        <w:spacing w:before="225" w:after="225" w:line="240" w:lineRule="auto"/>
        <w:jc w:val="both"/>
        <w:rPr>
          <w:rFonts w:ascii="Arial" w:hAnsi="Arial" w:cs="Arial"/>
          <w:color w:val="000000"/>
          <w:sz w:val="18"/>
          <w:szCs w:val="18"/>
        </w:rPr>
      </w:pPr>
    </w:p>
    <w:p w14:paraId="5804367E" w14:textId="77777777" w:rsidR="00453CA1" w:rsidRPr="00DD6D0E" w:rsidRDefault="00453CA1" w:rsidP="00453CA1">
      <w:pPr>
        <w:spacing w:before="225" w:after="225" w:line="240" w:lineRule="auto"/>
        <w:jc w:val="both"/>
        <w:rPr>
          <w:rFonts w:ascii="Arial" w:hAnsi="Arial" w:cs="Arial"/>
          <w:color w:val="000000"/>
          <w:sz w:val="18"/>
          <w:szCs w:val="18"/>
        </w:rPr>
      </w:pPr>
      <w:r w:rsidRPr="00DD6D0E">
        <w:rPr>
          <w:rFonts w:ascii="Arial" w:hAnsi="Arial" w:cs="Arial"/>
          <w:color w:val="000000"/>
          <w:sz w:val="18"/>
          <w:szCs w:val="18"/>
        </w:rPr>
        <w:t>Naziv gospodarskega subjekta: ________________________________________________________________</w:t>
      </w:r>
    </w:p>
    <w:p w14:paraId="34AB6FF1" w14:textId="77777777" w:rsidR="00453CA1" w:rsidRPr="00DD6D0E" w:rsidRDefault="00453CA1" w:rsidP="00453CA1">
      <w:pPr>
        <w:spacing w:before="225" w:after="225" w:line="240"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28"/>
        <w:gridCol w:w="1478"/>
        <w:gridCol w:w="1742"/>
        <w:gridCol w:w="1816"/>
        <w:gridCol w:w="1631"/>
        <w:gridCol w:w="1557"/>
      </w:tblGrid>
      <w:tr w:rsidR="001E6BDB" w:rsidRPr="00DD6D0E" w14:paraId="17E3FF6A" w14:textId="77777777" w:rsidTr="001E6BDB">
        <w:trPr>
          <w:trHeight w:val="800"/>
        </w:trPr>
        <w:tc>
          <w:tcPr>
            <w:tcW w:w="45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F2472B" w14:textId="77777777" w:rsidR="001E6BDB" w:rsidRPr="00DD6D0E" w:rsidRDefault="001E6BDB" w:rsidP="00B8055C">
            <w:pPr>
              <w:jc w:val="center"/>
              <w:rPr>
                <w:rFonts w:ascii="Arial" w:hAnsi="Arial" w:cs="Arial"/>
              </w:rPr>
            </w:pPr>
            <w:r w:rsidRPr="00DD6D0E">
              <w:rPr>
                <w:rFonts w:ascii="Arial" w:hAnsi="Arial" w:cs="Arial"/>
                <w:b/>
                <w:bCs/>
                <w:color w:val="000000"/>
                <w:position w:val="-2"/>
                <w:sz w:val="18"/>
                <w:szCs w:val="18"/>
                <w:shd w:val="clear" w:color="auto" w:fill="CCCCCC"/>
              </w:rPr>
              <w:t>Zap. št</w:t>
            </w:r>
          </w:p>
        </w:tc>
        <w:tc>
          <w:tcPr>
            <w:tcW w:w="8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A1158F" w14:textId="53738DF8" w:rsidR="001E6BDB" w:rsidRPr="00DD6D0E" w:rsidRDefault="001E6BDB" w:rsidP="00B8055C">
            <w:pPr>
              <w:jc w:val="center"/>
              <w:rPr>
                <w:rFonts w:ascii="Arial" w:hAnsi="Arial" w:cs="Arial"/>
              </w:rPr>
            </w:pPr>
            <w:r>
              <w:rPr>
                <w:rFonts w:ascii="Arial" w:hAnsi="Arial" w:cs="Arial"/>
                <w:b/>
                <w:bCs/>
                <w:color w:val="000000"/>
                <w:position w:val="-2"/>
                <w:sz w:val="18"/>
                <w:szCs w:val="18"/>
                <w:shd w:val="clear" w:color="auto" w:fill="CCCCCC"/>
              </w:rPr>
              <w:t>Referenčni n</w:t>
            </w:r>
            <w:r w:rsidRPr="00DD6D0E">
              <w:rPr>
                <w:rFonts w:ascii="Arial" w:hAnsi="Arial" w:cs="Arial"/>
                <w:b/>
                <w:bCs/>
                <w:color w:val="000000"/>
                <w:position w:val="-2"/>
                <w:sz w:val="18"/>
                <w:szCs w:val="18"/>
                <w:shd w:val="clear" w:color="auto" w:fill="CCCCCC"/>
              </w:rPr>
              <w:t>aročnik</w:t>
            </w:r>
            <w:r w:rsidRPr="00DD6D0E">
              <w:rPr>
                <w:rFonts w:ascii="Arial" w:hAnsi="Arial" w:cs="Arial"/>
                <w:b/>
                <w:bCs/>
                <w:color w:val="000000"/>
                <w:position w:val="-2"/>
                <w:sz w:val="18"/>
                <w:szCs w:val="18"/>
                <w:shd w:val="clear" w:color="auto" w:fill="CCCCCC"/>
              </w:rPr>
              <w:br/>
              <w:t>(naziv, naslov)</w:t>
            </w:r>
          </w:p>
        </w:tc>
        <w:tc>
          <w:tcPr>
            <w:tcW w:w="9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C50017" w14:textId="700AF538" w:rsidR="001E6BDB" w:rsidRPr="00DD6D0E" w:rsidRDefault="001E6BDB" w:rsidP="00B8055C">
            <w:pPr>
              <w:jc w:val="center"/>
              <w:rPr>
                <w:rFonts w:ascii="Arial" w:hAnsi="Arial" w:cs="Arial"/>
              </w:rPr>
            </w:pPr>
            <w:r>
              <w:rPr>
                <w:rFonts w:ascii="Arial" w:hAnsi="Arial" w:cs="Arial"/>
                <w:b/>
                <w:bCs/>
                <w:color w:val="000000"/>
                <w:position w:val="-2"/>
                <w:sz w:val="18"/>
                <w:szCs w:val="18"/>
                <w:shd w:val="clear" w:color="auto" w:fill="CCCCCC"/>
              </w:rPr>
              <w:t>Opis storitev</w:t>
            </w:r>
          </w:p>
        </w:tc>
        <w:tc>
          <w:tcPr>
            <w:tcW w:w="100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C464C1" w14:textId="0C0AB2FA" w:rsidR="001E6BDB" w:rsidRPr="00DD6D0E" w:rsidRDefault="001E6BDB" w:rsidP="001E6BDB">
            <w:pPr>
              <w:jc w:val="center"/>
              <w:rPr>
                <w:rFonts w:ascii="Arial" w:hAnsi="Arial" w:cs="Arial"/>
              </w:rPr>
            </w:pPr>
            <w:r w:rsidRPr="00DD6D0E">
              <w:rPr>
                <w:rFonts w:ascii="Arial" w:hAnsi="Arial" w:cs="Arial"/>
                <w:b/>
                <w:bCs/>
                <w:color w:val="000000"/>
                <w:position w:val="-2"/>
                <w:sz w:val="18"/>
                <w:szCs w:val="18"/>
                <w:shd w:val="clear" w:color="auto" w:fill="CCCCCC"/>
              </w:rPr>
              <w:t>Čas realizacije</w:t>
            </w:r>
            <w:r w:rsidRPr="00DD6D0E">
              <w:rPr>
                <w:rFonts w:ascii="Arial" w:hAnsi="Arial" w:cs="Arial"/>
                <w:b/>
                <w:bCs/>
                <w:color w:val="000000"/>
                <w:position w:val="-2"/>
                <w:sz w:val="18"/>
                <w:szCs w:val="18"/>
                <w:shd w:val="clear" w:color="auto" w:fill="CCCCCC"/>
              </w:rPr>
              <w:br/>
              <w:t xml:space="preserve">(od </w:t>
            </w:r>
            <w:r>
              <w:rPr>
                <w:rFonts w:ascii="Arial" w:hAnsi="Arial" w:cs="Arial"/>
                <w:b/>
                <w:bCs/>
                <w:color w:val="000000"/>
                <w:position w:val="-2"/>
                <w:sz w:val="18"/>
                <w:szCs w:val="18"/>
                <w:shd w:val="clear" w:color="auto" w:fill="CCCCCC"/>
              </w:rPr>
              <w:t>dd.mm.llll</w:t>
            </w:r>
            <w:r w:rsidRPr="00DD6D0E">
              <w:rPr>
                <w:rFonts w:ascii="Arial" w:hAnsi="Arial" w:cs="Arial"/>
                <w:b/>
                <w:bCs/>
                <w:color w:val="000000"/>
                <w:position w:val="-2"/>
                <w:sz w:val="18"/>
                <w:szCs w:val="18"/>
                <w:shd w:val="clear" w:color="auto" w:fill="CCCCCC"/>
              </w:rPr>
              <w:t xml:space="preserve"> do </w:t>
            </w:r>
            <w:r>
              <w:rPr>
                <w:rFonts w:ascii="Arial" w:hAnsi="Arial" w:cs="Arial"/>
                <w:b/>
                <w:bCs/>
                <w:color w:val="000000"/>
                <w:position w:val="-2"/>
                <w:sz w:val="18"/>
                <w:szCs w:val="18"/>
                <w:shd w:val="clear" w:color="auto" w:fill="CCCCCC"/>
              </w:rPr>
              <w:t>dd.mm.llll</w:t>
            </w:r>
            <w:r w:rsidR="00F30AF2">
              <w:rPr>
                <w:rFonts w:ascii="Arial" w:hAnsi="Arial" w:cs="Arial"/>
                <w:b/>
                <w:bCs/>
                <w:color w:val="000000"/>
                <w:position w:val="-2"/>
                <w:sz w:val="18"/>
                <w:szCs w:val="18"/>
                <w:shd w:val="clear" w:color="auto" w:fill="CCCCCC"/>
              </w:rPr>
              <w: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053469" w14:textId="0FC3C6DA" w:rsidR="001E6BDB" w:rsidRPr="00DD6D0E" w:rsidRDefault="001E6BDB" w:rsidP="00B8055C">
            <w:pPr>
              <w:jc w:val="center"/>
              <w:rPr>
                <w:rFonts w:ascii="Arial" w:hAnsi="Arial" w:cs="Arial"/>
              </w:rPr>
            </w:pPr>
            <w:r w:rsidRPr="00DD6D0E">
              <w:rPr>
                <w:rFonts w:ascii="Arial" w:hAnsi="Arial" w:cs="Arial"/>
                <w:b/>
                <w:bCs/>
                <w:color w:val="000000"/>
                <w:position w:val="-2"/>
                <w:sz w:val="18"/>
                <w:szCs w:val="18"/>
                <w:shd w:val="clear" w:color="auto" w:fill="CCCCCC"/>
              </w:rPr>
              <w:t>Pogodbeni znesek</w:t>
            </w:r>
            <w:r w:rsidRPr="00DD6D0E">
              <w:rPr>
                <w:rFonts w:ascii="Arial" w:hAnsi="Arial" w:cs="Arial"/>
                <w:b/>
                <w:bCs/>
                <w:color w:val="000000"/>
                <w:position w:val="-2"/>
                <w:sz w:val="18"/>
                <w:szCs w:val="18"/>
                <w:shd w:val="clear" w:color="auto" w:fill="CCCCCC"/>
              </w:rPr>
              <w:br/>
              <w:t>(brez DDV</w:t>
            </w:r>
            <w:r>
              <w:rPr>
                <w:rFonts w:ascii="Arial" w:hAnsi="Arial" w:cs="Arial"/>
                <w:b/>
                <w:bCs/>
                <w:color w:val="000000"/>
                <w:position w:val="-2"/>
                <w:sz w:val="18"/>
                <w:szCs w:val="18"/>
                <w:shd w:val="clear" w:color="auto" w:fill="CCCCCC"/>
              </w:rPr>
              <w:t xml:space="preserve"> v EUR</w:t>
            </w:r>
            <w:r w:rsidRPr="00DD6D0E">
              <w:rPr>
                <w:rFonts w:ascii="Arial" w:hAnsi="Arial" w:cs="Arial"/>
                <w:b/>
                <w:bCs/>
                <w:color w:val="000000"/>
                <w:position w:val="-2"/>
                <w:sz w:val="18"/>
                <w:szCs w:val="18"/>
                <w:shd w:val="clear" w:color="auto" w:fill="CCCCCC"/>
              </w:rPr>
              <w:t xml:space="preserve">), ki se nanaša na </w:t>
            </w:r>
            <w:r w:rsidRPr="00DD6D0E">
              <w:rPr>
                <w:rFonts w:ascii="Arial" w:hAnsi="Arial" w:cs="Arial"/>
                <w:b/>
                <w:bCs/>
                <w:color w:val="000000"/>
                <w:position w:val="-2"/>
                <w:sz w:val="18"/>
                <w:szCs w:val="18"/>
                <w:u w:val="single"/>
                <w:shd w:val="clear" w:color="auto" w:fill="CCCCCC"/>
              </w:rPr>
              <w:t>referenčno delo</w:t>
            </w:r>
          </w:p>
        </w:tc>
        <w:tc>
          <w:tcPr>
            <w:tcW w:w="86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B892C8" w14:textId="77777777" w:rsidR="001E6BDB" w:rsidRPr="00DD6D0E" w:rsidRDefault="001E6BDB" w:rsidP="00B8055C">
            <w:pPr>
              <w:jc w:val="center"/>
              <w:rPr>
                <w:rFonts w:ascii="Arial" w:hAnsi="Arial" w:cs="Arial"/>
              </w:rPr>
            </w:pPr>
            <w:r w:rsidRPr="00DD6D0E">
              <w:rPr>
                <w:rFonts w:ascii="Arial" w:hAnsi="Arial" w:cs="Arial"/>
                <w:b/>
                <w:bCs/>
                <w:color w:val="000000"/>
                <w:position w:val="-2"/>
                <w:sz w:val="18"/>
                <w:szCs w:val="18"/>
                <w:shd w:val="clear" w:color="auto" w:fill="CCCCCC"/>
              </w:rPr>
              <w:t>Kontaktna oseba pri naročniku</w:t>
            </w:r>
            <w:r w:rsidRPr="00DD6D0E">
              <w:rPr>
                <w:rFonts w:ascii="Arial" w:hAnsi="Arial" w:cs="Arial"/>
                <w:b/>
                <w:bCs/>
                <w:color w:val="000000"/>
                <w:position w:val="-2"/>
                <w:sz w:val="18"/>
                <w:szCs w:val="18"/>
                <w:shd w:val="clear" w:color="auto" w:fill="CCCCCC"/>
              </w:rPr>
              <w:br/>
              <w:t>(ime in priimek ter telefon in e-mail)</w:t>
            </w:r>
          </w:p>
        </w:tc>
      </w:tr>
      <w:tr w:rsidR="001E6BDB" w:rsidRPr="00DD6D0E" w14:paraId="5FD22091" w14:textId="77777777" w:rsidTr="001E6BDB">
        <w:trPr>
          <w:trHeight w:val="200"/>
        </w:trPr>
        <w:tc>
          <w:tcPr>
            <w:tcW w:w="4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A498C" w14:textId="77777777" w:rsidR="001E6BDB" w:rsidRPr="00DD6D0E" w:rsidRDefault="001E6BDB" w:rsidP="00B8055C">
            <w:pPr>
              <w:rPr>
                <w:rFonts w:ascii="Arial" w:hAnsi="Arial" w:cs="Arial"/>
              </w:rPr>
            </w:pPr>
            <w:r w:rsidRPr="00DD6D0E">
              <w:rPr>
                <w:rFonts w:ascii="Arial" w:hAnsi="Arial" w:cs="Arial"/>
                <w:b/>
                <w:bCs/>
                <w:color w:val="000000"/>
                <w:position w:val="-2"/>
                <w:sz w:val="18"/>
                <w:szCs w:val="18"/>
              </w:rPr>
              <w:t>1</w:t>
            </w:r>
          </w:p>
        </w:tc>
        <w:tc>
          <w:tcPr>
            <w:tcW w:w="8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430A4"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9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AC093"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10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B889F"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4E63C"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8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15BF9"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r>
      <w:tr w:rsidR="001E6BDB" w:rsidRPr="00DD6D0E" w14:paraId="514EB213" w14:textId="77777777" w:rsidTr="001E6BDB">
        <w:trPr>
          <w:trHeight w:val="200"/>
        </w:trPr>
        <w:tc>
          <w:tcPr>
            <w:tcW w:w="4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854F6" w14:textId="77777777" w:rsidR="001E6BDB" w:rsidRPr="00DD6D0E" w:rsidRDefault="001E6BDB" w:rsidP="00B8055C">
            <w:pPr>
              <w:rPr>
                <w:rFonts w:ascii="Arial" w:hAnsi="Arial" w:cs="Arial"/>
              </w:rPr>
            </w:pPr>
            <w:r w:rsidRPr="00DD6D0E">
              <w:rPr>
                <w:rFonts w:ascii="Arial" w:hAnsi="Arial" w:cs="Arial"/>
                <w:b/>
                <w:bCs/>
                <w:color w:val="000000"/>
                <w:position w:val="-2"/>
                <w:sz w:val="18"/>
                <w:szCs w:val="18"/>
              </w:rPr>
              <w:t>2</w:t>
            </w:r>
          </w:p>
        </w:tc>
        <w:tc>
          <w:tcPr>
            <w:tcW w:w="8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025A0"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9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0572B"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10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78D92"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10424"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8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8BCC4"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r>
      <w:tr w:rsidR="001E6BDB" w:rsidRPr="00DD6D0E" w14:paraId="7723CE84" w14:textId="77777777" w:rsidTr="001E6BDB">
        <w:trPr>
          <w:trHeight w:val="200"/>
        </w:trPr>
        <w:tc>
          <w:tcPr>
            <w:tcW w:w="4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25AF1" w14:textId="77777777" w:rsidR="001E6BDB" w:rsidRPr="00DD6D0E" w:rsidRDefault="001E6BDB" w:rsidP="00B8055C">
            <w:pPr>
              <w:rPr>
                <w:rFonts w:ascii="Arial" w:hAnsi="Arial" w:cs="Arial"/>
              </w:rPr>
            </w:pPr>
            <w:r w:rsidRPr="00DD6D0E">
              <w:rPr>
                <w:rFonts w:ascii="Arial" w:hAnsi="Arial" w:cs="Arial"/>
                <w:b/>
                <w:bCs/>
                <w:color w:val="000000"/>
                <w:position w:val="-2"/>
                <w:sz w:val="18"/>
                <w:szCs w:val="18"/>
              </w:rPr>
              <w:t>3</w:t>
            </w:r>
          </w:p>
        </w:tc>
        <w:tc>
          <w:tcPr>
            <w:tcW w:w="8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7B9CE"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9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FB6AE"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10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78B72"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F42F6"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c>
          <w:tcPr>
            <w:tcW w:w="8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88CF2" w14:textId="77777777" w:rsidR="001E6BDB" w:rsidRPr="00DD6D0E" w:rsidRDefault="001E6BDB" w:rsidP="00B8055C">
            <w:pPr>
              <w:rPr>
                <w:rFonts w:ascii="Arial" w:hAnsi="Arial" w:cs="Arial"/>
              </w:rPr>
            </w:pPr>
            <w:r w:rsidRPr="00DD6D0E">
              <w:rPr>
                <w:rFonts w:ascii="Arial" w:hAnsi="Arial" w:cs="Arial"/>
                <w:color w:val="000000"/>
                <w:position w:val="-2"/>
                <w:sz w:val="18"/>
                <w:szCs w:val="18"/>
              </w:rPr>
              <w:t> </w:t>
            </w:r>
          </w:p>
        </w:tc>
      </w:tr>
    </w:tbl>
    <w:p w14:paraId="4377078D" w14:textId="77777777" w:rsidR="00453CA1" w:rsidRPr="00DD6D0E" w:rsidRDefault="00453CA1" w:rsidP="00453CA1">
      <w:pPr>
        <w:spacing w:after="0" w:line="240" w:lineRule="auto"/>
        <w:jc w:val="both"/>
        <w:rPr>
          <w:rFonts w:ascii="Arial" w:hAnsi="Arial" w:cs="Arial"/>
          <w:color w:val="000000"/>
          <w:sz w:val="18"/>
          <w:szCs w:val="18"/>
        </w:rPr>
      </w:pPr>
      <w:r w:rsidRPr="00DD6D0E">
        <w:rPr>
          <w:rFonts w:ascii="Arial" w:hAnsi="Arial" w:cs="Arial"/>
          <w:color w:val="000000"/>
          <w:sz w:val="18"/>
          <w:szCs w:val="18"/>
        </w:rPr>
        <w:t> </w:t>
      </w:r>
    </w:p>
    <w:p w14:paraId="48698816" w14:textId="77777777" w:rsidR="00453CA1" w:rsidRPr="00DD6D0E" w:rsidRDefault="00453CA1" w:rsidP="00453CA1">
      <w:pPr>
        <w:spacing w:after="0" w:line="240" w:lineRule="auto"/>
        <w:jc w:val="both"/>
        <w:rPr>
          <w:rFonts w:ascii="Arial" w:hAnsi="Arial" w:cs="Arial"/>
          <w:i/>
          <w:iCs/>
          <w:color w:val="000000"/>
          <w:sz w:val="18"/>
          <w:szCs w:val="18"/>
        </w:rPr>
      </w:pPr>
      <w:r w:rsidRPr="00DD6D0E">
        <w:rPr>
          <w:rFonts w:ascii="Arial" w:hAnsi="Arial" w:cs="Arial"/>
          <w:b/>
          <w:bCs/>
          <w:i/>
          <w:iCs/>
          <w:color w:val="000000"/>
          <w:sz w:val="18"/>
          <w:szCs w:val="18"/>
          <w:u w:val="single"/>
        </w:rPr>
        <w:t>Opomba:</w:t>
      </w:r>
      <w:r w:rsidRPr="00DD6D0E">
        <w:rPr>
          <w:rFonts w:ascii="Arial" w:hAnsi="Arial" w:cs="Arial"/>
          <w:i/>
          <w:iCs/>
          <w:color w:val="000000"/>
          <w:sz w:val="18"/>
          <w:szCs w:val="18"/>
        </w:rPr>
        <w:br/>
      </w:r>
    </w:p>
    <w:p w14:paraId="139681FF" w14:textId="77777777" w:rsidR="00453CA1" w:rsidRPr="00DD6D0E" w:rsidRDefault="00453CA1" w:rsidP="0015535F">
      <w:pPr>
        <w:pStyle w:val="ListParagraph"/>
        <w:numPr>
          <w:ilvl w:val="0"/>
          <w:numId w:val="36"/>
        </w:numPr>
        <w:spacing w:after="0" w:line="240" w:lineRule="auto"/>
        <w:jc w:val="both"/>
        <w:rPr>
          <w:rFonts w:ascii="Arial" w:hAnsi="Arial" w:cs="Arial"/>
          <w:i/>
          <w:iCs/>
          <w:color w:val="000000"/>
          <w:sz w:val="18"/>
          <w:szCs w:val="18"/>
        </w:rPr>
      </w:pPr>
      <w:r w:rsidRPr="00DD6D0E">
        <w:rPr>
          <w:rFonts w:ascii="Arial" w:hAnsi="Arial" w:cs="Arial"/>
          <w:i/>
          <w:iCs/>
          <w:color w:val="000000"/>
          <w:sz w:val="18"/>
          <w:szCs w:val="18"/>
        </w:rPr>
        <w:t>V primeru več referenc se obrazec fotokopira.</w:t>
      </w:r>
    </w:p>
    <w:p w14:paraId="4935CF63" w14:textId="77777777" w:rsidR="00453CA1" w:rsidRPr="00DD6D0E" w:rsidRDefault="00453CA1" w:rsidP="00453CA1">
      <w:pPr>
        <w:spacing w:after="0" w:line="240" w:lineRule="auto"/>
        <w:jc w:val="both"/>
        <w:rPr>
          <w:rFonts w:ascii="Arial" w:hAnsi="Arial" w:cs="Arial"/>
        </w:rPr>
      </w:pPr>
    </w:p>
    <w:p w14:paraId="3061E8B9" w14:textId="1180CE74" w:rsidR="00453CA1" w:rsidRPr="00DD6D0E" w:rsidRDefault="00453CA1" w:rsidP="00453CA1">
      <w:pPr>
        <w:spacing w:after="0"/>
        <w:jc w:val="both"/>
        <w:rPr>
          <w:rFonts w:ascii="Arial" w:hAnsi="Arial" w:cs="Arial"/>
          <w:sz w:val="18"/>
          <w:szCs w:val="18"/>
        </w:rPr>
      </w:pPr>
    </w:p>
    <w:p w14:paraId="3729E04B" w14:textId="77777777" w:rsidR="00453CA1" w:rsidRPr="00DD6D0E" w:rsidRDefault="00453CA1" w:rsidP="00453CA1">
      <w:pPr>
        <w:spacing w:after="0"/>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453CA1" w:rsidRPr="00DD6D0E" w14:paraId="1EE1D108" w14:textId="77777777" w:rsidTr="00B8055C">
        <w:tc>
          <w:tcPr>
            <w:tcW w:w="2500" w:type="pct"/>
            <w:tcMar>
              <w:top w:w="75" w:type="dxa"/>
              <w:bottom w:w="75" w:type="dxa"/>
            </w:tcMar>
            <w:vAlign w:val="center"/>
          </w:tcPr>
          <w:p w14:paraId="5C8E63FA" w14:textId="77777777" w:rsidR="00453CA1" w:rsidRPr="00DD6D0E" w:rsidRDefault="00453CA1" w:rsidP="00B8055C">
            <w:pPr>
              <w:rPr>
                <w:rFonts w:ascii="Arial" w:hAnsi="Arial" w:cs="Arial"/>
              </w:rPr>
            </w:pPr>
            <w:r w:rsidRPr="00DD6D0E">
              <w:rPr>
                <w:rFonts w:ascii="Arial" w:hAnsi="Arial" w:cs="Arial"/>
                <w:color w:val="000000"/>
                <w:position w:val="-2"/>
                <w:sz w:val="18"/>
                <w:szCs w:val="18"/>
              </w:rPr>
              <w:t>Kraj in datum:</w:t>
            </w:r>
          </w:p>
        </w:tc>
        <w:tc>
          <w:tcPr>
            <w:tcW w:w="0" w:type="auto"/>
            <w:tcMar>
              <w:top w:w="75" w:type="dxa"/>
              <w:bottom w:w="75" w:type="dxa"/>
            </w:tcMar>
            <w:vAlign w:val="center"/>
          </w:tcPr>
          <w:p w14:paraId="5D9E59A4" w14:textId="77777777" w:rsidR="00453CA1" w:rsidRPr="00DD6D0E" w:rsidRDefault="00453CA1" w:rsidP="00B8055C">
            <w:pPr>
              <w:rPr>
                <w:rFonts w:ascii="Arial" w:hAnsi="Arial" w:cs="Arial"/>
              </w:rPr>
            </w:pPr>
            <w:r w:rsidRPr="00DD6D0E">
              <w:rPr>
                <w:rFonts w:ascii="Arial" w:hAnsi="Arial" w:cs="Arial"/>
                <w:color w:val="000000"/>
                <w:position w:val="-2"/>
                <w:sz w:val="18"/>
                <w:szCs w:val="18"/>
              </w:rPr>
              <w:t>Ime in priimek: _____________________</w:t>
            </w:r>
          </w:p>
        </w:tc>
      </w:tr>
      <w:tr w:rsidR="00453CA1" w:rsidRPr="00DD6D0E" w14:paraId="43412202" w14:textId="77777777" w:rsidTr="00B8055C">
        <w:tc>
          <w:tcPr>
            <w:tcW w:w="2500" w:type="pct"/>
            <w:tcMar>
              <w:top w:w="75" w:type="dxa"/>
              <w:bottom w:w="75" w:type="dxa"/>
            </w:tcMar>
            <w:vAlign w:val="center"/>
          </w:tcPr>
          <w:p w14:paraId="581CDB53" w14:textId="77777777" w:rsidR="00453CA1" w:rsidRPr="00DD6D0E" w:rsidRDefault="00453CA1" w:rsidP="00B8055C">
            <w:pPr>
              <w:rPr>
                <w:rFonts w:ascii="Arial" w:hAnsi="Arial" w:cs="Arial"/>
              </w:rPr>
            </w:pPr>
            <w:r w:rsidRPr="00DD6D0E">
              <w:rPr>
                <w:rFonts w:ascii="Arial" w:hAnsi="Arial" w:cs="Arial"/>
                <w:color w:val="000000"/>
                <w:position w:val="-2"/>
                <w:sz w:val="18"/>
                <w:szCs w:val="18"/>
              </w:rPr>
              <w:t> </w:t>
            </w:r>
          </w:p>
        </w:tc>
        <w:tc>
          <w:tcPr>
            <w:tcW w:w="0" w:type="auto"/>
            <w:tcMar>
              <w:top w:w="75" w:type="dxa"/>
              <w:bottom w:w="75" w:type="dxa"/>
            </w:tcMar>
            <w:vAlign w:val="center"/>
          </w:tcPr>
          <w:p w14:paraId="6616DA90" w14:textId="77777777" w:rsidR="00453CA1" w:rsidRPr="00DD6D0E" w:rsidRDefault="00453CA1" w:rsidP="00B8055C">
            <w:pPr>
              <w:rPr>
                <w:rFonts w:ascii="Arial" w:hAnsi="Arial" w:cs="Arial"/>
              </w:rPr>
            </w:pPr>
          </w:p>
          <w:p w14:paraId="15CBB73B" w14:textId="77777777" w:rsidR="00453CA1" w:rsidRPr="00DD6D0E" w:rsidRDefault="00453CA1" w:rsidP="00B8055C">
            <w:pPr>
              <w:rPr>
                <w:rFonts w:ascii="Arial" w:hAnsi="Arial" w:cs="Arial"/>
              </w:rPr>
            </w:pPr>
            <w:r w:rsidRPr="00DD6D0E">
              <w:rPr>
                <w:rFonts w:ascii="Arial" w:hAnsi="Arial" w:cs="Arial"/>
                <w:color w:val="A9A9A9"/>
                <w:position w:val="-2"/>
                <w:sz w:val="18"/>
                <w:szCs w:val="18"/>
              </w:rPr>
              <w:t>(žig in podpis)</w:t>
            </w:r>
          </w:p>
        </w:tc>
      </w:tr>
    </w:tbl>
    <w:p w14:paraId="5557C7E2" w14:textId="77777777" w:rsidR="001E6BDB" w:rsidRDefault="001E6BDB" w:rsidP="00AA08AD">
      <w:pPr>
        <w:jc w:val="right"/>
        <w:rPr>
          <w:rFonts w:ascii="Arial" w:hAnsi="Arial" w:cs="Arial"/>
          <w:sz w:val="18"/>
          <w:szCs w:val="18"/>
        </w:rPr>
      </w:pPr>
    </w:p>
    <w:p w14:paraId="239C13BA" w14:textId="77777777" w:rsidR="001E6BDB" w:rsidRDefault="001E6BDB" w:rsidP="00AA08AD">
      <w:pPr>
        <w:jc w:val="right"/>
        <w:rPr>
          <w:rFonts w:ascii="Arial" w:hAnsi="Arial" w:cs="Arial"/>
          <w:sz w:val="18"/>
          <w:szCs w:val="18"/>
        </w:rPr>
      </w:pPr>
    </w:p>
    <w:p w14:paraId="35AD8C41" w14:textId="77777777" w:rsidR="001E6BDB" w:rsidRDefault="001E6BDB" w:rsidP="00AA08AD">
      <w:pPr>
        <w:jc w:val="right"/>
        <w:rPr>
          <w:rFonts w:ascii="Arial" w:hAnsi="Arial" w:cs="Arial"/>
          <w:sz w:val="18"/>
          <w:szCs w:val="18"/>
        </w:rPr>
      </w:pPr>
    </w:p>
    <w:p w14:paraId="5DEA709B" w14:textId="77777777" w:rsidR="001E6BDB" w:rsidRDefault="001E6BDB" w:rsidP="00AA08AD">
      <w:pPr>
        <w:jc w:val="right"/>
        <w:rPr>
          <w:rFonts w:ascii="Arial" w:hAnsi="Arial" w:cs="Arial"/>
          <w:sz w:val="18"/>
          <w:szCs w:val="18"/>
        </w:rPr>
      </w:pPr>
    </w:p>
    <w:p w14:paraId="05EEBFBB" w14:textId="77777777" w:rsidR="001E6BDB" w:rsidRDefault="001E6BDB" w:rsidP="00AA08AD">
      <w:pPr>
        <w:jc w:val="right"/>
        <w:rPr>
          <w:rFonts w:ascii="Arial" w:hAnsi="Arial" w:cs="Arial"/>
          <w:sz w:val="18"/>
          <w:szCs w:val="18"/>
        </w:rPr>
      </w:pPr>
    </w:p>
    <w:p w14:paraId="333E1F1C" w14:textId="77777777" w:rsidR="001E6BDB" w:rsidRDefault="001E6BDB" w:rsidP="00AA08AD">
      <w:pPr>
        <w:jc w:val="right"/>
        <w:rPr>
          <w:rFonts w:ascii="Arial" w:hAnsi="Arial" w:cs="Arial"/>
          <w:sz w:val="18"/>
          <w:szCs w:val="18"/>
        </w:rPr>
      </w:pPr>
    </w:p>
    <w:p w14:paraId="713C3528" w14:textId="77777777" w:rsidR="001E6BDB" w:rsidRDefault="001E6BDB" w:rsidP="00AA08AD">
      <w:pPr>
        <w:jc w:val="right"/>
        <w:rPr>
          <w:rFonts w:ascii="Arial" w:hAnsi="Arial" w:cs="Arial"/>
          <w:sz w:val="18"/>
          <w:szCs w:val="18"/>
        </w:rPr>
      </w:pPr>
    </w:p>
    <w:p w14:paraId="2DD04461" w14:textId="77777777" w:rsidR="001E6BDB" w:rsidRDefault="001E6BDB" w:rsidP="00AA08AD">
      <w:pPr>
        <w:jc w:val="right"/>
        <w:rPr>
          <w:rFonts w:ascii="Arial" w:hAnsi="Arial" w:cs="Arial"/>
          <w:sz w:val="18"/>
          <w:szCs w:val="18"/>
        </w:rPr>
      </w:pPr>
    </w:p>
    <w:p w14:paraId="29DC1907" w14:textId="77777777" w:rsidR="001E6BDB" w:rsidRDefault="001E6BDB" w:rsidP="00AA08AD">
      <w:pPr>
        <w:jc w:val="right"/>
        <w:rPr>
          <w:rFonts w:ascii="Arial" w:hAnsi="Arial" w:cs="Arial"/>
          <w:sz w:val="18"/>
          <w:szCs w:val="18"/>
        </w:rPr>
      </w:pPr>
    </w:p>
    <w:p w14:paraId="7BB8E892" w14:textId="77777777" w:rsidR="001E6BDB" w:rsidRDefault="001E6BDB" w:rsidP="00AA08AD">
      <w:pPr>
        <w:jc w:val="right"/>
        <w:rPr>
          <w:rFonts w:ascii="Arial" w:hAnsi="Arial" w:cs="Arial"/>
          <w:sz w:val="18"/>
          <w:szCs w:val="18"/>
        </w:rPr>
      </w:pPr>
    </w:p>
    <w:p w14:paraId="7FBF30BB" w14:textId="77777777" w:rsidR="001E6BDB" w:rsidRDefault="001E6BDB" w:rsidP="00AA08AD">
      <w:pPr>
        <w:jc w:val="right"/>
        <w:rPr>
          <w:rFonts w:ascii="Arial" w:hAnsi="Arial" w:cs="Arial"/>
          <w:sz w:val="18"/>
          <w:szCs w:val="18"/>
        </w:rPr>
      </w:pPr>
    </w:p>
    <w:p w14:paraId="157D035F" w14:textId="77777777" w:rsidR="00F30AF2" w:rsidRDefault="00F30AF2" w:rsidP="00AA08AD">
      <w:pPr>
        <w:jc w:val="right"/>
        <w:rPr>
          <w:rFonts w:ascii="Arial" w:hAnsi="Arial" w:cs="Arial"/>
          <w:sz w:val="18"/>
          <w:szCs w:val="18"/>
        </w:rPr>
      </w:pPr>
    </w:p>
    <w:p w14:paraId="77F71512" w14:textId="77777777" w:rsidR="00F30AF2" w:rsidRDefault="00F30AF2" w:rsidP="00AA08AD">
      <w:pPr>
        <w:jc w:val="right"/>
        <w:rPr>
          <w:rFonts w:ascii="Arial" w:hAnsi="Arial" w:cs="Arial"/>
          <w:sz w:val="18"/>
          <w:szCs w:val="18"/>
        </w:rPr>
      </w:pPr>
    </w:p>
    <w:p w14:paraId="1F35E256" w14:textId="5A8D5798" w:rsidR="00AA08AD" w:rsidRPr="004350C7" w:rsidRDefault="00AA08AD" w:rsidP="00AA08AD">
      <w:pPr>
        <w:jc w:val="right"/>
        <w:rPr>
          <w:rFonts w:ascii="Arial" w:hAnsi="Arial" w:cs="Arial"/>
          <w:sz w:val="18"/>
          <w:szCs w:val="18"/>
        </w:rPr>
      </w:pPr>
      <w:r w:rsidRPr="004350C7">
        <w:rPr>
          <w:rFonts w:ascii="Arial" w:hAnsi="Arial" w:cs="Arial"/>
          <w:sz w:val="18"/>
          <w:szCs w:val="18"/>
        </w:rPr>
        <w:t>Obrazec št: 1</w:t>
      </w:r>
      <w:r w:rsidR="00453CA1">
        <w:rPr>
          <w:rFonts w:ascii="Arial" w:hAnsi="Arial" w:cs="Arial"/>
          <w:sz w:val="18"/>
          <w:szCs w:val="18"/>
        </w:rPr>
        <w:t>2</w:t>
      </w:r>
    </w:p>
    <w:p w14:paraId="7138C5EC" w14:textId="77777777" w:rsidR="00AA08AD" w:rsidRPr="004350C7" w:rsidRDefault="00AA08AD" w:rsidP="00AA08AD">
      <w:pPr>
        <w:ind w:left="1134" w:firstLine="708"/>
        <w:jc w:val="right"/>
        <w:rPr>
          <w:rFonts w:ascii="Arial" w:hAnsi="Arial" w:cs="Arial"/>
          <w:i/>
          <w:sz w:val="18"/>
          <w:szCs w:val="18"/>
        </w:rPr>
      </w:pPr>
      <w:r w:rsidRPr="004350C7">
        <w:rPr>
          <w:rFonts w:ascii="Arial" w:hAnsi="Arial" w:cs="Arial"/>
          <w:i/>
          <w:sz w:val="18"/>
          <w:szCs w:val="18"/>
        </w:rPr>
        <w:lastRenderedPageBreak/>
        <w:t xml:space="preserve">*Izpolnijo kadri izbranega ponudnika ob podpisu </w:t>
      </w:r>
      <w:r>
        <w:rPr>
          <w:rFonts w:ascii="Arial" w:hAnsi="Arial" w:cs="Arial"/>
          <w:i/>
          <w:sz w:val="18"/>
          <w:szCs w:val="18"/>
        </w:rPr>
        <w:t>okvirnega sporazuma</w:t>
      </w:r>
      <w:r w:rsidRPr="004350C7">
        <w:rPr>
          <w:rFonts w:ascii="Arial" w:hAnsi="Arial" w:cs="Arial"/>
          <w:i/>
          <w:sz w:val="18"/>
          <w:szCs w:val="18"/>
        </w:rPr>
        <w:t>, ni potrebno priložiti v ponudbi</w:t>
      </w:r>
    </w:p>
    <w:p w14:paraId="2A0DCFEB" w14:textId="77777777" w:rsidR="00AA08AD" w:rsidRPr="004350C7" w:rsidRDefault="00AA08AD" w:rsidP="00AA08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350C7">
        <w:rPr>
          <w:rFonts w:ascii="Arial" w:hAnsi="Arial" w:cs="Arial"/>
        </w:rPr>
        <w:t>Izjava o varovanju podatkov</w:t>
      </w:r>
    </w:p>
    <w:p w14:paraId="6EEE3479" w14:textId="77777777" w:rsidR="00AA08AD" w:rsidRPr="004350C7" w:rsidRDefault="00AA08AD" w:rsidP="00AA08AD">
      <w:pPr>
        <w:rPr>
          <w:rFonts w:ascii="Arial" w:hAnsi="Arial" w:cs="Arial"/>
        </w:rPr>
      </w:pPr>
    </w:p>
    <w:p w14:paraId="435FF873" w14:textId="77777777" w:rsidR="00AA08AD" w:rsidRPr="004350C7" w:rsidRDefault="00AA08AD" w:rsidP="00AA08AD">
      <w:pPr>
        <w:tabs>
          <w:tab w:val="left" w:pos="6090"/>
        </w:tabs>
        <w:rPr>
          <w:rFonts w:ascii="Arial" w:hAnsi="Arial" w:cs="Arial"/>
          <w:sz w:val="18"/>
          <w:szCs w:val="18"/>
        </w:rPr>
      </w:pPr>
    </w:p>
    <w:p w14:paraId="53CB1C3B" w14:textId="77777777" w:rsidR="00AA08AD" w:rsidRPr="004350C7" w:rsidRDefault="00AA08AD" w:rsidP="00AA08AD">
      <w:pPr>
        <w:spacing w:after="0" w:line="240" w:lineRule="auto"/>
        <w:jc w:val="both"/>
        <w:rPr>
          <w:rFonts w:ascii="Arial" w:hAnsi="Arial" w:cs="Arial"/>
          <w:sz w:val="18"/>
          <w:szCs w:val="18"/>
        </w:rPr>
      </w:pPr>
      <w:r w:rsidRPr="004350C7">
        <w:rPr>
          <w:rFonts w:ascii="Arial" w:hAnsi="Arial" w:cs="Arial"/>
          <w:sz w:val="18"/>
          <w:szCs w:val="18"/>
        </w:rPr>
        <w:t xml:space="preserve">Podpisani(-a) </w:t>
      </w:r>
    </w:p>
    <w:p w14:paraId="3206F613" w14:textId="77777777" w:rsidR="00AA08AD" w:rsidRPr="004350C7" w:rsidRDefault="00AA08AD" w:rsidP="00AA08AD">
      <w:pPr>
        <w:spacing w:after="0" w:line="240" w:lineRule="auto"/>
        <w:jc w:val="both"/>
        <w:rPr>
          <w:rFonts w:ascii="Arial" w:hAnsi="Arial" w:cs="Arial"/>
          <w:sz w:val="18"/>
          <w:szCs w:val="18"/>
        </w:rPr>
      </w:pPr>
    </w:p>
    <w:p w14:paraId="501B0D4B" w14:textId="77777777" w:rsidR="00AA08AD" w:rsidRPr="004350C7" w:rsidRDefault="00AA08AD" w:rsidP="00AA08AD">
      <w:pPr>
        <w:spacing w:after="0" w:line="240" w:lineRule="auto"/>
        <w:jc w:val="both"/>
        <w:rPr>
          <w:rFonts w:ascii="Arial" w:hAnsi="Arial" w:cs="Arial"/>
          <w:sz w:val="18"/>
          <w:szCs w:val="18"/>
          <w:u w:val="single"/>
        </w:rPr>
      </w:pPr>
      <w:r w:rsidRPr="004350C7">
        <w:rPr>
          <w:rFonts w:ascii="Arial" w:hAnsi="Arial" w:cs="Arial"/>
          <w:sz w:val="18"/>
          <w:szCs w:val="18"/>
        </w:rPr>
        <w:t>_______________________________________________________________________</w:t>
      </w:r>
    </w:p>
    <w:p w14:paraId="38D9E0A5" w14:textId="77777777" w:rsidR="00AA08AD" w:rsidRPr="004350C7" w:rsidRDefault="00AA08AD" w:rsidP="00AA08AD">
      <w:pPr>
        <w:spacing w:after="0" w:line="240" w:lineRule="auto"/>
        <w:ind w:firstLine="4"/>
        <w:jc w:val="both"/>
        <w:rPr>
          <w:rFonts w:ascii="Arial" w:hAnsi="Arial" w:cs="Arial"/>
          <w:i/>
          <w:sz w:val="18"/>
          <w:szCs w:val="18"/>
        </w:rPr>
      </w:pPr>
      <w:r w:rsidRPr="004350C7">
        <w:rPr>
          <w:rFonts w:ascii="Arial" w:hAnsi="Arial" w:cs="Arial"/>
          <w:i/>
          <w:iCs/>
          <w:sz w:val="18"/>
          <w:szCs w:val="18"/>
        </w:rPr>
        <w:t>(ime</w:t>
      </w:r>
      <w:r w:rsidRPr="004350C7">
        <w:rPr>
          <w:rFonts w:ascii="Arial" w:hAnsi="Arial" w:cs="Arial"/>
          <w:i/>
          <w:sz w:val="18"/>
          <w:szCs w:val="18"/>
        </w:rPr>
        <w:t xml:space="preserve"> in priimek)</w:t>
      </w:r>
    </w:p>
    <w:p w14:paraId="198BF116" w14:textId="77777777" w:rsidR="00AA08AD" w:rsidRPr="004350C7" w:rsidRDefault="00AA08AD" w:rsidP="00AA08AD">
      <w:pPr>
        <w:spacing w:after="0" w:line="240" w:lineRule="auto"/>
        <w:rPr>
          <w:rFonts w:ascii="Arial" w:hAnsi="Arial" w:cs="Arial"/>
          <w:sz w:val="18"/>
          <w:szCs w:val="18"/>
        </w:rPr>
      </w:pPr>
    </w:p>
    <w:p w14:paraId="28AC95FC" w14:textId="77777777" w:rsidR="00AA08AD" w:rsidRPr="004350C7" w:rsidRDefault="00AA08AD" w:rsidP="00AA08AD">
      <w:pPr>
        <w:spacing w:after="0" w:line="240" w:lineRule="auto"/>
        <w:rPr>
          <w:rFonts w:ascii="Arial" w:hAnsi="Arial" w:cs="Arial"/>
          <w:i/>
          <w:sz w:val="18"/>
          <w:szCs w:val="18"/>
        </w:rPr>
      </w:pPr>
      <w:r w:rsidRPr="004350C7">
        <w:rPr>
          <w:rFonts w:ascii="Arial" w:hAnsi="Arial" w:cs="Arial"/>
          <w:sz w:val="18"/>
          <w:szCs w:val="18"/>
        </w:rPr>
        <w:t>_______________________________________________________________________</w:t>
      </w:r>
    </w:p>
    <w:p w14:paraId="0002B8D8" w14:textId="77777777" w:rsidR="00AA08AD" w:rsidRPr="004350C7" w:rsidRDefault="00AA08AD" w:rsidP="00AA08AD">
      <w:pPr>
        <w:spacing w:after="0" w:line="240" w:lineRule="auto"/>
        <w:rPr>
          <w:rFonts w:ascii="Arial" w:hAnsi="Arial" w:cs="Arial"/>
          <w:sz w:val="18"/>
          <w:szCs w:val="18"/>
        </w:rPr>
      </w:pPr>
      <w:r w:rsidRPr="004350C7">
        <w:rPr>
          <w:rFonts w:ascii="Arial" w:hAnsi="Arial" w:cs="Arial"/>
          <w:i/>
          <w:sz w:val="18"/>
          <w:szCs w:val="18"/>
        </w:rPr>
        <w:t>(naslov prebivališča: naselje,  ulica, hišna številka)</w:t>
      </w:r>
    </w:p>
    <w:p w14:paraId="0379F736" w14:textId="77777777" w:rsidR="00AA08AD" w:rsidRPr="004350C7" w:rsidRDefault="00AA08AD" w:rsidP="00AA08AD">
      <w:pPr>
        <w:jc w:val="both"/>
        <w:rPr>
          <w:rFonts w:ascii="Arial" w:hAnsi="Arial" w:cs="Arial"/>
          <w:sz w:val="18"/>
          <w:szCs w:val="18"/>
        </w:rPr>
      </w:pPr>
    </w:p>
    <w:p w14:paraId="790D83B2" w14:textId="77777777" w:rsidR="00AA08AD" w:rsidRPr="004350C7" w:rsidRDefault="00AA08AD" w:rsidP="00AA08AD">
      <w:pPr>
        <w:jc w:val="both"/>
        <w:rPr>
          <w:rFonts w:ascii="Arial" w:hAnsi="Arial" w:cs="Arial"/>
          <w:sz w:val="18"/>
          <w:szCs w:val="18"/>
        </w:rPr>
      </w:pPr>
    </w:p>
    <w:p w14:paraId="16822A5E"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v delovnem /pogodbenem/drugem razmerju z _______________________________(naziv gospodarskega subjekta)</w:t>
      </w:r>
    </w:p>
    <w:p w14:paraId="1AA0057C" w14:textId="77777777" w:rsidR="00AA08AD" w:rsidRPr="004350C7" w:rsidRDefault="00AA08AD" w:rsidP="00AA08AD">
      <w:pPr>
        <w:jc w:val="both"/>
        <w:rPr>
          <w:rFonts w:ascii="Arial" w:hAnsi="Arial" w:cs="Arial"/>
          <w:sz w:val="18"/>
          <w:szCs w:val="18"/>
        </w:rPr>
      </w:pPr>
    </w:p>
    <w:p w14:paraId="07FF1568" w14:textId="1E95B68D" w:rsidR="00AA08AD" w:rsidRPr="004350C7" w:rsidRDefault="00AA08AD" w:rsidP="00AA08AD">
      <w:pPr>
        <w:jc w:val="both"/>
        <w:rPr>
          <w:rFonts w:ascii="Arial" w:hAnsi="Arial" w:cs="Arial"/>
          <w:sz w:val="18"/>
          <w:szCs w:val="18"/>
        </w:rPr>
      </w:pPr>
      <w:r w:rsidRPr="004350C7">
        <w:rPr>
          <w:rFonts w:ascii="Arial" w:hAnsi="Arial" w:cs="Arial"/>
          <w:sz w:val="18"/>
          <w:szCs w:val="18"/>
        </w:rPr>
        <w:t xml:space="preserve">se obvezujem, da bom vse podatke, za katere bom izvedel(-a) v pri opravljanju svojega dela,  varoval(-a) skladno z določili </w:t>
      </w:r>
      <w:r w:rsidRPr="004350C7">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5FE4E276"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Dolžnost varovanja osebnih podatkov traja tudi po prenehanju delovnega /pogodbenega/drugega razmerja pri pooblaščenem izvajalcu oziroma za pooblaščenega izvajalca.</w:t>
      </w:r>
    </w:p>
    <w:p w14:paraId="6AD0C519" w14:textId="7B767D4D" w:rsidR="00AA08AD" w:rsidRPr="004350C7" w:rsidRDefault="00AA08AD" w:rsidP="00AA08AD">
      <w:pPr>
        <w:jc w:val="both"/>
        <w:rPr>
          <w:rFonts w:ascii="Arial" w:hAnsi="Arial" w:cs="Arial"/>
          <w:sz w:val="18"/>
          <w:szCs w:val="18"/>
        </w:rPr>
      </w:pPr>
      <w:r w:rsidRPr="004350C7">
        <w:rPr>
          <w:rFonts w:ascii="Arial" w:hAnsi="Arial" w:cs="Arial"/>
          <w:sz w:val="18"/>
          <w:szCs w:val="18"/>
        </w:rPr>
        <w:t xml:space="preserve">Obvezujem se, da bom skladno z navodili naročnika </w:t>
      </w:r>
      <w:r w:rsidR="00A07E28" w:rsidRPr="00A07E28">
        <w:rPr>
          <w:rFonts w:ascii="Arial" w:hAnsi="Arial" w:cs="Arial"/>
          <w:bCs/>
          <w:color w:val="000000"/>
          <w:sz w:val="18"/>
          <w:szCs w:val="18"/>
        </w:rPr>
        <w:t>UNIVERZA NA PRIMORSKEM UNIVERSITA DEL LITORALE, Titov trg 4, 6000 Koper</w:t>
      </w:r>
      <w:r w:rsidR="00453CA1">
        <w:rPr>
          <w:rFonts w:ascii="Arial" w:hAnsi="Arial" w:cs="Arial"/>
          <w:bCs/>
          <w:color w:val="000000"/>
          <w:sz w:val="18"/>
          <w:szCs w:val="18"/>
        </w:rPr>
        <w:t xml:space="preserve"> </w:t>
      </w:r>
      <w:r w:rsidR="00A07E28">
        <w:rPr>
          <w:rFonts w:ascii="Arial" w:hAnsi="Arial" w:cs="Arial"/>
          <w:bCs/>
          <w:color w:val="000000"/>
          <w:sz w:val="18"/>
          <w:szCs w:val="18"/>
        </w:rPr>
        <w:t>-</w:t>
      </w:r>
      <w:r w:rsidR="00453CA1">
        <w:rPr>
          <w:rFonts w:ascii="Arial" w:hAnsi="Arial" w:cs="Arial"/>
          <w:bCs/>
          <w:color w:val="000000"/>
          <w:sz w:val="18"/>
          <w:szCs w:val="18"/>
        </w:rPr>
        <w:t xml:space="preserve"> </w:t>
      </w:r>
      <w:r w:rsidR="00A07E28">
        <w:rPr>
          <w:rFonts w:ascii="Arial" w:hAnsi="Arial" w:cs="Arial"/>
          <w:bCs/>
          <w:color w:val="000000"/>
          <w:sz w:val="18"/>
          <w:szCs w:val="18"/>
        </w:rPr>
        <w:t>Capodistria</w:t>
      </w:r>
      <w:r w:rsidRPr="004350C7">
        <w:rPr>
          <w:rFonts w:ascii="Arial" w:eastAsia="Times New Roman" w:hAnsi="Arial" w:cs="Arial"/>
          <w:sz w:val="18"/>
          <w:szCs w:val="18"/>
          <w:lang w:eastAsia="sl-SI"/>
        </w:rPr>
        <w:t>,</w:t>
      </w:r>
      <w:r w:rsidRPr="004350C7">
        <w:rPr>
          <w:rFonts w:ascii="Arial" w:hAnsi="Arial" w:cs="Arial"/>
          <w:sz w:val="18"/>
          <w:szCs w:val="18"/>
        </w:rPr>
        <w:t xml:space="preserve"> oziroma njegovih pooblaščencev oddal(-a) vse gradivo, ki se nanaša na </w:t>
      </w:r>
    </w:p>
    <w:p w14:paraId="66263010"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 xml:space="preserve">__________________________________________________________________________________________, </w:t>
      </w:r>
    </w:p>
    <w:p w14:paraId="620EC9E0" w14:textId="77777777" w:rsidR="00AA08AD" w:rsidRPr="000513A6" w:rsidRDefault="00AA08AD" w:rsidP="00AA08AD">
      <w:pPr>
        <w:jc w:val="both"/>
        <w:rPr>
          <w:rFonts w:ascii="Arial" w:hAnsi="Arial" w:cs="Arial"/>
          <w:sz w:val="18"/>
          <w:szCs w:val="18"/>
        </w:rPr>
      </w:pPr>
      <w:r w:rsidRPr="004350C7">
        <w:rPr>
          <w:rFonts w:ascii="Arial" w:hAnsi="Arial" w:cs="Arial"/>
          <w:sz w:val="18"/>
          <w:szCs w:val="18"/>
        </w:rPr>
        <w:t xml:space="preserve">da ne bom </w:t>
      </w:r>
      <w:r w:rsidRPr="000513A6">
        <w:rPr>
          <w:rFonts w:ascii="Arial" w:hAnsi="Arial" w:cs="Arial"/>
          <w:sz w:val="18"/>
          <w:szCs w:val="18"/>
        </w:rPr>
        <w:t xml:space="preserve">razmnoževal(-a), prepisoval(-a) ali kako drugače zlorabil(-a) pridobljenih oz. uporabljenih podatkov.  </w:t>
      </w:r>
    </w:p>
    <w:p w14:paraId="6C637E13" w14:textId="77777777" w:rsidR="00AA08AD" w:rsidRPr="000513A6" w:rsidRDefault="00AA08AD" w:rsidP="00AA08AD">
      <w:pPr>
        <w:rPr>
          <w:rFonts w:ascii="Arial" w:hAnsi="Arial" w:cs="Arial"/>
          <w:sz w:val="18"/>
          <w:szCs w:val="18"/>
        </w:rPr>
      </w:pPr>
    </w:p>
    <w:p w14:paraId="3FE887BA" w14:textId="77777777" w:rsidR="00AA08AD" w:rsidRPr="000513A6" w:rsidRDefault="00AA08AD" w:rsidP="00AA08AD">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A08AD" w:rsidRPr="000513A6" w14:paraId="25E86190" w14:textId="77777777" w:rsidTr="00AA08AD">
        <w:tc>
          <w:tcPr>
            <w:tcW w:w="436" w:type="dxa"/>
          </w:tcPr>
          <w:p w14:paraId="56ABC8E7" w14:textId="77777777" w:rsidR="00AA08AD" w:rsidRPr="000513A6" w:rsidRDefault="00AA08AD" w:rsidP="00AA08AD">
            <w:pPr>
              <w:spacing w:after="0" w:line="360" w:lineRule="auto"/>
              <w:rPr>
                <w:rFonts w:ascii="Arial" w:hAnsi="Arial" w:cs="Arial"/>
                <w:sz w:val="18"/>
                <w:szCs w:val="18"/>
              </w:rPr>
            </w:pPr>
            <w:r w:rsidRPr="000513A6">
              <w:rPr>
                <w:rFonts w:ascii="Arial" w:hAnsi="Arial" w:cs="Arial"/>
                <w:sz w:val="18"/>
                <w:szCs w:val="18"/>
              </w:rPr>
              <w:t>V</w:t>
            </w:r>
          </w:p>
        </w:tc>
        <w:tc>
          <w:tcPr>
            <w:tcW w:w="3250" w:type="dxa"/>
            <w:tcBorders>
              <w:bottom w:val="single" w:sz="4" w:space="0" w:color="999999"/>
            </w:tcBorders>
          </w:tcPr>
          <w:p w14:paraId="17473A0F" w14:textId="77777777" w:rsidR="00AA08AD" w:rsidRPr="000513A6" w:rsidRDefault="00AA08AD" w:rsidP="00AA08AD">
            <w:pPr>
              <w:spacing w:after="0" w:line="360" w:lineRule="auto"/>
              <w:rPr>
                <w:rFonts w:ascii="Arial" w:hAnsi="Arial" w:cs="Arial"/>
                <w:sz w:val="18"/>
                <w:szCs w:val="18"/>
              </w:rPr>
            </w:pPr>
          </w:p>
        </w:tc>
        <w:tc>
          <w:tcPr>
            <w:tcW w:w="2126" w:type="dxa"/>
          </w:tcPr>
          <w:p w14:paraId="228B19C2" w14:textId="77777777" w:rsidR="00AA08AD" w:rsidRPr="000513A6" w:rsidRDefault="00AA08AD" w:rsidP="00AA08AD">
            <w:pPr>
              <w:spacing w:after="0" w:line="360" w:lineRule="auto"/>
              <w:rPr>
                <w:rFonts w:ascii="Arial" w:hAnsi="Arial" w:cs="Arial"/>
                <w:sz w:val="18"/>
                <w:szCs w:val="18"/>
              </w:rPr>
            </w:pPr>
          </w:p>
        </w:tc>
        <w:tc>
          <w:tcPr>
            <w:tcW w:w="3578" w:type="dxa"/>
            <w:tcBorders>
              <w:bottom w:val="single" w:sz="4" w:space="0" w:color="999999"/>
            </w:tcBorders>
          </w:tcPr>
          <w:p w14:paraId="4D67E5D1" w14:textId="77777777" w:rsidR="00AA08AD" w:rsidRPr="000513A6" w:rsidRDefault="00AA08AD" w:rsidP="00AA08AD">
            <w:pPr>
              <w:spacing w:after="0" w:line="360" w:lineRule="auto"/>
              <w:jc w:val="center"/>
              <w:rPr>
                <w:rFonts w:ascii="Arial" w:hAnsi="Arial" w:cs="Arial"/>
                <w:sz w:val="18"/>
                <w:szCs w:val="18"/>
              </w:rPr>
            </w:pPr>
          </w:p>
        </w:tc>
      </w:tr>
      <w:tr w:rsidR="00AA08AD" w:rsidRPr="000513A6" w14:paraId="51E76145" w14:textId="77777777" w:rsidTr="00AA08AD">
        <w:tc>
          <w:tcPr>
            <w:tcW w:w="436" w:type="dxa"/>
          </w:tcPr>
          <w:p w14:paraId="5EF39499" w14:textId="77777777" w:rsidR="00AA08AD" w:rsidRPr="000513A6" w:rsidRDefault="00AA08AD" w:rsidP="00AA08AD">
            <w:pPr>
              <w:spacing w:after="0" w:line="360" w:lineRule="auto"/>
              <w:rPr>
                <w:rFonts w:ascii="Arial" w:hAnsi="Arial" w:cs="Arial"/>
                <w:sz w:val="18"/>
                <w:szCs w:val="18"/>
              </w:rPr>
            </w:pPr>
          </w:p>
        </w:tc>
        <w:tc>
          <w:tcPr>
            <w:tcW w:w="3250" w:type="dxa"/>
            <w:tcBorders>
              <w:top w:val="single" w:sz="4" w:space="0" w:color="999999"/>
            </w:tcBorders>
          </w:tcPr>
          <w:p w14:paraId="41988FC4" w14:textId="77777777" w:rsidR="00AA08AD" w:rsidRPr="000513A6" w:rsidRDefault="00AA08AD" w:rsidP="00AA08AD">
            <w:pPr>
              <w:spacing w:after="0" w:line="360" w:lineRule="auto"/>
              <w:jc w:val="center"/>
              <w:rPr>
                <w:rFonts w:ascii="Arial" w:hAnsi="Arial" w:cs="Arial"/>
                <w:sz w:val="18"/>
                <w:szCs w:val="18"/>
              </w:rPr>
            </w:pPr>
            <w:r w:rsidRPr="000513A6">
              <w:rPr>
                <w:rFonts w:ascii="Arial" w:hAnsi="Arial" w:cs="Arial"/>
                <w:sz w:val="18"/>
                <w:szCs w:val="18"/>
              </w:rPr>
              <w:t>(Kraj in datum)</w:t>
            </w:r>
          </w:p>
        </w:tc>
        <w:tc>
          <w:tcPr>
            <w:tcW w:w="2126" w:type="dxa"/>
          </w:tcPr>
          <w:p w14:paraId="14D03869" w14:textId="77777777" w:rsidR="00AA08AD" w:rsidRPr="000513A6" w:rsidRDefault="00AA08AD" w:rsidP="00AA08AD">
            <w:pPr>
              <w:spacing w:after="0" w:line="360" w:lineRule="auto"/>
              <w:rPr>
                <w:rFonts w:ascii="Arial" w:hAnsi="Arial" w:cs="Arial"/>
                <w:sz w:val="18"/>
                <w:szCs w:val="18"/>
              </w:rPr>
            </w:pPr>
            <w:r w:rsidRPr="000513A6">
              <w:rPr>
                <w:rFonts w:ascii="Arial" w:hAnsi="Arial" w:cs="Arial"/>
                <w:noProof/>
                <w:sz w:val="18"/>
                <w:szCs w:val="18"/>
                <w:lang w:eastAsia="sl-SI"/>
              </w:rPr>
              <mc:AlternateContent>
                <mc:Choice Requires="wps">
                  <w:drawing>
                    <wp:anchor distT="0" distB="0" distL="114300" distR="114300" simplePos="0" relativeHeight="251659264" behindDoc="0" locked="0" layoutInCell="1" allowOverlap="1" wp14:anchorId="2C521173" wp14:editId="637446A9">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7BAD46" w14:textId="77777777" w:rsidR="00AF5D4A" w:rsidRPr="00772953" w:rsidRDefault="00AF5D4A" w:rsidP="00AA08AD">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21173"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57BAD46" w14:textId="77777777" w:rsidR="00AF5D4A" w:rsidRPr="00772953" w:rsidRDefault="00AF5D4A" w:rsidP="00AA08AD">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1310BE55" w14:textId="77777777" w:rsidR="00AA08AD" w:rsidRPr="000513A6" w:rsidRDefault="00AA08AD" w:rsidP="00AA08AD">
            <w:pPr>
              <w:spacing w:after="0" w:line="360" w:lineRule="auto"/>
              <w:jc w:val="center"/>
              <w:rPr>
                <w:rFonts w:ascii="Arial" w:hAnsi="Arial" w:cs="Arial"/>
                <w:sz w:val="18"/>
                <w:szCs w:val="18"/>
              </w:rPr>
            </w:pPr>
            <w:r w:rsidRPr="000513A6">
              <w:rPr>
                <w:rFonts w:ascii="Arial" w:hAnsi="Arial" w:cs="Arial"/>
                <w:sz w:val="18"/>
                <w:szCs w:val="18"/>
              </w:rPr>
              <w:t>(ponudnik)</w:t>
            </w:r>
          </w:p>
          <w:p w14:paraId="04628079" w14:textId="77777777" w:rsidR="00AA08AD" w:rsidRPr="000513A6" w:rsidRDefault="00AA08AD" w:rsidP="00AA08AD">
            <w:pPr>
              <w:spacing w:after="0" w:line="360" w:lineRule="auto"/>
              <w:jc w:val="center"/>
              <w:rPr>
                <w:rFonts w:ascii="Arial" w:hAnsi="Arial" w:cs="Arial"/>
                <w:sz w:val="18"/>
                <w:szCs w:val="18"/>
              </w:rPr>
            </w:pPr>
          </w:p>
        </w:tc>
      </w:tr>
      <w:tr w:rsidR="00AA08AD" w:rsidRPr="000513A6" w14:paraId="6E4E287D" w14:textId="77777777" w:rsidTr="00AA08AD">
        <w:tc>
          <w:tcPr>
            <w:tcW w:w="436" w:type="dxa"/>
          </w:tcPr>
          <w:p w14:paraId="348B8090" w14:textId="77777777" w:rsidR="00AA08AD" w:rsidRPr="000513A6" w:rsidRDefault="00AA08AD" w:rsidP="00AA08AD">
            <w:pPr>
              <w:spacing w:after="0" w:line="360" w:lineRule="auto"/>
              <w:rPr>
                <w:rFonts w:ascii="Arial" w:hAnsi="Arial" w:cs="Arial"/>
                <w:sz w:val="18"/>
                <w:szCs w:val="18"/>
              </w:rPr>
            </w:pPr>
          </w:p>
        </w:tc>
        <w:tc>
          <w:tcPr>
            <w:tcW w:w="3250" w:type="dxa"/>
          </w:tcPr>
          <w:p w14:paraId="66CFEEC0" w14:textId="77777777" w:rsidR="00AA08AD" w:rsidRPr="000513A6" w:rsidRDefault="00AA08AD" w:rsidP="00AA08AD">
            <w:pPr>
              <w:spacing w:after="0" w:line="360" w:lineRule="auto"/>
              <w:jc w:val="center"/>
              <w:rPr>
                <w:rFonts w:ascii="Arial" w:hAnsi="Arial" w:cs="Arial"/>
                <w:sz w:val="18"/>
                <w:szCs w:val="18"/>
              </w:rPr>
            </w:pPr>
          </w:p>
        </w:tc>
        <w:tc>
          <w:tcPr>
            <w:tcW w:w="2126" w:type="dxa"/>
          </w:tcPr>
          <w:p w14:paraId="52071ECE" w14:textId="77777777" w:rsidR="00AA08AD" w:rsidRPr="000513A6" w:rsidRDefault="00AA08AD" w:rsidP="00AA08AD">
            <w:pPr>
              <w:spacing w:after="0" w:line="360" w:lineRule="auto"/>
              <w:rPr>
                <w:rFonts w:ascii="Arial" w:hAnsi="Arial" w:cs="Arial"/>
                <w:sz w:val="18"/>
                <w:szCs w:val="18"/>
              </w:rPr>
            </w:pPr>
          </w:p>
        </w:tc>
        <w:tc>
          <w:tcPr>
            <w:tcW w:w="3578" w:type="dxa"/>
            <w:tcBorders>
              <w:top w:val="single" w:sz="4" w:space="0" w:color="999999"/>
              <w:bottom w:val="single" w:sz="4" w:space="0" w:color="999999"/>
            </w:tcBorders>
          </w:tcPr>
          <w:p w14:paraId="7635A39E" w14:textId="77777777" w:rsidR="00AA08AD" w:rsidRPr="000513A6" w:rsidRDefault="00AA08AD" w:rsidP="00AA08AD">
            <w:pPr>
              <w:spacing w:after="0" w:line="360" w:lineRule="auto"/>
              <w:jc w:val="center"/>
              <w:rPr>
                <w:rFonts w:ascii="Arial" w:hAnsi="Arial" w:cs="Arial"/>
                <w:sz w:val="18"/>
                <w:szCs w:val="18"/>
              </w:rPr>
            </w:pPr>
            <w:r w:rsidRPr="000513A6">
              <w:rPr>
                <w:rFonts w:ascii="Arial" w:hAnsi="Arial" w:cs="Arial"/>
                <w:sz w:val="18"/>
                <w:szCs w:val="18"/>
              </w:rPr>
              <w:t>(ime in priimek odgovorne osebe)</w:t>
            </w:r>
          </w:p>
          <w:p w14:paraId="02D2DBFD" w14:textId="77777777" w:rsidR="00AA08AD" w:rsidRPr="000513A6" w:rsidRDefault="00AA08AD" w:rsidP="00AA08AD">
            <w:pPr>
              <w:spacing w:after="0" w:line="360" w:lineRule="auto"/>
              <w:jc w:val="center"/>
              <w:rPr>
                <w:rFonts w:ascii="Arial" w:hAnsi="Arial" w:cs="Arial"/>
                <w:sz w:val="18"/>
                <w:szCs w:val="18"/>
              </w:rPr>
            </w:pPr>
          </w:p>
        </w:tc>
      </w:tr>
    </w:tbl>
    <w:p w14:paraId="47742A5D" w14:textId="77777777" w:rsidR="00AA08AD" w:rsidRPr="000513A6" w:rsidRDefault="00AA08AD" w:rsidP="00AA08AD">
      <w:pPr>
        <w:tabs>
          <w:tab w:val="left" w:pos="2790"/>
        </w:tabs>
        <w:rPr>
          <w:rFonts w:ascii="Arial" w:hAnsi="Arial" w:cs="Arial"/>
          <w:sz w:val="18"/>
          <w:szCs w:val="18"/>
        </w:rPr>
      </w:pPr>
    </w:p>
    <w:p w14:paraId="4E8A125E" w14:textId="77777777" w:rsidR="00AA08AD" w:rsidRPr="000513A6" w:rsidRDefault="00AA08AD" w:rsidP="00AA08AD">
      <w:pPr>
        <w:tabs>
          <w:tab w:val="left" w:pos="2790"/>
        </w:tabs>
        <w:rPr>
          <w:rFonts w:ascii="Arial" w:hAnsi="Arial" w:cs="Arial"/>
          <w:sz w:val="18"/>
          <w:szCs w:val="18"/>
        </w:rPr>
      </w:pPr>
      <w:r w:rsidRPr="000513A6">
        <w:rPr>
          <w:rFonts w:ascii="Arial" w:hAnsi="Arial" w:cs="Arial"/>
          <w:sz w:val="18"/>
          <w:szCs w:val="18"/>
        </w:rPr>
        <w:tab/>
      </w:r>
    </w:p>
    <w:p w14:paraId="21EF7F29" w14:textId="77777777" w:rsidR="00AA08AD" w:rsidRDefault="00AA08AD" w:rsidP="00AA08AD">
      <w:pPr>
        <w:spacing w:before="224" w:after="224" w:line="240" w:lineRule="auto"/>
        <w:outlineLvl w:val="1"/>
        <w:rPr>
          <w:rFonts w:ascii="Arial" w:hAnsi="Arial" w:cs="Arial"/>
        </w:rPr>
      </w:pPr>
    </w:p>
    <w:p w14:paraId="0CED90E4" w14:textId="3DBF7065" w:rsidR="003755FD" w:rsidRPr="009123E4" w:rsidRDefault="003755FD" w:rsidP="003755FD">
      <w:pPr>
        <w:spacing w:before="225" w:after="225" w:line="240" w:lineRule="auto"/>
        <w:jc w:val="right"/>
        <w:rPr>
          <w:rFonts w:ascii="Arial" w:hAnsi="Arial" w:cs="Arial"/>
          <w:iCs/>
          <w:color w:val="000000"/>
          <w:sz w:val="18"/>
          <w:szCs w:val="18"/>
        </w:rPr>
      </w:pPr>
      <w:r>
        <w:rPr>
          <w:rFonts w:ascii="Arial" w:hAnsi="Arial" w:cs="Arial"/>
          <w:iCs/>
          <w:color w:val="000000"/>
          <w:sz w:val="18"/>
          <w:szCs w:val="18"/>
        </w:rPr>
        <w:t>Obrazec št. 1</w:t>
      </w:r>
      <w:r w:rsidR="00453CA1">
        <w:rPr>
          <w:rFonts w:ascii="Arial" w:hAnsi="Arial" w:cs="Arial"/>
          <w:iCs/>
          <w:color w:val="000000"/>
          <w:sz w:val="18"/>
          <w:szCs w:val="18"/>
        </w:rPr>
        <w:t>3</w:t>
      </w:r>
    </w:p>
    <w:p w14:paraId="10DC3B1F" w14:textId="77777777" w:rsidR="003755FD" w:rsidRPr="00DD1BA2" w:rsidRDefault="003755FD" w:rsidP="003755F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lastRenderedPageBreak/>
        <w:t>Ovojnica – zavarovanje za resnost ponudbe</w:t>
      </w:r>
    </w:p>
    <w:p w14:paraId="6BD4C1E4" w14:textId="77777777" w:rsidR="003755FD" w:rsidRPr="00DD1BA2" w:rsidRDefault="003755FD" w:rsidP="003755FD">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3755FD" w:rsidRPr="00DD1BA2" w14:paraId="4DFA0899" w14:textId="77777777" w:rsidTr="00B8055C">
        <w:tc>
          <w:tcPr>
            <w:tcW w:w="0" w:type="auto"/>
            <w:tcMar>
              <w:top w:w="0" w:type="auto"/>
              <w:bottom w:w="0" w:type="auto"/>
            </w:tcMar>
          </w:tcPr>
          <w:p w14:paraId="5C1F396B" w14:textId="77777777" w:rsidR="003755FD" w:rsidRPr="00DD1BA2" w:rsidRDefault="003755FD" w:rsidP="00B8055C">
            <w:pPr>
              <w:spacing w:before="225" w:after="225"/>
              <w:jc w:val="both"/>
              <w:rPr>
                <w:rFonts w:ascii="Arial" w:hAnsi="Arial" w:cs="Arial"/>
              </w:rPr>
            </w:pPr>
            <w:r w:rsidRPr="00DD1BA2">
              <w:rPr>
                <w:rFonts w:ascii="Arial" w:hAnsi="Arial" w:cs="Arial"/>
                <w:color w:val="000000"/>
                <w:sz w:val="18"/>
                <w:szCs w:val="18"/>
              </w:rPr>
              <w:t>odreži</w:t>
            </w:r>
          </w:p>
          <w:p w14:paraId="34EAA5CC" w14:textId="77777777" w:rsidR="003755FD" w:rsidRPr="00DD1BA2" w:rsidRDefault="003755FD" w:rsidP="00B8055C">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3755FD" w:rsidRPr="00DD1BA2" w14:paraId="0A1AAF8B" w14:textId="77777777" w:rsidTr="00B8055C">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75A7A"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E86CC37"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ponudbe</w:t>
                  </w:r>
                </w:p>
                <w:p w14:paraId="24554847"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76C28DA7" w14:textId="63FD9634" w:rsidR="003755FD" w:rsidRPr="00DD1BA2" w:rsidRDefault="003755FD" w:rsidP="00B8055C">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sidR="00333DBD" w:rsidRPr="003755FD">
                    <w:rPr>
                      <w:rFonts w:ascii="Arial" w:hAnsi="Arial" w:cs="Arial"/>
                      <w:sz w:val="18"/>
                      <w:szCs w:val="18"/>
                    </w:rPr>
                    <w:t>Nakup letalskih vozovnic in organizacija namestitvenih aranžmajev za potrebe Univerze na Primorskem (okvirni sporazum)</w:t>
                  </w:r>
                  <w:r w:rsidRPr="00DD1BA2">
                    <w:rPr>
                      <w:rFonts w:ascii="Arial" w:hAnsi="Arial" w:cs="Arial"/>
                      <w:color w:val="000000"/>
                      <w:sz w:val="18"/>
                      <w:szCs w:val="18"/>
                    </w:rPr>
                    <w:t>«</w:t>
                  </w:r>
                  <w:r w:rsidRPr="00DD1BA2">
                    <w:rPr>
                      <w:rFonts w:ascii="Arial" w:hAnsi="Arial" w:cs="Arial"/>
                      <w:color w:val="000000"/>
                      <w:position w:val="-2"/>
                      <w:sz w:val="18"/>
                      <w:szCs w:val="18"/>
                    </w:rPr>
                    <w:t xml:space="preserve"> </w:t>
                  </w:r>
                </w:p>
                <w:p w14:paraId="20C132E9" w14:textId="77777777" w:rsidR="003755FD" w:rsidRPr="00DD1BA2" w:rsidRDefault="003755FD" w:rsidP="00B8055C">
                  <w:pPr>
                    <w:spacing w:before="135" w:after="135"/>
                    <w:jc w:val="both"/>
                    <w:textAlignment w:val="center"/>
                    <w:rPr>
                      <w:rFonts w:ascii="Arial" w:hAnsi="Arial" w:cs="Arial"/>
                      <w:color w:val="000000"/>
                      <w:position w:val="-2"/>
                      <w:sz w:val="18"/>
                      <w:szCs w:val="18"/>
                    </w:rPr>
                  </w:pPr>
                </w:p>
                <w:p w14:paraId="2ECAD635"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3688869F"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2EA153A9"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7E134252"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43E45261"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29392031"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0F94C02F"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D9062"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FB8DA1E"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6194748F" w14:textId="7A450B6B" w:rsidR="003755FD" w:rsidRPr="009123E4" w:rsidRDefault="003755FD" w:rsidP="00B8055C">
                  <w:pPr>
                    <w:spacing w:before="135" w:after="135"/>
                    <w:jc w:val="both"/>
                    <w:textAlignment w:val="center"/>
                    <w:rPr>
                      <w:rFonts w:ascii="Arial" w:hAnsi="Arial" w:cs="Arial"/>
                      <w:bCs/>
                      <w:color w:val="000000"/>
                      <w:sz w:val="18"/>
                      <w:szCs w:val="18"/>
                    </w:rPr>
                  </w:pPr>
                  <w:r>
                    <w:rPr>
                      <w:rFonts w:ascii="Arial" w:hAnsi="Arial" w:cs="Arial"/>
                      <w:bCs/>
                      <w:color w:val="000000"/>
                      <w:sz w:val="18"/>
                      <w:szCs w:val="18"/>
                    </w:rPr>
                    <w:t>UNIVERZA NA PRIMORSKEM UNIVERSITA DEL LITORALE</w:t>
                  </w:r>
                </w:p>
                <w:p w14:paraId="17486C9E" w14:textId="5F8D1786" w:rsidR="003755FD" w:rsidRPr="009123E4" w:rsidRDefault="003755FD" w:rsidP="00B8055C">
                  <w:pPr>
                    <w:spacing w:before="135" w:after="135"/>
                    <w:jc w:val="both"/>
                    <w:textAlignment w:val="center"/>
                    <w:rPr>
                      <w:rFonts w:ascii="Arial" w:hAnsi="Arial" w:cs="Arial"/>
                      <w:bCs/>
                      <w:color w:val="000000"/>
                      <w:sz w:val="18"/>
                      <w:szCs w:val="18"/>
                    </w:rPr>
                  </w:pPr>
                  <w:r>
                    <w:rPr>
                      <w:rFonts w:ascii="Arial" w:hAnsi="Arial" w:cs="Arial"/>
                      <w:bCs/>
                      <w:color w:val="000000"/>
                      <w:sz w:val="18"/>
                      <w:szCs w:val="18"/>
                    </w:rPr>
                    <w:t>Titov trg 4</w:t>
                  </w:r>
                </w:p>
                <w:p w14:paraId="507B94A2" w14:textId="41D718FB" w:rsidR="003755FD" w:rsidRPr="009123E4" w:rsidRDefault="003755FD" w:rsidP="00B8055C">
                  <w:pPr>
                    <w:spacing w:before="135" w:after="135"/>
                    <w:jc w:val="both"/>
                    <w:textAlignment w:val="center"/>
                    <w:rPr>
                      <w:rFonts w:ascii="Arial" w:hAnsi="Arial" w:cs="Arial"/>
                      <w:bCs/>
                      <w:color w:val="000000"/>
                      <w:sz w:val="18"/>
                      <w:szCs w:val="18"/>
                    </w:rPr>
                  </w:pPr>
                  <w:r>
                    <w:rPr>
                      <w:rFonts w:ascii="Arial" w:hAnsi="Arial" w:cs="Arial"/>
                      <w:bCs/>
                      <w:color w:val="000000"/>
                      <w:sz w:val="18"/>
                      <w:szCs w:val="18"/>
                    </w:rPr>
                    <w:t>6000 Koper - Capodistria</w:t>
                  </w:r>
                </w:p>
                <w:p w14:paraId="3001DD46" w14:textId="77777777" w:rsidR="003755FD" w:rsidRPr="00DD1BA2" w:rsidRDefault="003755FD" w:rsidP="00B8055C">
                  <w:pPr>
                    <w:spacing w:before="135" w:after="135"/>
                    <w:jc w:val="both"/>
                    <w:textAlignment w:val="center"/>
                    <w:rPr>
                      <w:rFonts w:ascii="Arial" w:hAnsi="Arial" w:cs="Arial"/>
                    </w:rPr>
                  </w:pPr>
                  <w:r w:rsidRPr="00DD6D0E">
                    <w:rPr>
                      <w:rFonts w:ascii="Arial" w:hAnsi="Arial" w:cs="Arial"/>
                      <w:color w:val="000000"/>
                      <w:sz w:val="18"/>
                      <w:szCs w:val="18"/>
                    </w:rPr>
                    <w:br/>
                  </w:r>
                  <w:r w:rsidRPr="00DD1BA2">
                    <w:rPr>
                      <w:rFonts w:ascii="Arial" w:hAnsi="Arial" w:cs="Arial"/>
                      <w:color w:val="000000"/>
                      <w:position w:val="-2"/>
                      <w:sz w:val="18"/>
                      <w:szCs w:val="18"/>
                    </w:rPr>
                    <w:t> </w:t>
                  </w:r>
                </w:p>
                <w:p w14:paraId="529298C6"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5CFBD5AB"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440F6FC"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0B4FF0AD"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14D0C922"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Zaporedna št. ponudbe:__________</w:t>
                  </w:r>
                </w:p>
                <w:p w14:paraId="28C0DE3E" w14:textId="77777777" w:rsidR="003755FD" w:rsidRPr="00DD1BA2" w:rsidRDefault="003755FD" w:rsidP="00B8055C">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3CCD11C2" w14:textId="77777777" w:rsidR="003755FD" w:rsidRPr="00DD1BA2" w:rsidRDefault="003755FD" w:rsidP="00B8055C">
            <w:pPr>
              <w:rPr>
                <w:rFonts w:ascii="Arial" w:hAnsi="Arial" w:cs="Arial"/>
              </w:rPr>
            </w:pPr>
          </w:p>
          <w:p w14:paraId="222F040A" w14:textId="77777777" w:rsidR="003755FD" w:rsidRPr="00DD1BA2" w:rsidRDefault="003755FD" w:rsidP="00B8055C">
            <w:pPr>
              <w:spacing w:before="225" w:after="225"/>
              <w:jc w:val="both"/>
              <w:rPr>
                <w:rFonts w:ascii="Arial" w:hAnsi="Arial" w:cs="Arial"/>
              </w:rPr>
            </w:pPr>
            <w:r w:rsidRPr="00DD1BA2">
              <w:rPr>
                <w:rFonts w:ascii="Arial" w:hAnsi="Arial" w:cs="Arial"/>
                <w:color w:val="000000"/>
                <w:sz w:val="18"/>
                <w:szCs w:val="18"/>
              </w:rPr>
              <w:t> </w:t>
            </w:r>
          </w:p>
          <w:p w14:paraId="00BAAED5" w14:textId="77777777" w:rsidR="003755FD" w:rsidRPr="00DD1BA2" w:rsidRDefault="003755FD" w:rsidP="00B8055C">
            <w:pPr>
              <w:spacing w:before="225" w:after="225"/>
              <w:jc w:val="both"/>
              <w:rPr>
                <w:rFonts w:ascii="Arial" w:hAnsi="Arial" w:cs="Arial"/>
              </w:rPr>
            </w:pPr>
            <w:r w:rsidRPr="00DD1BA2">
              <w:rPr>
                <w:rFonts w:ascii="Arial" w:hAnsi="Arial" w:cs="Arial"/>
                <w:color w:val="000000"/>
                <w:sz w:val="18"/>
                <w:szCs w:val="18"/>
              </w:rPr>
              <w:t>-------------------------------------------------------------------------------------</w:t>
            </w:r>
          </w:p>
          <w:p w14:paraId="14D1C187" w14:textId="77777777" w:rsidR="003755FD" w:rsidRPr="00DD1BA2" w:rsidRDefault="003755FD" w:rsidP="00B8055C">
            <w:pPr>
              <w:spacing w:before="225" w:after="225"/>
              <w:jc w:val="both"/>
              <w:rPr>
                <w:rFonts w:ascii="Arial" w:hAnsi="Arial" w:cs="Arial"/>
              </w:rPr>
            </w:pPr>
            <w:r w:rsidRPr="00DD1BA2">
              <w:rPr>
                <w:rFonts w:ascii="Arial" w:hAnsi="Arial" w:cs="Arial"/>
                <w:color w:val="000000"/>
                <w:sz w:val="18"/>
                <w:szCs w:val="18"/>
              </w:rPr>
              <w:t>odreži</w:t>
            </w:r>
          </w:p>
        </w:tc>
      </w:tr>
    </w:tbl>
    <w:p w14:paraId="0C28AF89" w14:textId="77777777" w:rsidR="003755FD" w:rsidRDefault="003755FD" w:rsidP="003755FD">
      <w:pPr>
        <w:spacing w:before="225" w:after="225" w:line="240" w:lineRule="auto"/>
        <w:jc w:val="both"/>
        <w:rPr>
          <w:rFonts w:ascii="Arial" w:hAnsi="Arial" w:cs="Arial"/>
        </w:rPr>
      </w:pPr>
    </w:p>
    <w:p w14:paraId="35800FDE" w14:textId="77777777" w:rsidR="003755FD" w:rsidRDefault="003755FD" w:rsidP="00AA08AD">
      <w:pPr>
        <w:spacing w:before="224" w:after="224" w:line="240" w:lineRule="auto"/>
        <w:outlineLvl w:val="1"/>
        <w:rPr>
          <w:rFonts w:ascii="Arial" w:hAnsi="Arial" w:cs="Arial"/>
        </w:rPr>
      </w:pPr>
    </w:p>
    <w:p w14:paraId="12783D68" w14:textId="77777777" w:rsidR="00333DBD" w:rsidRDefault="00333DBD" w:rsidP="00AA08AD">
      <w:pPr>
        <w:spacing w:before="224" w:after="224" w:line="240" w:lineRule="auto"/>
        <w:outlineLvl w:val="1"/>
        <w:rPr>
          <w:rFonts w:ascii="Arial" w:hAnsi="Arial" w:cs="Arial"/>
        </w:rPr>
      </w:pPr>
    </w:p>
    <w:p w14:paraId="29D88391" w14:textId="77777777" w:rsidR="00333DBD" w:rsidRDefault="00333DBD" w:rsidP="00AA08AD">
      <w:pPr>
        <w:spacing w:before="224" w:after="224" w:line="240" w:lineRule="auto"/>
        <w:outlineLvl w:val="1"/>
        <w:rPr>
          <w:rFonts w:ascii="Arial" w:hAnsi="Arial" w:cs="Arial"/>
        </w:rPr>
      </w:pPr>
    </w:p>
    <w:p w14:paraId="723C21C5" w14:textId="77777777" w:rsidR="00333DBD" w:rsidRDefault="00333DBD" w:rsidP="00AA08AD">
      <w:pPr>
        <w:spacing w:before="224" w:after="224" w:line="240" w:lineRule="auto"/>
        <w:outlineLvl w:val="1"/>
        <w:rPr>
          <w:rFonts w:ascii="Arial" w:hAnsi="Arial" w:cs="Arial"/>
        </w:rPr>
      </w:pPr>
    </w:p>
    <w:p w14:paraId="5CF05144" w14:textId="77777777" w:rsidR="00F30AF2" w:rsidRPr="004350C7" w:rsidRDefault="00F30AF2" w:rsidP="00AA08AD">
      <w:pPr>
        <w:spacing w:before="224" w:after="224" w:line="240" w:lineRule="auto"/>
        <w:outlineLvl w:val="1"/>
        <w:rPr>
          <w:rFonts w:ascii="Arial" w:hAnsi="Arial" w:cs="Arial"/>
        </w:rPr>
      </w:pPr>
    </w:p>
    <w:p w14:paraId="7BEE07A8" w14:textId="77777777" w:rsidR="00AA08AD" w:rsidRPr="004350C7" w:rsidRDefault="00AA08AD" w:rsidP="00AA08A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2705"/>
        <w:rPr>
          <w:rFonts w:ascii="Arial" w:hAnsi="Arial" w:cs="Arial"/>
          <w:color w:val="FFFFFF" w:themeColor="background1"/>
          <w:szCs w:val="26"/>
        </w:rPr>
      </w:pPr>
      <w:r w:rsidRPr="004350C7">
        <w:rPr>
          <w:rFonts w:ascii="Arial" w:hAnsi="Arial" w:cs="Arial"/>
          <w:color w:val="FFFFFF" w:themeColor="background1"/>
          <w:szCs w:val="26"/>
        </w:rPr>
        <w:lastRenderedPageBreak/>
        <w:t>Vzorec okvirnega sporazuma</w:t>
      </w:r>
    </w:p>
    <w:p w14:paraId="75A8A7F9" w14:textId="77777777" w:rsidR="00AA08AD" w:rsidRPr="004350C7" w:rsidRDefault="00AA08AD" w:rsidP="00AA08AD">
      <w:pPr>
        <w:rPr>
          <w:rFonts w:ascii="Arial" w:hAnsi="Arial" w:cs="Arial"/>
          <w:sz w:val="18"/>
          <w:szCs w:val="18"/>
        </w:rPr>
      </w:pPr>
    </w:p>
    <w:p w14:paraId="6E6B7D86" w14:textId="77777777" w:rsidR="00AA08AD" w:rsidRPr="004350C7" w:rsidRDefault="00AA08AD" w:rsidP="00AA08AD">
      <w:pPr>
        <w:spacing w:before="224" w:after="224" w:line="240" w:lineRule="auto"/>
        <w:jc w:val="center"/>
        <w:outlineLvl w:val="1"/>
        <w:rPr>
          <w:rFonts w:ascii="Arial" w:hAnsi="Arial" w:cs="Arial"/>
          <w:b/>
          <w:bCs/>
          <w:color w:val="000000"/>
        </w:rPr>
      </w:pPr>
      <w:r w:rsidRPr="004350C7">
        <w:rPr>
          <w:rFonts w:ascii="Arial" w:hAnsi="Arial" w:cs="Arial"/>
          <w:b/>
          <w:bCs/>
          <w:color w:val="000000"/>
        </w:rPr>
        <w:t>Okvirni sporazum št. _____________</w:t>
      </w:r>
    </w:p>
    <w:p w14:paraId="2CBB6C6D" w14:textId="33F1AD43" w:rsidR="00AA08AD" w:rsidRPr="004350C7" w:rsidRDefault="00AA08AD" w:rsidP="00AA08AD">
      <w:pPr>
        <w:spacing w:before="224" w:after="224" w:line="240" w:lineRule="auto"/>
        <w:jc w:val="center"/>
        <w:outlineLvl w:val="1"/>
        <w:rPr>
          <w:rFonts w:ascii="Arial" w:hAnsi="Arial" w:cs="Arial"/>
          <w:b/>
          <w:bCs/>
          <w:color w:val="000000"/>
        </w:rPr>
      </w:pPr>
      <w:r w:rsidRPr="004350C7">
        <w:rPr>
          <w:rFonts w:ascii="Arial" w:hAnsi="Arial" w:cs="Arial"/>
          <w:b/>
          <w:bCs/>
          <w:color w:val="000000"/>
        </w:rPr>
        <w:t>za nakup letalskih vozovnic</w:t>
      </w:r>
      <w:r w:rsidRPr="004350C7">
        <w:rPr>
          <w:rFonts w:ascii="Arial" w:eastAsia="Times New Roman" w:hAnsi="Arial" w:cs="Arial"/>
          <w:b/>
          <w:color w:val="212121"/>
          <w:shd w:val="clear" w:color="auto" w:fill="FFFFFF"/>
        </w:rPr>
        <w:t xml:space="preserve"> </w:t>
      </w:r>
      <w:r w:rsidR="00A07E28">
        <w:rPr>
          <w:rFonts w:ascii="Arial" w:eastAsia="Times New Roman" w:hAnsi="Arial" w:cs="Arial"/>
          <w:b/>
          <w:color w:val="212121"/>
          <w:shd w:val="clear" w:color="auto" w:fill="FFFFFF"/>
        </w:rPr>
        <w:t>in organizacijo namestitvenih aranžmajev</w:t>
      </w:r>
    </w:p>
    <w:p w14:paraId="2D3B570F" w14:textId="77777777" w:rsidR="00AA08AD" w:rsidRPr="004350C7" w:rsidRDefault="00AA08AD" w:rsidP="00AA08AD">
      <w:pPr>
        <w:spacing w:before="224" w:after="224" w:line="240" w:lineRule="auto"/>
        <w:jc w:val="center"/>
        <w:outlineLvl w:val="1"/>
        <w:rPr>
          <w:rFonts w:ascii="Arial" w:hAnsi="Arial" w:cs="Arial"/>
          <w:sz w:val="18"/>
          <w:szCs w:val="18"/>
        </w:rPr>
      </w:pPr>
      <w:r w:rsidRPr="004350C7">
        <w:rPr>
          <w:rFonts w:ascii="Arial" w:hAnsi="Arial" w:cs="Arial"/>
          <w:color w:val="000000"/>
          <w:sz w:val="18"/>
          <w:szCs w:val="18"/>
        </w:rPr>
        <w:t>sklenjena med</w:t>
      </w:r>
    </w:p>
    <w:p w14:paraId="58879C89" w14:textId="77777777" w:rsidR="00AA08AD" w:rsidRPr="004350C7" w:rsidRDefault="00AA08AD" w:rsidP="00AA08AD">
      <w:pPr>
        <w:spacing w:after="0" w:line="240" w:lineRule="auto"/>
        <w:rPr>
          <w:rFonts w:ascii="Arial" w:hAnsi="Arial" w:cs="Arial"/>
          <w:b/>
          <w:bCs/>
          <w:color w:val="000000"/>
          <w:sz w:val="18"/>
          <w:szCs w:val="18"/>
        </w:rPr>
      </w:pPr>
    </w:p>
    <w:p w14:paraId="658D158D" w14:textId="0499043D" w:rsidR="00AA08AD" w:rsidRPr="00A07E28" w:rsidRDefault="00AA08AD" w:rsidP="00A07E28">
      <w:pPr>
        <w:jc w:val="both"/>
        <w:rPr>
          <w:rFonts w:ascii="Arial" w:hAnsi="Arial" w:cs="Arial"/>
          <w:color w:val="000000"/>
          <w:sz w:val="18"/>
          <w:szCs w:val="18"/>
        </w:rPr>
      </w:pPr>
      <w:r w:rsidRPr="004350C7">
        <w:rPr>
          <w:rFonts w:ascii="Arial" w:hAnsi="Arial" w:cs="Arial"/>
          <w:b/>
          <w:bCs/>
          <w:color w:val="000000"/>
          <w:sz w:val="18"/>
          <w:szCs w:val="18"/>
        </w:rPr>
        <w:t xml:space="preserve">NAROČNIKOM: </w:t>
      </w:r>
      <w:r w:rsidR="00A07E28" w:rsidRPr="00EF482F">
        <w:rPr>
          <w:rFonts w:ascii="Arial" w:hAnsi="Arial" w:cs="Arial"/>
          <w:b/>
          <w:bCs/>
          <w:color w:val="000000"/>
          <w:sz w:val="18"/>
          <w:szCs w:val="18"/>
        </w:rPr>
        <w:t>UNIVERZA NA PRIMORSKEM UNIVERSITA DEL LITORALE, Titov trg 4, 6000 Koper</w:t>
      </w:r>
      <w:r w:rsidR="00A07E28">
        <w:rPr>
          <w:rFonts w:ascii="Arial" w:hAnsi="Arial" w:cs="Arial"/>
          <w:b/>
          <w:bCs/>
          <w:color w:val="000000"/>
          <w:sz w:val="18"/>
          <w:szCs w:val="18"/>
        </w:rPr>
        <w:t xml:space="preserve"> – Capodistria, </w:t>
      </w:r>
      <w:r w:rsidR="00924B93">
        <w:rPr>
          <w:rFonts w:ascii="Arial" w:hAnsi="Arial" w:cs="Arial"/>
          <w:color w:val="000000"/>
          <w:sz w:val="18"/>
          <w:szCs w:val="18"/>
        </w:rPr>
        <w:t>ki jo</w:t>
      </w:r>
      <w:r w:rsidRPr="004350C7">
        <w:rPr>
          <w:rFonts w:ascii="Arial" w:hAnsi="Arial" w:cs="Arial"/>
          <w:color w:val="000000"/>
          <w:sz w:val="18"/>
          <w:szCs w:val="18"/>
        </w:rPr>
        <w:t xml:space="preserve"> zastopa prof. dr. </w:t>
      </w:r>
      <w:r w:rsidR="00A07E28" w:rsidRPr="00EF482F">
        <w:rPr>
          <w:rFonts w:ascii="Arial" w:hAnsi="Arial" w:cs="Arial"/>
          <w:color w:val="000000"/>
          <w:sz w:val="18"/>
          <w:szCs w:val="18"/>
        </w:rPr>
        <w:t>Dragan Marušič, rektor</w:t>
      </w:r>
    </w:p>
    <w:tbl>
      <w:tblPr>
        <w:tblW w:w="4501" w:type="pct"/>
        <w:tblInd w:w="108" w:type="dxa"/>
        <w:tblLook w:val="04A0" w:firstRow="1" w:lastRow="0" w:firstColumn="1" w:lastColumn="0" w:noHBand="0" w:noVBand="1"/>
      </w:tblPr>
      <w:tblGrid>
        <w:gridCol w:w="4244"/>
        <w:gridCol w:w="3921"/>
      </w:tblGrid>
      <w:tr w:rsidR="00AA08AD" w:rsidRPr="004350C7" w14:paraId="69BD9537" w14:textId="77777777" w:rsidTr="00AA08AD">
        <w:trPr>
          <w:trHeight w:val="263"/>
        </w:trPr>
        <w:tc>
          <w:tcPr>
            <w:tcW w:w="4244" w:type="dxa"/>
            <w:tcMar>
              <w:top w:w="0" w:type="auto"/>
              <w:bottom w:w="0" w:type="auto"/>
            </w:tcMar>
            <w:vAlign w:val="center"/>
          </w:tcPr>
          <w:p w14:paraId="70809DA2"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Mar>
              <w:top w:w="0" w:type="auto"/>
              <w:bottom w:w="0" w:type="auto"/>
            </w:tcMar>
            <w:vAlign w:val="center"/>
          </w:tcPr>
          <w:p w14:paraId="112C40C6" w14:textId="2FA30681" w:rsidR="00AA08AD" w:rsidRPr="004350C7" w:rsidRDefault="00A07E28" w:rsidP="00AA08AD">
            <w:pPr>
              <w:rPr>
                <w:rFonts w:ascii="Arial" w:hAnsi="Arial" w:cs="Arial"/>
                <w:sz w:val="18"/>
                <w:szCs w:val="18"/>
              </w:rPr>
            </w:pPr>
            <w:r w:rsidRPr="00EF482F">
              <w:rPr>
                <w:rFonts w:ascii="Arial" w:hAnsi="Arial" w:cs="Arial"/>
                <w:color w:val="000000"/>
                <w:position w:val="-2"/>
                <w:sz w:val="18"/>
                <w:szCs w:val="18"/>
              </w:rPr>
              <w:t>1810014000</w:t>
            </w:r>
          </w:p>
        </w:tc>
      </w:tr>
      <w:tr w:rsidR="00AA08AD" w:rsidRPr="004350C7" w14:paraId="0D97FD0F" w14:textId="77777777" w:rsidTr="00AA08AD">
        <w:trPr>
          <w:trHeight w:val="263"/>
        </w:trPr>
        <w:tc>
          <w:tcPr>
            <w:tcW w:w="4244" w:type="dxa"/>
            <w:tcMar>
              <w:top w:w="0" w:type="auto"/>
              <w:bottom w:w="0" w:type="auto"/>
            </w:tcMar>
            <w:vAlign w:val="center"/>
          </w:tcPr>
          <w:p w14:paraId="29123C0B"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B963C67" w14:textId="55C84DEF" w:rsidR="00AA08AD" w:rsidRPr="004350C7" w:rsidRDefault="00A07E28" w:rsidP="00AA08AD">
            <w:pPr>
              <w:rPr>
                <w:rFonts w:ascii="Arial" w:hAnsi="Arial" w:cs="Arial"/>
                <w:sz w:val="18"/>
                <w:szCs w:val="18"/>
              </w:rPr>
            </w:pPr>
            <w:r w:rsidRPr="00EF482F">
              <w:rPr>
                <w:rFonts w:ascii="Arial" w:hAnsi="Arial" w:cs="Arial"/>
                <w:color w:val="000000"/>
                <w:position w:val="-2"/>
                <w:sz w:val="18"/>
                <w:szCs w:val="18"/>
              </w:rPr>
              <w:t>SI 71633065</w:t>
            </w:r>
          </w:p>
        </w:tc>
      </w:tr>
      <w:tr w:rsidR="00AA08AD" w:rsidRPr="004350C7" w14:paraId="5EDE0465" w14:textId="77777777" w:rsidTr="00AA08AD">
        <w:trPr>
          <w:trHeight w:val="507"/>
        </w:trPr>
        <w:tc>
          <w:tcPr>
            <w:tcW w:w="4244" w:type="dxa"/>
            <w:tcMar>
              <w:top w:w="0" w:type="auto"/>
              <w:bottom w:w="0" w:type="auto"/>
            </w:tcMar>
            <w:vAlign w:val="center"/>
          </w:tcPr>
          <w:p w14:paraId="1AD3E06C"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Mar>
              <w:top w:w="0" w:type="auto"/>
              <w:bottom w:w="0" w:type="auto"/>
            </w:tcMar>
            <w:vAlign w:val="center"/>
          </w:tcPr>
          <w:p w14:paraId="4D555D02" w14:textId="2906A384" w:rsidR="00AA08AD" w:rsidRPr="004350C7" w:rsidRDefault="00A07E28" w:rsidP="00AA08AD">
            <w:pPr>
              <w:rPr>
                <w:rFonts w:ascii="Arial" w:hAnsi="Arial" w:cs="Arial"/>
                <w:sz w:val="18"/>
                <w:szCs w:val="18"/>
              </w:rPr>
            </w:pPr>
            <w:r w:rsidRPr="00EF482F">
              <w:rPr>
                <w:rFonts w:ascii="Arial" w:hAnsi="Arial" w:cs="Arial"/>
                <w:color w:val="000000"/>
                <w:position w:val="-2"/>
                <w:sz w:val="18"/>
                <w:szCs w:val="18"/>
              </w:rPr>
              <w:t>SI56 0110 0600 0001 866</w:t>
            </w:r>
          </w:p>
        </w:tc>
      </w:tr>
    </w:tbl>
    <w:p w14:paraId="065B7B66" w14:textId="77777777" w:rsidR="00AA08AD" w:rsidRPr="004350C7" w:rsidRDefault="00AA08AD" w:rsidP="00AA08AD">
      <w:pPr>
        <w:rPr>
          <w:rFonts w:ascii="Arial" w:hAnsi="Arial" w:cs="Arial"/>
          <w:sz w:val="18"/>
          <w:szCs w:val="18"/>
        </w:rPr>
      </w:pPr>
    </w:p>
    <w:p w14:paraId="7E99B053" w14:textId="77777777" w:rsidR="00AA08AD" w:rsidRPr="004350C7" w:rsidRDefault="00AA08AD" w:rsidP="00AA08AD">
      <w:pPr>
        <w:spacing w:before="225" w:after="225" w:line="240" w:lineRule="auto"/>
        <w:jc w:val="center"/>
        <w:rPr>
          <w:rFonts w:ascii="Arial" w:hAnsi="Arial" w:cs="Arial"/>
          <w:sz w:val="18"/>
          <w:szCs w:val="18"/>
        </w:rPr>
      </w:pPr>
      <w:r w:rsidRPr="004350C7">
        <w:rPr>
          <w:rFonts w:ascii="Arial" w:hAnsi="Arial" w:cs="Arial"/>
          <w:color w:val="000000"/>
          <w:sz w:val="18"/>
          <w:szCs w:val="18"/>
        </w:rPr>
        <w:t>in</w:t>
      </w:r>
    </w:p>
    <w:p w14:paraId="690E49CD"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color w:val="000000"/>
          <w:sz w:val="18"/>
          <w:szCs w:val="18"/>
        </w:rPr>
        <w:t>IZVAJALCEM: </w:t>
      </w:r>
      <w:r w:rsidRPr="004350C7">
        <w:rPr>
          <w:rFonts w:ascii="Arial" w:hAnsi="Arial" w:cs="Arial"/>
          <w:color w:val="000000"/>
          <w:sz w:val="18"/>
          <w:szCs w:val="18"/>
        </w:rPr>
        <w:t>___________________________________,</w:t>
      </w:r>
      <w:r w:rsidRPr="004350C7">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AA08AD" w:rsidRPr="004350C7" w14:paraId="498FBC20" w14:textId="77777777" w:rsidTr="00AA08AD">
        <w:tc>
          <w:tcPr>
            <w:tcW w:w="3300" w:type="dxa"/>
            <w:tcMar>
              <w:top w:w="0" w:type="auto"/>
              <w:bottom w:w="0" w:type="auto"/>
            </w:tcMar>
            <w:vAlign w:val="center"/>
          </w:tcPr>
          <w:p w14:paraId="64321BCE"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161A1F9"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77786257" w14:textId="77777777" w:rsidTr="00AA08AD">
        <w:tc>
          <w:tcPr>
            <w:tcW w:w="3300" w:type="dxa"/>
            <w:tcMar>
              <w:top w:w="0" w:type="auto"/>
              <w:bottom w:w="0" w:type="auto"/>
            </w:tcMar>
            <w:vAlign w:val="center"/>
          </w:tcPr>
          <w:p w14:paraId="2A30FC68"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44FE106"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r w:rsidR="00AA08AD" w:rsidRPr="004350C7" w14:paraId="7E38CC40" w14:textId="77777777" w:rsidTr="00AA08AD">
        <w:tc>
          <w:tcPr>
            <w:tcW w:w="3300" w:type="dxa"/>
            <w:tcMar>
              <w:top w:w="0" w:type="auto"/>
              <w:bottom w:w="0" w:type="auto"/>
            </w:tcMar>
            <w:vAlign w:val="center"/>
          </w:tcPr>
          <w:p w14:paraId="6061A887"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D8B25E0" w14:textId="77777777" w:rsidR="00AA08AD" w:rsidRPr="004350C7" w:rsidRDefault="00AA08AD" w:rsidP="00AA08AD">
            <w:pPr>
              <w:rPr>
                <w:rFonts w:ascii="Arial" w:hAnsi="Arial" w:cs="Arial"/>
                <w:sz w:val="18"/>
                <w:szCs w:val="18"/>
              </w:rPr>
            </w:pPr>
            <w:r w:rsidRPr="004350C7">
              <w:rPr>
                <w:rFonts w:ascii="Arial" w:hAnsi="Arial" w:cs="Arial"/>
                <w:color w:val="000000"/>
                <w:position w:val="-2"/>
                <w:sz w:val="18"/>
                <w:szCs w:val="18"/>
              </w:rPr>
              <w:t> </w:t>
            </w:r>
          </w:p>
        </w:tc>
      </w:tr>
    </w:tbl>
    <w:p w14:paraId="6400B732"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0A80F46D" w14:textId="77777777" w:rsidR="00AA08AD" w:rsidRPr="004350C7" w:rsidRDefault="00AA08AD" w:rsidP="00AA08AD">
      <w:pPr>
        <w:spacing w:before="224" w:after="224" w:line="240" w:lineRule="auto"/>
        <w:outlineLvl w:val="1"/>
        <w:rPr>
          <w:rFonts w:ascii="Arial" w:hAnsi="Arial" w:cs="Arial"/>
          <w:b/>
          <w:sz w:val="18"/>
          <w:szCs w:val="18"/>
        </w:rPr>
      </w:pPr>
    </w:p>
    <w:p w14:paraId="102DA55C" w14:textId="77777777" w:rsidR="00AA08AD" w:rsidRPr="004350C7" w:rsidRDefault="00AA08AD" w:rsidP="00AA08AD">
      <w:pPr>
        <w:spacing w:before="224" w:after="224" w:line="240" w:lineRule="auto"/>
        <w:outlineLvl w:val="1"/>
        <w:rPr>
          <w:rFonts w:ascii="Arial" w:hAnsi="Arial" w:cs="Arial"/>
          <w:b/>
          <w:sz w:val="18"/>
          <w:szCs w:val="18"/>
        </w:rPr>
      </w:pPr>
      <w:r w:rsidRPr="004350C7">
        <w:rPr>
          <w:rFonts w:ascii="Arial" w:hAnsi="Arial" w:cs="Arial"/>
          <w:b/>
          <w:sz w:val="18"/>
          <w:szCs w:val="18"/>
        </w:rPr>
        <w:t xml:space="preserve">I. UVODNE DOLOČBE </w:t>
      </w:r>
    </w:p>
    <w:p w14:paraId="422D70E5" w14:textId="77777777" w:rsidR="00AA08AD" w:rsidRPr="004350C7" w:rsidRDefault="00AA08AD" w:rsidP="00AA08AD">
      <w:pPr>
        <w:spacing w:before="224" w:after="224" w:line="240" w:lineRule="auto"/>
        <w:jc w:val="center"/>
        <w:outlineLvl w:val="1"/>
        <w:rPr>
          <w:rFonts w:ascii="Arial" w:hAnsi="Arial" w:cs="Arial"/>
          <w:sz w:val="18"/>
          <w:szCs w:val="18"/>
        </w:rPr>
      </w:pPr>
      <w:r w:rsidRPr="004350C7">
        <w:rPr>
          <w:rFonts w:ascii="Arial" w:hAnsi="Arial" w:cs="Arial"/>
          <w:sz w:val="18"/>
          <w:szCs w:val="18"/>
        </w:rPr>
        <w:t>1. člen</w:t>
      </w:r>
    </w:p>
    <w:p w14:paraId="6450DD0D" w14:textId="77777777" w:rsidR="00AA08AD" w:rsidRPr="004350C7" w:rsidRDefault="00AA08AD" w:rsidP="00AA08AD">
      <w:pPr>
        <w:spacing w:before="225" w:after="225"/>
        <w:jc w:val="both"/>
        <w:rPr>
          <w:rFonts w:ascii="Arial" w:hAnsi="Arial" w:cs="Arial"/>
          <w:sz w:val="18"/>
          <w:szCs w:val="18"/>
        </w:rPr>
      </w:pPr>
      <w:r w:rsidRPr="004350C7">
        <w:rPr>
          <w:rFonts w:ascii="Arial" w:hAnsi="Arial" w:cs="Arial"/>
          <w:color w:val="000000"/>
          <w:sz w:val="18"/>
          <w:szCs w:val="18"/>
        </w:rPr>
        <w:t>Naročnik in izvajalec ugotavljata, da je bil na osnovi:</w:t>
      </w:r>
    </w:p>
    <w:tbl>
      <w:tblPr>
        <w:tblW w:w="0" w:type="auto"/>
        <w:tblLook w:val="04A0" w:firstRow="1" w:lastRow="0" w:firstColumn="1" w:lastColumn="0" w:noHBand="0" w:noVBand="1"/>
      </w:tblPr>
      <w:tblGrid>
        <w:gridCol w:w="9070"/>
      </w:tblGrid>
      <w:tr w:rsidR="00AA08AD" w:rsidRPr="004350C7" w14:paraId="666E0F44" w14:textId="77777777" w:rsidTr="00AA08AD">
        <w:trPr>
          <w:trHeight w:val="425"/>
        </w:trPr>
        <w:tc>
          <w:tcPr>
            <w:tcW w:w="0" w:type="auto"/>
            <w:tcMar>
              <w:top w:w="0" w:type="auto"/>
              <w:bottom w:w="0" w:type="auto"/>
            </w:tcMar>
          </w:tcPr>
          <w:p w14:paraId="0D3D3017" w14:textId="4EEB90D7" w:rsidR="00AA08AD" w:rsidRPr="004350C7" w:rsidRDefault="00AA08AD" w:rsidP="0015535F">
            <w:pPr>
              <w:numPr>
                <w:ilvl w:val="0"/>
                <w:numId w:val="23"/>
              </w:numPr>
              <w:jc w:val="both"/>
              <w:rPr>
                <w:rFonts w:ascii="Arial" w:hAnsi="Arial" w:cs="Arial"/>
                <w:color w:val="000000"/>
                <w:sz w:val="18"/>
                <w:szCs w:val="18"/>
              </w:rPr>
            </w:pPr>
            <w:r w:rsidRPr="004350C7">
              <w:rPr>
                <w:rFonts w:ascii="Arial" w:hAnsi="Arial" w:cs="Arial"/>
                <w:color w:val="000000"/>
                <w:sz w:val="18"/>
                <w:szCs w:val="18"/>
              </w:rPr>
              <w:t>javnega naročila, objavljenega na Portalu javnih naročil, številka ____________, z dne ___________</w:t>
            </w:r>
            <w:r w:rsidR="00A07E28">
              <w:rPr>
                <w:rFonts w:ascii="Arial" w:hAnsi="Arial" w:cs="Arial"/>
                <w:color w:val="000000"/>
                <w:sz w:val="18"/>
                <w:szCs w:val="18"/>
              </w:rPr>
              <w:t>, in v Dopolnilu k Uradnemu listu EU, št. ___________, z dne ______________</w:t>
            </w:r>
            <w:r w:rsidRPr="004350C7">
              <w:rPr>
                <w:rFonts w:ascii="Arial" w:hAnsi="Arial" w:cs="Arial"/>
                <w:color w:val="000000"/>
                <w:sz w:val="18"/>
                <w:szCs w:val="18"/>
              </w:rPr>
              <w:t xml:space="preserve">, </w:t>
            </w:r>
          </w:p>
          <w:p w14:paraId="7F6A9933" w14:textId="77777777" w:rsidR="00AA08AD" w:rsidRPr="004350C7" w:rsidRDefault="00AA08AD" w:rsidP="0015535F">
            <w:pPr>
              <w:numPr>
                <w:ilvl w:val="0"/>
                <w:numId w:val="23"/>
              </w:numPr>
              <w:jc w:val="both"/>
              <w:rPr>
                <w:rFonts w:ascii="Arial" w:hAnsi="Arial" w:cs="Arial"/>
                <w:color w:val="000000"/>
                <w:sz w:val="18"/>
                <w:szCs w:val="18"/>
              </w:rPr>
            </w:pPr>
            <w:r w:rsidRPr="004350C7">
              <w:rPr>
                <w:rFonts w:ascii="Arial" w:hAnsi="Arial" w:cs="Arial"/>
                <w:color w:val="000000"/>
                <w:sz w:val="18"/>
                <w:szCs w:val="18"/>
              </w:rPr>
              <w:t>naročnikove odločitve o oddaji javnega naročila, številka ________________, z dne ____________, objavljeni na Portalu javnih naročil št. ___________, dne ___________, in</w:t>
            </w:r>
          </w:p>
          <w:p w14:paraId="3784383B" w14:textId="77777777" w:rsidR="00AA08AD" w:rsidRPr="004350C7" w:rsidRDefault="00AA08AD" w:rsidP="0015535F">
            <w:pPr>
              <w:numPr>
                <w:ilvl w:val="0"/>
                <w:numId w:val="23"/>
              </w:numPr>
              <w:jc w:val="both"/>
              <w:rPr>
                <w:rFonts w:ascii="Arial" w:hAnsi="Arial" w:cs="Arial"/>
                <w:color w:val="000000"/>
                <w:sz w:val="18"/>
                <w:szCs w:val="18"/>
              </w:rPr>
            </w:pPr>
            <w:r w:rsidRPr="004350C7">
              <w:rPr>
                <w:rFonts w:ascii="Arial" w:hAnsi="Arial" w:cs="Arial"/>
                <w:sz w:val="18"/>
                <w:szCs w:val="18"/>
              </w:rPr>
              <w:t>ponudbe izvajalca številka ________, z dne ________,</w:t>
            </w:r>
          </w:p>
        </w:tc>
      </w:tr>
    </w:tbl>
    <w:p w14:paraId="274C89C2" w14:textId="77777777" w:rsidR="00AA08AD" w:rsidRPr="004350C7" w:rsidRDefault="00AA08AD" w:rsidP="00AA08AD">
      <w:pPr>
        <w:spacing w:before="224" w:after="224" w:line="240" w:lineRule="auto"/>
        <w:jc w:val="both"/>
        <w:outlineLvl w:val="1"/>
        <w:rPr>
          <w:rFonts w:ascii="Arial" w:hAnsi="Arial" w:cs="Arial"/>
          <w:color w:val="000000"/>
          <w:sz w:val="18"/>
          <w:szCs w:val="18"/>
        </w:rPr>
      </w:pPr>
      <w:r w:rsidRPr="004350C7">
        <w:rPr>
          <w:rFonts w:ascii="Arial" w:hAnsi="Arial" w:cs="Arial"/>
          <w:color w:val="000000"/>
          <w:sz w:val="18"/>
          <w:szCs w:val="18"/>
        </w:rPr>
        <w:t>izbran izvajalec v okviru omenjenega javnega naročila, zaradi česar se sklepa predmetni okvirni sporazum.</w:t>
      </w:r>
    </w:p>
    <w:p w14:paraId="3E4D9A17" w14:textId="77777777" w:rsidR="00AA08AD" w:rsidRPr="004350C7" w:rsidRDefault="00AA08AD" w:rsidP="00AA08AD">
      <w:pPr>
        <w:spacing w:before="225" w:after="225" w:line="240" w:lineRule="auto"/>
        <w:jc w:val="both"/>
        <w:rPr>
          <w:rFonts w:ascii="Arial" w:hAnsi="Arial" w:cs="Arial"/>
          <w:sz w:val="18"/>
          <w:szCs w:val="18"/>
        </w:rPr>
      </w:pPr>
      <w:r w:rsidRPr="004350C7">
        <w:rPr>
          <w:rFonts w:ascii="Arial" w:hAnsi="Arial" w:cs="Arial"/>
          <w:b/>
          <w:bCs/>
          <w:color w:val="000000"/>
          <w:sz w:val="18"/>
          <w:szCs w:val="18"/>
        </w:rPr>
        <w:t>II. PREDMET IN VELJAVNOST OKVIRNEGA SPORAZUMA</w:t>
      </w:r>
    </w:p>
    <w:p w14:paraId="421D2A30" w14:textId="77777777" w:rsidR="00AA08AD" w:rsidRPr="004350C7" w:rsidRDefault="00AA08AD" w:rsidP="00AA08AD">
      <w:pPr>
        <w:spacing w:before="224" w:after="224" w:line="240" w:lineRule="auto"/>
        <w:jc w:val="center"/>
        <w:outlineLvl w:val="1"/>
        <w:rPr>
          <w:rFonts w:ascii="Arial" w:hAnsi="Arial" w:cs="Arial"/>
          <w:sz w:val="18"/>
          <w:szCs w:val="18"/>
        </w:rPr>
      </w:pPr>
      <w:r w:rsidRPr="004350C7">
        <w:rPr>
          <w:rFonts w:ascii="Arial" w:hAnsi="Arial" w:cs="Arial"/>
          <w:sz w:val="18"/>
          <w:szCs w:val="18"/>
        </w:rPr>
        <w:t>2. člen</w:t>
      </w:r>
    </w:p>
    <w:p w14:paraId="73E8585D" w14:textId="0A6A961E" w:rsidR="00AA08AD" w:rsidRPr="004350C7" w:rsidRDefault="00AA08AD" w:rsidP="00A07E28">
      <w:pPr>
        <w:spacing w:before="224" w:after="224" w:line="240" w:lineRule="auto"/>
        <w:jc w:val="both"/>
        <w:outlineLvl w:val="1"/>
        <w:rPr>
          <w:rFonts w:ascii="Arial" w:eastAsia="Arial Unicode MS" w:hAnsi="Arial" w:cs="Arial"/>
          <w:kern w:val="1"/>
          <w:sz w:val="18"/>
          <w:szCs w:val="18"/>
        </w:rPr>
      </w:pPr>
      <w:r w:rsidRPr="004350C7">
        <w:rPr>
          <w:rFonts w:ascii="Arial" w:hAnsi="Arial" w:cs="Arial"/>
          <w:sz w:val="18"/>
          <w:szCs w:val="18"/>
        </w:rPr>
        <w:lastRenderedPageBreak/>
        <w:t>Predmet okvirnega sporazuma je sukcesivno naročanje letalskih vozovnic</w:t>
      </w:r>
      <w:r w:rsidR="00F30AF2">
        <w:rPr>
          <w:rFonts w:ascii="Arial" w:hAnsi="Arial" w:cs="Arial"/>
          <w:sz w:val="18"/>
          <w:szCs w:val="18"/>
        </w:rPr>
        <w:t xml:space="preserve"> in namestitveni aranžmajev za potrebe naročnika</w:t>
      </w:r>
      <w:r w:rsidRPr="004350C7">
        <w:rPr>
          <w:rFonts w:ascii="Arial" w:eastAsia="Arial Unicode MS" w:hAnsi="Arial" w:cs="Arial"/>
          <w:kern w:val="1"/>
          <w:sz w:val="18"/>
          <w:szCs w:val="18"/>
        </w:rPr>
        <w:t xml:space="preserve"> za obdobje </w:t>
      </w:r>
      <w:r w:rsidR="00A07E28">
        <w:rPr>
          <w:rFonts w:ascii="Arial" w:eastAsia="Arial Unicode MS" w:hAnsi="Arial" w:cs="Arial"/>
          <w:kern w:val="1"/>
          <w:sz w:val="18"/>
          <w:szCs w:val="18"/>
        </w:rPr>
        <w:t>48</w:t>
      </w:r>
      <w:r w:rsidRPr="004350C7">
        <w:rPr>
          <w:rFonts w:ascii="Arial" w:eastAsia="Arial Unicode MS" w:hAnsi="Arial" w:cs="Arial"/>
          <w:kern w:val="1"/>
          <w:sz w:val="18"/>
          <w:szCs w:val="18"/>
        </w:rPr>
        <w:t xml:space="preserve"> mesecev od sklenitve tega okvirnega sporazuma. </w:t>
      </w:r>
      <w:r w:rsidRPr="004350C7">
        <w:rPr>
          <w:rFonts w:ascii="Arial" w:hAnsi="Arial" w:cs="Arial"/>
          <w:color w:val="000000"/>
          <w:sz w:val="18"/>
          <w:szCs w:val="18"/>
        </w:rPr>
        <w:t xml:space="preserve">Naročnik bo </w:t>
      </w:r>
      <w:r w:rsidR="00A07E28">
        <w:rPr>
          <w:rFonts w:ascii="Arial" w:hAnsi="Arial" w:cs="Arial"/>
          <w:color w:val="000000"/>
          <w:sz w:val="18"/>
          <w:szCs w:val="18"/>
        </w:rPr>
        <w:t>predmet javnega naročila</w:t>
      </w:r>
      <w:r w:rsidRPr="004350C7">
        <w:rPr>
          <w:rFonts w:ascii="Arial" w:hAnsi="Arial" w:cs="Arial"/>
          <w:color w:val="000000"/>
          <w:sz w:val="18"/>
          <w:szCs w:val="18"/>
        </w:rPr>
        <w:t xml:space="preserve"> naročal glede na dejanske potrebe.</w:t>
      </w:r>
    </w:p>
    <w:p w14:paraId="29592826" w14:textId="77777777" w:rsidR="001E022D" w:rsidRDefault="001E022D" w:rsidP="001E022D">
      <w:pPr>
        <w:spacing w:before="225" w:after="225" w:line="240" w:lineRule="auto"/>
        <w:jc w:val="both"/>
        <w:rPr>
          <w:rFonts w:ascii="Arial" w:hAnsi="Arial" w:cs="Arial"/>
          <w:sz w:val="18"/>
          <w:szCs w:val="18"/>
        </w:rPr>
      </w:pPr>
      <w:r>
        <w:rPr>
          <w:rFonts w:ascii="Arial" w:hAnsi="Arial" w:cs="Arial"/>
          <w:sz w:val="18"/>
          <w:szCs w:val="18"/>
        </w:rPr>
        <w:t>Naročnik bo naročal naslednje storitve:</w:t>
      </w:r>
    </w:p>
    <w:p w14:paraId="5C660DCC" w14:textId="4F1904F0" w:rsidR="001E022D" w:rsidRPr="007A2FCE" w:rsidRDefault="001E022D" w:rsidP="001E022D">
      <w:pPr>
        <w:pStyle w:val="ListParagraph"/>
        <w:numPr>
          <w:ilvl w:val="0"/>
          <w:numId w:val="15"/>
        </w:numPr>
        <w:spacing w:before="225" w:after="225" w:line="240" w:lineRule="auto"/>
        <w:jc w:val="both"/>
        <w:rPr>
          <w:rFonts w:ascii="Arial" w:hAnsi="Arial" w:cs="Arial"/>
          <w:sz w:val="18"/>
          <w:szCs w:val="18"/>
        </w:rPr>
      </w:pPr>
      <w:r w:rsidRPr="007A2FCE">
        <w:rPr>
          <w:rFonts w:ascii="Arial" w:hAnsi="Arial" w:cs="Arial"/>
          <w:sz w:val="18"/>
          <w:szCs w:val="18"/>
        </w:rPr>
        <w:t>nakup letaslkih vozovnic</w:t>
      </w:r>
      <w:r>
        <w:rPr>
          <w:rFonts w:ascii="Arial" w:hAnsi="Arial" w:cs="Arial"/>
          <w:sz w:val="18"/>
          <w:szCs w:val="18"/>
        </w:rPr>
        <w:t>,</w:t>
      </w:r>
    </w:p>
    <w:p w14:paraId="522C3CB3" w14:textId="5227774F" w:rsidR="001E022D" w:rsidRPr="007A2FCE" w:rsidRDefault="001E022D" w:rsidP="001E022D">
      <w:pPr>
        <w:pStyle w:val="ListParagraph"/>
        <w:numPr>
          <w:ilvl w:val="0"/>
          <w:numId w:val="15"/>
        </w:numPr>
        <w:spacing w:before="225" w:after="225" w:line="240" w:lineRule="auto"/>
        <w:jc w:val="both"/>
        <w:rPr>
          <w:rFonts w:ascii="Arial" w:hAnsi="Arial" w:cs="Arial"/>
          <w:sz w:val="18"/>
          <w:szCs w:val="18"/>
        </w:rPr>
      </w:pPr>
      <w:r w:rsidRPr="007A2FCE">
        <w:rPr>
          <w:rFonts w:ascii="Arial" w:hAnsi="Arial" w:cs="Arial"/>
          <w:sz w:val="18"/>
          <w:szCs w:val="18"/>
        </w:rPr>
        <w:t>organizacija namestitvenih aranžmajev</w:t>
      </w:r>
      <w:r>
        <w:rPr>
          <w:rFonts w:ascii="Arial" w:hAnsi="Arial" w:cs="Arial"/>
          <w:sz w:val="18"/>
          <w:szCs w:val="18"/>
        </w:rPr>
        <w:t>,</w:t>
      </w:r>
    </w:p>
    <w:p w14:paraId="062186F5" w14:textId="0E46EE0F" w:rsidR="001E022D" w:rsidRPr="007A2FCE" w:rsidRDefault="001E022D" w:rsidP="001E022D">
      <w:pPr>
        <w:pStyle w:val="ListParagraph"/>
        <w:numPr>
          <w:ilvl w:val="0"/>
          <w:numId w:val="15"/>
        </w:numPr>
        <w:spacing w:before="225" w:after="225" w:line="240" w:lineRule="auto"/>
        <w:jc w:val="both"/>
        <w:rPr>
          <w:rFonts w:ascii="Arial" w:hAnsi="Arial" w:cs="Arial"/>
          <w:sz w:val="18"/>
          <w:szCs w:val="18"/>
        </w:rPr>
      </w:pPr>
      <w:r w:rsidRPr="007A2FCE">
        <w:rPr>
          <w:rFonts w:ascii="Arial" w:hAnsi="Arial" w:cs="Arial"/>
          <w:sz w:val="18"/>
          <w:szCs w:val="18"/>
        </w:rPr>
        <w:t>transfer</w:t>
      </w:r>
      <w:r>
        <w:rPr>
          <w:rFonts w:ascii="Arial" w:hAnsi="Arial" w:cs="Arial"/>
          <w:sz w:val="18"/>
          <w:szCs w:val="18"/>
        </w:rPr>
        <w:t>,</w:t>
      </w:r>
    </w:p>
    <w:p w14:paraId="4F431602" w14:textId="0DDF52F7" w:rsidR="001E022D" w:rsidRPr="007A2FCE" w:rsidRDefault="001E022D" w:rsidP="001E022D">
      <w:pPr>
        <w:pStyle w:val="ListParagraph"/>
        <w:numPr>
          <w:ilvl w:val="0"/>
          <w:numId w:val="15"/>
        </w:numPr>
        <w:spacing w:before="225" w:after="225" w:line="240" w:lineRule="auto"/>
        <w:jc w:val="both"/>
        <w:rPr>
          <w:rFonts w:ascii="Arial" w:hAnsi="Arial" w:cs="Arial"/>
          <w:sz w:val="18"/>
          <w:szCs w:val="18"/>
        </w:rPr>
      </w:pPr>
      <w:r w:rsidRPr="007A2FCE">
        <w:rPr>
          <w:rFonts w:ascii="Arial" w:hAnsi="Arial" w:cs="Arial"/>
          <w:sz w:val="18"/>
          <w:szCs w:val="18"/>
        </w:rPr>
        <w:t>zavarovanje rizika odpovedi</w:t>
      </w:r>
      <w:r>
        <w:rPr>
          <w:rFonts w:ascii="Arial" w:hAnsi="Arial" w:cs="Arial"/>
          <w:sz w:val="18"/>
          <w:szCs w:val="18"/>
        </w:rPr>
        <w:t>,</w:t>
      </w:r>
    </w:p>
    <w:p w14:paraId="5BB01C9F" w14:textId="4B7E9729" w:rsidR="001E022D" w:rsidRDefault="001E022D" w:rsidP="001E022D">
      <w:pPr>
        <w:pStyle w:val="ListParagraph"/>
        <w:numPr>
          <w:ilvl w:val="0"/>
          <w:numId w:val="15"/>
        </w:numPr>
        <w:spacing w:before="225" w:after="225" w:line="240" w:lineRule="auto"/>
        <w:jc w:val="both"/>
        <w:rPr>
          <w:rFonts w:ascii="Arial" w:hAnsi="Arial" w:cs="Arial"/>
          <w:sz w:val="18"/>
          <w:szCs w:val="18"/>
        </w:rPr>
      </w:pPr>
      <w:r w:rsidRPr="007A2FCE">
        <w:rPr>
          <w:rFonts w:ascii="Arial" w:hAnsi="Arial" w:cs="Arial"/>
          <w:sz w:val="18"/>
          <w:szCs w:val="18"/>
        </w:rPr>
        <w:t>ostale spremljevalne storitve, ki jih bo opredelil naročnik</w:t>
      </w:r>
      <w:r>
        <w:rPr>
          <w:rFonts w:ascii="Arial" w:hAnsi="Arial" w:cs="Arial"/>
          <w:sz w:val="18"/>
          <w:szCs w:val="18"/>
        </w:rPr>
        <w:t>.</w:t>
      </w:r>
    </w:p>
    <w:p w14:paraId="3392DB53"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S tem okvirnim sporazumom se naročnik in izvajalec dogovorita o splošnih pogojih za izvajanje predmeta okvirnega sporazuma.</w:t>
      </w:r>
    </w:p>
    <w:p w14:paraId="23F4DC97" w14:textId="524A9207" w:rsidR="00AA08AD" w:rsidRPr="004350C7" w:rsidRDefault="00AA08AD" w:rsidP="00AA08AD">
      <w:pPr>
        <w:jc w:val="both"/>
        <w:rPr>
          <w:rFonts w:ascii="Arial" w:hAnsi="Arial" w:cs="Arial"/>
          <w:sz w:val="18"/>
          <w:szCs w:val="18"/>
        </w:rPr>
      </w:pPr>
      <w:r w:rsidRPr="004350C7">
        <w:rPr>
          <w:rFonts w:ascii="Arial" w:hAnsi="Arial" w:cs="Arial"/>
          <w:sz w:val="18"/>
          <w:szCs w:val="18"/>
        </w:rPr>
        <w:t>Vrsta, lastnosti, kakovost in opis predmeta okvirnega sporazuma bodo natančneje opredeljeni ob vsakem posameznem povpraševanju naročnika po nakupu letalskih vozovnic</w:t>
      </w:r>
      <w:r w:rsidR="00A07E28">
        <w:rPr>
          <w:rFonts w:ascii="Arial" w:hAnsi="Arial" w:cs="Arial"/>
          <w:sz w:val="18"/>
          <w:szCs w:val="18"/>
        </w:rPr>
        <w:t xml:space="preserve"> oz. nastanitveih aranžmajev</w:t>
      </w:r>
      <w:r w:rsidRPr="004350C7">
        <w:rPr>
          <w:rFonts w:ascii="Arial" w:hAnsi="Arial" w:cs="Arial"/>
          <w:sz w:val="18"/>
          <w:szCs w:val="18"/>
        </w:rPr>
        <w:t>.</w:t>
      </w:r>
    </w:p>
    <w:p w14:paraId="03BF53BE" w14:textId="77777777" w:rsidR="00AA08AD" w:rsidRPr="004350C7" w:rsidRDefault="00AA08AD" w:rsidP="00AA08AD">
      <w:pPr>
        <w:spacing w:before="224" w:after="224" w:line="240" w:lineRule="auto"/>
        <w:jc w:val="center"/>
        <w:outlineLvl w:val="1"/>
        <w:rPr>
          <w:rFonts w:ascii="Arial" w:hAnsi="Arial" w:cs="Arial"/>
          <w:sz w:val="18"/>
          <w:szCs w:val="18"/>
        </w:rPr>
      </w:pPr>
      <w:r w:rsidRPr="004350C7">
        <w:rPr>
          <w:rFonts w:ascii="Arial" w:hAnsi="Arial" w:cs="Arial"/>
          <w:sz w:val="18"/>
          <w:szCs w:val="18"/>
        </w:rPr>
        <w:t>3. člen</w:t>
      </w:r>
    </w:p>
    <w:p w14:paraId="5DFC4D0E" w14:textId="565F8476" w:rsidR="00AA08AD" w:rsidRPr="004350C7" w:rsidRDefault="00AA08AD" w:rsidP="00AA08AD">
      <w:pPr>
        <w:spacing w:line="260" w:lineRule="atLeast"/>
        <w:jc w:val="both"/>
        <w:rPr>
          <w:rFonts w:ascii="Arial" w:hAnsi="Arial" w:cs="Arial"/>
          <w:sz w:val="18"/>
          <w:szCs w:val="18"/>
        </w:rPr>
      </w:pPr>
      <w:r w:rsidRPr="004350C7">
        <w:rPr>
          <w:rFonts w:ascii="Arial" w:hAnsi="Arial" w:cs="Arial"/>
          <w:sz w:val="18"/>
          <w:szCs w:val="18"/>
        </w:rPr>
        <w:t xml:space="preserve">Okvirni sporazum je sklenjen za obdobje </w:t>
      </w:r>
      <w:r w:rsidR="00A07E28">
        <w:rPr>
          <w:rFonts w:ascii="Arial" w:hAnsi="Arial" w:cs="Arial"/>
          <w:sz w:val="18"/>
          <w:szCs w:val="18"/>
        </w:rPr>
        <w:t>48</w:t>
      </w:r>
      <w:r w:rsidRPr="004350C7">
        <w:rPr>
          <w:rFonts w:ascii="Arial" w:hAnsi="Arial" w:cs="Arial"/>
          <w:sz w:val="18"/>
          <w:szCs w:val="18"/>
        </w:rPr>
        <w:t xml:space="preserve"> mesecev od </w:t>
      </w:r>
      <w:r w:rsidR="00A07E28">
        <w:rPr>
          <w:rFonts w:ascii="Arial" w:hAnsi="Arial" w:cs="Arial"/>
          <w:sz w:val="18"/>
          <w:szCs w:val="18"/>
        </w:rPr>
        <w:t>sklenitve</w:t>
      </w:r>
      <w:r w:rsidRPr="004350C7">
        <w:rPr>
          <w:rFonts w:ascii="Arial" w:hAnsi="Arial" w:cs="Arial"/>
          <w:sz w:val="18"/>
          <w:szCs w:val="18"/>
        </w:rPr>
        <w:t xml:space="preserve"> tega sporazuma.</w:t>
      </w:r>
    </w:p>
    <w:p w14:paraId="3324F24C" w14:textId="77777777" w:rsidR="00AA08AD" w:rsidRPr="004350C7" w:rsidRDefault="00AA08AD" w:rsidP="00AA08AD">
      <w:pPr>
        <w:spacing w:before="224" w:after="224" w:line="240" w:lineRule="auto"/>
        <w:jc w:val="center"/>
        <w:outlineLvl w:val="1"/>
        <w:rPr>
          <w:rFonts w:ascii="Arial" w:hAnsi="Arial" w:cs="Arial"/>
          <w:sz w:val="18"/>
          <w:szCs w:val="18"/>
        </w:rPr>
      </w:pPr>
      <w:r w:rsidRPr="004350C7">
        <w:rPr>
          <w:rFonts w:ascii="Arial" w:hAnsi="Arial" w:cs="Arial"/>
          <w:sz w:val="18"/>
          <w:szCs w:val="18"/>
        </w:rPr>
        <w:t>4. člen</w:t>
      </w:r>
    </w:p>
    <w:p w14:paraId="2B7009C7" w14:textId="77777777" w:rsidR="00AA08AD" w:rsidRPr="004350C7" w:rsidRDefault="00AA08AD" w:rsidP="00AA08AD">
      <w:pPr>
        <w:spacing w:after="160" w:line="360" w:lineRule="auto"/>
        <w:jc w:val="both"/>
        <w:rPr>
          <w:rFonts w:ascii="Arial" w:eastAsia="Calibri" w:hAnsi="Arial" w:cs="Arial"/>
          <w:sz w:val="18"/>
          <w:szCs w:val="18"/>
        </w:rPr>
      </w:pPr>
      <w:r w:rsidRPr="004350C7">
        <w:rPr>
          <w:rFonts w:ascii="Arial" w:eastAsia="Calibri" w:hAnsi="Arial" w:cs="Arial"/>
          <w:sz w:val="18"/>
          <w:szCs w:val="18"/>
        </w:rPr>
        <w:t xml:space="preserve">Obe pogodbeni stranki se strinjata, da je sestavni del tega okvirnega sporazuma tudi razpisna dokumentacija v postopku oddaje javnega naročila in ponudba ponudnika, s katerim se sklepa ta okvirni sporazum.  </w:t>
      </w:r>
    </w:p>
    <w:p w14:paraId="0433EBAB" w14:textId="77777777" w:rsidR="00AA08AD" w:rsidRPr="00274A3D" w:rsidRDefault="00AA08AD" w:rsidP="00AA08AD">
      <w:pPr>
        <w:jc w:val="both"/>
        <w:rPr>
          <w:rFonts w:ascii="Arial" w:hAnsi="Arial" w:cs="Arial"/>
          <w:b/>
          <w:sz w:val="18"/>
          <w:szCs w:val="18"/>
        </w:rPr>
      </w:pPr>
      <w:r w:rsidRPr="00274A3D">
        <w:rPr>
          <w:rFonts w:ascii="Arial" w:hAnsi="Arial" w:cs="Arial"/>
          <w:b/>
          <w:sz w:val="18"/>
          <w:szCs w:val="18"/>
        </w:rPr>
        <w:t xml:space="preserve">III. KOLIČINE, CENE IN IZVEDBENI POGOJI </w:t>
      </w:r>
    </w:p>
    <w:p w14:paraId="56E4A077" w14:textId="77777777" w:rsidR="00AA08AD" w:rsidRPr="00094A68"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5</w:t>
      </w:r>
      <w:r w:rsidRPr="00094A68">
        <w:rPr>
          <w:rFonts w:ascii="Arial" w:hAnsi="Arial" w:cs="Arial"/>
          <w:sz w:val="18"/>
          <w:szCs w:val="18"/>
        </w:rPr>
        <w:t>. člen</w:t>
      </w:r>
    </w:p>
    <w:p w14:paraId="1BECC88E" w14:textId="4DE91F94" w:rsidR="00AA08AD" w:rsidRPr="00054376" w:rsidRDefault="00AA08AD" w:rsidP="00AA08AD">
      <w:pPr>
        <w:jc w:val="both"/>
        <w:rPr>
          <w:rFonts w:ascii="Arial" w:hAnsi="Arial" w:cs="Arial"/>
          <w:sz w:val="18"/>
          <w:szCs w:val="18"/>
        </w:rPr>
      </w:pPr>
      <w:r w:rsidRPr="00054376">
        <w:rPr>
          <w:rFonts w:ascii="Arial" w:hAnsi="Arial" w:cs="Arial"/>
          <w:sz w:val="18"/>
          <w:szCs w:val="18"/>
        </w:rPr>
        <w:t xml:space="preserve">Naročnik se z okvirnim sporazumom ne zavezuje, da bo naročil določeno količino </w:t>
      </w:r>
      <w:r w:rsidR="00A07E28">
        <w:rPr>
          <w:rFonts w:ascii="Arial" w:hAnsi="Arial" w:cs="Arial"/>
          <w:sz w:val="18"/>
          <w:szCs w:val="18"/>
        </w:rPr>
        <w:t>storitev, ki so predmet tega okvirnega sporazuma</w:t>
      </w:r>
      <w:r w:rsidRPr="00054376">
        <w:rPr>
          <w:rFonts w:ascii="Arial" w:hAnsi="Arial" w:cs="Arial"/>
          <w:sz w:val="18"/>
          <w:szCs w:val="18"/>
        </w:rPr>
        <w:t xml:space="preserve">, saj so količine in destinacije zanj v trenutku izvajanja javnega naročila objektivno neugotovljive. Naročnik bo v primeru, ko bo nastala potreba po </w:t>
      </w:r>
      <w:r w:rsidR="00A07E28">
        <w:rPr>
          <w:rFonts w:ascii="Arial" w:hAnsi="Arial" w:cs="Arial"/>
          <w:sz w:val="18"/>
          <w:szCs w:val="18"/>
        </w:rPr>
        <w:t xml:space="preserve">posameznem </w:t>
      </w:r>
      <w:r w:rsidRPr="00054376">
        <w:rPr>
          <w:rFonts w:ascii="Arial" w:hAnsi="Arial" w:cs="Arial"/>
          <w:sz w:val="18"/>
          <w:szCs w:val="18"/>
        </w:rPr>
        <w:t>naročilu, pozval vse ponudnike, s katerimi bo imel sklenjen okvirni sporazum, za oddajo ponudb na način,</w:t>
      </w:r>
      <w:r>
        <w:rPr>
          <w:rFonts w:ascii="Arial" w:hAnsi="Arial" w:cs="Arial"/>
          <w:sz w:val="18"/>
          <w:szCs w:val="18"/>
        </w:rPr>
        <w:t xml:space="preserve"> kot je</w:t>
      </w:r>
      <w:r w:rsidRPr="00054376">
        <w:rPr>
          <w:rFonts w:ascii="Arial" w:hAnsi="Arial" w:cs="Arial"/>
          <w:sz w:val="18"/>
          <w:szCs w:val="18"/>
        </w:rPr>
        <w:t xml:space="preserve"> naveden v </w:t>
      </w:r>
      <w:r>
        <w:rPr>
          <w:rFonts w:ascii="Arial" w:hAnsi="Arial" w:cs="Arial"/>
          <w:sz w:val="18"/>
          <w:szCs w:val="18"/>
        </w:rPr>
        <w:t xml:space="preserve">tem </w:t>
      </w:r>
      <w:r w:rsidRPr="00054376">
        <w:rPr>
          <w:rFonts w:ascii="Arial" w:hAnsi="Arial" w:cs="Arial"/>
          <w:sz w:val="18"/>
          <w:szCs w:val="18"/>
        </w:rPr>
        <w:t>okvirnem sporazumu.</w:t>
      </w:r>
    </w:p>
    <w:p w14:paraId="65D6A276" w14:textId="77777777" w:rsidR="00AA08AD" w:rsidRPr="00094A68" w:rsidRDefault="00AA08AD" w:rsidP="00AA08AD">
      <w:pPr>
        <w:spacing w:after="120"/>
        <w:jc w:val="both"/>
        <w:rPr>
          <w:rFonts w:ascii="Arial" w:hAnsi="Arial" w:cs="Arial"/>
          <w:sz w:val="18"/>
          <w:szCs w:val="18"/>
        </w:rPr>
      </w:pPr>
      <w:r w:rsidRPr="00094A68">
        <w:rPr>
          <w:rFonts w:ascii="Arial" w:hAnsi="Arial" w:cs="Arial"/>
          <w:sz w:val="18"/>
          <w:szCs w:val="18"/>
        </w:rPr>
        <w:t xml:space="preserve">Natančne specifikacije storitev bo naročnik podal izvajalcem, s katerimi bo imel sklenjen okvirni sporazum, v posameznem povpraševanju. </w:t>
      </w:r>
    </w:p>
    <w:p w14:paraId="76236F84" w14:textId="6E044C4A" w:rsidR="00AA08AD" w:rsidRPr="00094A68" w:rsidRDefault="00AA08AD" w:rsidP="00AA08AD">
      <w:pPr>
        <w:spacing w:after="120"/>
        <w:jc w:val="both"/>
        <w:rPr>
          <w:rFonts w:ascii="Arial" w:hAnsi="Arial" w:cs="Arial"/>
          <w:sz w:val="18"/>
          <w:szCs w:val="18"/>
        </w:rPr>
      </w:pPr>
      <w:r w:rsidRPr="00094A68">
        <w:rPr>
          <w:rFonts w:ascii="Arial" w:hAnsi="Arial" w:cs="Arial"/>
          <w:sz w:val="18"/>
          <w:szCs w:val="18"/>
        </w:rPr>
        <w:t xml:space="preserve">Ocenjena </w:t>
      </w:r>
      <w:r w:rsidR="009810EB">
        <w:rPr>
          <w:rFonts w:ascii="Arial" w:hAnsi="Arial" w:cs="Arial"/>
          <w:sz w:val="18"/>
          <w:szCs w:val="18"/>
        </w:rPr>
        <w:t>vrednost okvirnega sporazuma znaša</w:t>
      </w:r>
      <w:r>
        <w:rPr>
          <w:rFonts w:ascii="Arial" w:hAnsi="Arial" w:cs="Arial"/>
          <w:sz w:val="18"/>
          <w:szCs w:val="18"/>
        </w:rPr>
        <w:t xml:space="preserve"> ____________ EUR brez DDV oz. ________z DDV.</w:t>
      </w:r>
    </w:p>
    <w:p w14:paraId="487A1550" w14:textId="77777777" w:rsidR="00AA08AD" w:rsidRPr="00094A68" w:rsidRDefault="00AA08AD" w:rsidP="00AA08AD">
      <w:pPr>
        <w:spacing w:after="120"/>
        <w:rPr>
          <w:rFonts w:ascii="Arial" w:hAnsi="Arial" w:cs="Arial"/>
          <w:sz w:val="18"/>
          <w:szCs w:val="18"/>
        </w:rPr>
      </w:pPr>
    </w:p>
    <w:p w14:paraId="0E90695E" w14:textId="77777777" w:rsidR="00AA08AD" w:rsidRPr="00274A3D" w:rsidRDefault="00AA08AD" w:rsidP="00AA08AD">
      <w:pPr>
        <w:spacing w:after="120"/>
        <w:rPr>
          <w:rFonts w:ascii="Arial" w:hAnsi="Arial" w:cs="Arial"/>
          <w:b/>
          <w:sz w:val="18"/>
          <w:szCs w:val="18"/>
        </w:rPr>
      </w:pPr>
      <w:r w:rsidRPr="00274A3D">
        <w:rPr>
          <w:rFonts w:ascii="Arial" w:hAnsi="Arial" w:cs="Arial"/>
          <w:b/>
          <w:sz w:val="18"/>
          <w:szCs w:val="18"/>
        </w:rPr>
        <w:t>I</w:t>
      </w:r>
      <w:r>
        <w:rPr>
          <w:rFonts w:ascii="Arial" w:hAnsi="Arial" w:cs="Arial"/>
          <w:b/>
          <w:sz w:val="18"/>
          <w:szCs w:val="18"/>
        </w:rPr>
        <w:t>V</w:t>
      </w:r>
      <w:r w:rsidRPr="00274A3D">
        <w:rPr>
          <w:rFonts w:ascii="Arial" w:hAnsi="Arial" w:cs="Arial"/>
          <w:b/>
          <w:sz w:val="18"/>
          <w:szCs w:val="18"/>
        </w:rPr>
        <w:t>. OBVEZNOSTI STRANK</w:t>
      </w:r>
      <w:r>
        <w:rPr>
          <w:rFonts w:ascii="Arial" w:hAnsi="Arial" w:cs="Arial"/>
          <w:b/>
          <w:sz w:val="18"/>
          <w:szCs w:val="18"/>
        </w:rPr>
        <w:t xml:space="preserve"> OKVIRNEGA SPORAZUMA</w:t>
      </w:r>
    </w:p>
    <w:p w14:paraId="552703AE" w14:textId="77777777" w:rsidR="00AA08AD" w:rsidRPr="00094A68"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6</w:t>
      </w:r>
      <w:r w:rsidRPr="00094A68">
        <w:rPr>
          <w:rFonts w:ascii="Arial" w:hAnsi="Arial" w:cs="Arial"/>
          <w:sz w:val="18"/>
          <w:szCs w:val="18"/>
        </w:rPr>
        <w:t>. člen</w:t>
      </w:r>
    </w:p>
    <w:p w14:paraId="54C4FD75" w14:textId="77777777" w:rsidR="00AA08AD" w:rsidRPr="00094A68" w:rsidRDefault="00AA08AD" w:rsidP="00AA08AD">
      <w:pPr>
        <w:spacing w:after="120"/>
        <w:jc w:val="both"/>
        <w:rPr>
          <w:rFonts w:ascii="Arial" w:hAnsi="Arial" w:cs="Arial"/>
          <w:sz w:val="18"/>
          <w:szCs w:val="18"/>
        </w:rPr>
      </w:pPr>
      <w:r w:rsidRPr="00094A68">
        <w:rPr>
          <w:rFonts w:ascii="Arial" w:hAnsi="Arial" w:cs="Arial"/>
          <w:sz w:val="18"/>
          <w:szCs w:val="18"/>
        </w:rPr>
        <w:t xml:space="preserve">Naročnik se obvezuje, da: </w:t>
      </w:r>
    </w:p>
    <w:p w14:paraId="243C43C7" w14:textId="77777777" w:rsidR="00AA08AD" w:rsidRPr="00094A68" w:rsidRDefault="00AA08AD" w:rsidP="0015535F">
      <w:pPr>
        <w:pStyle w:val="Footer"/>
        <w:numPr>
          <w:ilvl w:val="0"/>
          <w:numId w:val="31"/>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094A68">
        <w:rPr>
          <w:rFonts w:ascii="Arial" w:hAnsi="Arial" w:cs="Arial"/>
          <w:sz w:val="18"/>
          <w:szCs w:val="18"/>
        </w:rPr>
        <w:t xml:space="preserve">bo izpolnjeval vse predvidene obveznosti v rokih in na predviden način;  </w:t>
      </w:r>
    </w:p>
    <w:p w14:paraId="3700EDB4" w14:textId="77777777" w:rsidR="00AA08AD" w:rsidRPr="004350C7" w:rsidRDefault="00AA08AD" w:rsidP="0015535F">
      <w:pPr>
        <w:numPr>
          <w:ilvl w:val="0"/>
          <w:numId w:val="31"/>
        </w:numPr>
        <w:overflowPunct w:val="0"/>
        <w:autoSpaceDE w:val="0"/>
        <w:autoSpaceDN w:val="0"/>
        <w:adjustRightInd w:val="0"/>
        <w:spacing w:after="120" w:line="240" w:lineRule="auto"/>
        <w:jc w:val="both"/>
        <w:textAlignment w:val="baseline"/>
        <w:rPr>
          <w:rFonts w:ascii="Arial" w:hAnsi="Arial" w:cs="Arial"/>
          <w:sz w:val="18"/>
          <w:szCs w:val="18"/>
        </w:rPr>
      </w:pPr>
      <w:r w:rsidRPr="004350C7">
        <w:rPr>
          <w:rFonts w:ascii="Arial" w:hAnsi="Arial" w:cs="Arial"/>
          <w:sz w:val="18"/>
          <w:szCs w:val="18"/>
        </w:rPr>
        <w:t>bo plačeval naročene storitve v dogovorjenih rokih in skladno z določili tega okvirnega sporazuma.</w:t>
      </w:r>
    </w:p>
    <w:p w14:paraId="70D305DB" w14:textId="77777777" w:rsidR="005534A9" w:rsidRPr="005534A9" w:rsidRDefault="005534A9" w:rsidP="005534A9">
      <w:pPr>
        <w:ind w:right="-142"/>
        <w:jc w:val="both"/>
        <w:rPr>
          <w:rFonts w:ascii="Arial" w:hAnsi="Arial" w:cs="Arial"/>
          <w:sz w:val="18"/>
          <w:szCs w:val="18"/>
        </w:rPr>
      </w:pPr>
      <w:r w:rsidRPr="005534A9">
        <w:rPr>
          <w:rFonts w:ascii="Arial" w:hAnsi="Arial" w:cs="Arial"/>
          <w:sz w:val="18"/>
          <w:szCs w:val="18"/>
        </w:rPr>
        <w:t>V primeru, da pride do delne spremembe naročila (npr. imena in priimka potnika, termina leta izdane letalske karte) stroški, ki jih ima s tem letalski prevoznik, bremenijo naročnika. Izbrani izvajalec mora dokazila o nastalih stroških predložiti ob izstavitvi računa.</w:t>
      </w:r>
    </w:p>
    <w:p w14:paraId="6A94A5E8" w14:textId="77777777" w:rsidR="005534A9" w:rsidRPr="005534A9" w:rsidRDefault="005534A9" w:rsidP="005534A9">
      <w:pPr>
        <w:spacing w:line="260" w:lineRule="atLeast"/>
        <w:jc w:val="both"/>
        <w:rPr>
          <w:rFonts w:ascii="Arial" w:hAnsi="Arial" w:cs="Arial"/>
          <w:sz w:val="18"/>
          <w:szCs w:val="18"/>
        </w:rPr>
      </w:pPr>
      <w:r w:rsidRPr="005534A9">
        <w:rPr>
          <w:rFonts w:ascii="Arial" w:hAnsi="Arial" w:cs="Arial"/>
          <w:sz w:val="18"/>
          <w:szCs w:val="18"/>
        </w:rPr>
        <w:t>Naročnik lahko v celoti stornira naročeno storitev (letalsko karto, nastanitev), v tem primeru pa je izbrani izvajalec upravičen do plačila cene za posredovanje storitve. Stroški stornacije, ki so nastali pri letalski družbi bremenijo naročnika. Izvajalec mora dokazila o nastalih stroških predložiti ob izstavitvi računa.</w:t>
      </w:r>
    </w:p>
    <w:p w14:paraId="12A3CFD8"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lastRenderedPageBreak/>
        <w:t>7</w:t>
      </w:r>
      <w:r w:rsidRPr="004350C7">
        <w:rPr>
          <w:rFonts w:ascii="Arial" w:hAnsi="Arial" w:cs="Arial"/>
          <w:sz w:val="18"/>
          <w:szCs w:val="18"/>
        </w:rPr>
        <w:t>. člen</w:t>
      </w:r>
    </w:p>
    <w:p w14:paraId="31694146" w14:textId="77777777" w:rsidR="00AA08AD" w:rsidRPr="004350C7" w:rsidRDefault="00AA08AD" w:rsidP="00AA08AD">
      <w:pPr>
        <w:spacing w:after="120"/>
        <w:jc w:val="both"/>
        <w:rPr>
          <w:rFonts w:ascii="Arial" w:hAnsi="Arial" w:cs="Arial"/>
          <w:sz w:val="18"/>
          <w:szCs w:val="18"/>
        </w:rPr>
      </w:pPr>
      <w:r w:rsidRPr="004350C7">
        <w:rPr>
          <w:rFonts w:ascii="Arial" w:hAnsi="Arial" w:cs="Arial"/>
          <w:sz w:val="18"/>
          <w:szCs w:val="18"/>
        </w:rPr>
        <w:t xml:space="preserve">Izvajalec se obvezuje, da:  </w:t>
      </w:r>
    </w:p>
    <w:p w14:paraId="2DF9EFED" w14:textId="77777777" w:rsidR="00AA08AD" w:rsidRPr="004350C7" w:rsidRDefault="00AA08A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 xml:space="preserve">bo svoje naloge opravil strokovno in s skrbnostjo dobrega strokovnjaka; </w:t>
      </w:r>
    </w:p>
    <w:p w14:paraId="6876143D" w14:textId="77777777" w:rsidR="00AA08AD" w:rsidRPr="004350C7" w:rsidRDefault="00AA08A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 xml:space="preserve">bo izvajal storitve po tem okvirnem sporazumu po pravilih stroke, v skladu z navodili naročnika in v dogovorjenih rokih; </w:t>
      </w:r>
    </w:p>
    <w:p w14:paraId="315A9AE6" w14:textId="77777777" w:rsidR="001E022D" w:rsidRDefault="00AA08A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bo zagotovil ustrezno kvalificirane kadre, ki bodo naročniku razpoložljivi vsak delavnik najmanj med 8.00 in 1</w:t>
      </w:r>
      <w:r w:rsidR="00F30AF2">
        <w:rPr>
          <w:rFonts w:ascii="Arial" w:hAnsi="Arial" w:cs="Arial"/>
          <w:sz w:val="18"/>
          <w:szCs w:val="18"/>
        </w:rPr>
        <w:t>8</w:t>
      </w:r>
      <w:r w:rsidRPr="004350C7">
        <w:rPr>
          <w:rFonts w:ascii="Arial" w:hAnsi="Arial" w:cs="Arial"/>
          <w:sz w:val="18"/>
          <w:szCs w:val="18"/>
        </w:rPr>
        <w:t>.00 uro, v izrednih primerih tudi izven tako določenega časovnega okvira;</w:t>
      </w:r>
    </w:p>
    <w:p w14:paraId="5C1B71F1" w14:textId="6499C7BC" w:rsidR="001E022D" w:rsidRDefault="001E022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1E022D">
        <w:rPr>
          <w:rFonts w:ascii="Arial" w:hAnsi="Arial" w:cs="Arial"/>
          <w:sz w:val="18"/>
          <w:szCs w:val="18"/>
        </w:rPr>
        <w:t>bo zagotovil SOS štev</w:t>
      </w:r>
      <w:r>
        <w:rPr>
          <w:rFonts w:ascii="Arial" w:hAnsi="Arial" w:cs="Arial"/>
          <w:sz w:val="18"/>
          <w:szCs w:val="18"/>
        </w:rPr>
        <w:t>ilko, ki je dosegljiva non-stop;</w:t>
      </w:r>
    </w:p>
    <w:p w14:paraId="319DB42B" w14:textId="77777777" w:rsidR="001E022D" w:rsidRDefault="001E022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1E022D">
        <w:rPr>
          <w:rFonts w:ascii="Arial" w:hAnsi="Arial" w:cs="Arial"/>
          <w:sz w:val="18"/>
          <w:szCs w:val="18"/>
        </w:rPr>
        <w:t>bo ponujal ponudbe tudi nizk</w:t>
      </w:r>
      <w:r>
        <w:rPr>
          <w:rFonts w:ascii="Arial" w:hAnsi="Arial" w:cs="Arial"/>
          <w:sz w:val="18"/>
          <w:szCs w:val="18"/>
        </w:rPr>
        <w:t>ocenovnih letalskih prevoznikov;</w:t>
      </w:r>
    </w:p>
    <w:p w14:paraId="51EBBAC0" w14:textId="77777777" w:rsidR="001E022D" w:rsidRDefault="00AA08A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1E022D">
        <w:rPr>
          <w:rFonts w:ascii="Arial" w:hAnsi="Arial" w:cs="Arial"/>
          <w:sz w:val="18"/>
          <w:szCs w:val="18"/>
        </w:rPr>
        <w:t>bo omogoč</w:t>
      </w:r>
      <w:r w:rsidR="001E022D" w:rsidRPr="001E022D">
        <w:rPr>
          <w:rFonts w:ascii="Arial" w:hAnsi="Arial" w:cs="Arial"/>
          <w:sz w:val="18"/>
          <w:szCs w:val="18"/>
        </w:rPr>
        <w:t>al ustrezen nadzor naročniku;</w:t>
      </w:r>
    </w:p>
    <w:p w14:paraId="5D5BB2A0" w14:textId="5B684A17" w:rsidR="00AA08AD" w:rsidRPr="001E022D" w:rsidRDefault="00AA08AD" w:rsidP="0015535F">
      <w:pPr>
        <w:pStyle w:val="Footer"/>
        <w:numPr>
          <w:ilvl w:val="0"/>
          <w:numId w:val="33"/>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1E022D">
        <w:rPr>
          <w:rFonts w:ascii="Arial" w:hAnsi="Arial" w:cs="Arial"/>
          <w:sz w:val="18"/>
          <w:szCs w:val="18"/>
        </w:rPr>
        <w:t>bo naročnika opozoril vsakokrat, ko naročilo ne omogoča strokovno optimalne izvedbe storitve, in naročniku svetoval primernejšo izvedbo,</w:t>
      </w:r>
    </w:p>
    <w:p w14:paraId="21E09C50" w14:textId="55DA39AE" w:rsidR="00AA08AD" w:rsidRPr="006E56F9" w:rsidRDefault="00AA08AD" w:rsidP="0015535F">
      <w:pPr>
        <w:pStyle w:val="ListParagraph"/>
        <w:numPr>
          <w:ilvl w:val="0"/>
          <w:numId w:val="33"/>
        </w:numPr>
        <w:spacing w:after="0" w:line="260" w:lineRule="atLeast"/>
        <w:jc w:val="both"/>
        <w:rPr>
          <w:rFonts w:ascii="Arial" w:hAnsi="Arial" w:cs="Arial"/>
          <w:sz w:val="18"/>
          <w:szCs w:val="18"/>
        </w:rPr>
      </w:pPr>
      <w:r w:rsidRPr="006E56F9">
        <w:rPr>
          <w:rFonts w:ascii="Arial" w:hAnsi="Arial" w:cs="Arial"/>
          <w:sz w:val="18"/>
          <w:szCs w:val="18"/>
        </w:rPr>
        <w:t>je sposoben zagotavljati izdajo ali nakup vseh kart za vse letalske družbe članice IATA</w:t>
      </w:r>
      <w:r w:rsidR="001E022D">
        <w:rPr>
          <w:rFonts w:ascii="Arial" w:hAnsi="Arial" w:cs="Arial"/>
          <w:sz w:val="18"/>
          <w:szCs w:val="18"/>
        </w:rPr>
        <w:t>.</w:t>
      </w:r>
    </w:p>
    <w:p w14:paraId="40D96A07" w14:textId="77777777" w:rsidR="00AA08AD" w:rsidRDefault="00AA08AD" w:rsidP="00AA08AD">
      <w:pPr>
        <w:spacing w:after="0" w:line="260" w:lineRule="atLeast"/>
        <w:jc w:val="both"/>
        <w:rPr>
          <w:rFonts w:ascii="Arial" w:hAnsi="Arial" w:cs="Arial"/>
          <w:sz w:val="18"/>
          <w:szCs w:val="18"/>
        </w:rPr>
      </w:pPr>
    </w:p>
    <w:p w14:paraId="6FC55486" w14:textId="77777777" w:rsidR="00AA08AD" w:rsidRPr="006E56F9" w:rsidRDefault="00AA08AD" w:rsidP="00AA08AD">
      <w:pPr>
        <w:spacing w:after="0" w:line="260" w:lineRule="atLeast"/>
        <w:jc w:val="both"/>
        <w:rPr>
          <w:rFonts w:ascii="Arial" w:hAnsi="Arial" w:cs="Arial"/>
          <w:sz w:val="18"/>
          <w:szCs w:val="18"/>
        </w:rPr>
      </w:pPr>
      <w:r>
        <w:rPr>
          <w:rFonts w:ascii="Arial" w:hAnsi="Arial" w:cs="Arial"/>
          <w:sz w:val="18"/>
          <w:szCs w:val="18"/>
        </w:rPr>
        <w:t xml:space="preserve">Izvajalec bo moral </w:t>
      </w:r>
      <w:r w:rsidRPr="00191A50">
        <w:rPr>
          <w:rFonts w:ascii="Arial" w:hAnsi="Arial" w:cs="Arial"/>
          <w:sz w:val="18"/>
          <w:szCs w:val="18"/>
        </w:rPr>
        <w:t>opraviti predvsem naslednje aktivnosti:</w:t>
      </w:r>
    </w:p>
    <w:p w14:paraId="00488B8D" w14:textId="296C8C96" w:rsidR="00AA08AD" w:rsidRDefault="00AA08AD" w:rsidP="0015535F">
      <w:pPr>
        <w:pStyle w:val="BodyText21"/>
        <w:numPr>
          <w:ilvl w:val="0"/>
          <w:numId w:val="32"/>
        </w:numPr>
        <w:spacing w:line="260" w:lineRule="atLeast"/>
        <w:rPr>
          <w:rFonts w:cs="Arial"/>
          <w:bCs w:val="0"/>
        </w:rPr>
      </w:pPr>
      <w:r w:rsidRPr="00191A50">
        <w:rPr>
          <w:rFonts w:ascii="Arial" w:hAnsi="Arial" w:cs="Arial"/>
          <w:sz w:val="18"/>
          <w:szCs w:val="18"/>
          <w:lang w:eastAsia="en-US"/>
        </w:rPr>
        <w:t xml:space="preserve">priskrbeti </w:t>
      </w:r>
      <w:r>
        <w:rPr>
          <w:rFonts w:ascii="Arial" w:hAnsi="Arial" w:cs="Arial"/>
          <w:sz w:val="18"/>
          <w:szCs w:val="18"/>
          <w:lang w:eastAsia="en-US"/>
        </w:rPr>
        <w:t xml:space="preserve">naročniku </w:t>
      </w:r>
      <w:r w:rsidRPr="00191A50">
        <w:rPr>
          <w:rFonts w:ascii="Arial" w:hAnsi="Arial" w:cs="Arial"/>
          <w:sz w:val="18"/>
          <w:szCs w:val="18"/>
          <w:lang w:eastAsia="en-US"/>
        </w:rPr>
        <w:t xml:space="preserve">ustrezen letalski prevoz </w:t>
      </w:r>
      <w:r w:rsidR="001E022D">
        <w:rPr>
          <w:rFonts w:ascii="Arial" w:hAnsi="Arial" w:cs="Arial"/>
          <w:sz w:val="18"/>
          <w:szCs w:val="18"/>
          <w:lang w:eastAsia="en-US"/>
        </w:rPr>
        <w:t xml:space="preserve">in nastanitveni aranžma </w:t>
      </w:r>
      <w:r w:rsidRPr="00191A50">
        <w:rPr>
          <w:rFonts w:ascii="Arial" w:hAnsi="Arial" w:cs="Arial"/>
          <w:sz w:val="18"/>
          <w:szCs w:val="18"/>
          <w:lang w:eastAsia="en-US"/>
        </w:rPr>
        <w:t>na zahtevani relaciji in v zahtevanem času;</w:t>
      </w:r>
    </w:p>
    <w:p w14:paraId="374E9C86" w14:textId="4B196CB7" w:rsidR="001E022D" w:rsidRPr="001E022D" w:rsidRDefault="00AA08AD" w:rsidP="0015535F">
      <w:pPr>
        <w:pStyle w:val="BodyText21"/>
        <w:numPr>
          <w:ilvl w:val="0"/>
          <w:numId w:val="32"/>
        </w:numPr>
        <w:spacing w:line="260" w:lineRule="atLeast"/>
        <w:rPr>
          <w:rFonts w:cs="Arial"/>
          <w:bCs w:val="0"/>
        </w:rPr>
      </w:pPr>
      <w:r w:rsidRPr="00191A50">
        <w:rPr>
          <w:rFonts w:ascii="Arial" w:hAnsi="Arial" w:cs="Arial"/>
          <w:sz w:val="18"/>
          <w:szCs w:val="18"/>
          <w:lang w:eastAsia="en-US"/>
        </w:rPr>
        <w:t xml:space="preserve">pripraviti ponudbo z navedbo cene in izvedbenih pogojev </w:t>
      </w:r>
      <w:r>
        <w:rPr>
          <w:rFonts w:ascii="Arial" w:hAnsi="Arial" w:cs="Arial"/>
          <w:sz w:val="18"/>
          <w:szCs w:val="18"/>
          <w:lang w:eastAsia="en-US"/>
        </w:rPr>
        <w:t xml:space="preserve">letalskega </w:t>
      </w:r>
      <w:r w:rsidRPr="00191A50">
        <w:rPr>
          <w:rFonts w:ascii="Arial" w:hAnsi="Arial" w:cs="Arial"/>
          <w:sz w:val="18"/>
          <w:szCs w:val="18"/>
          <w:lang w:eastAsia="en-US"/>
        </w:rPr>
        <w:t>prevoza</w:t>
      </w:r>
      <w:r w:rsidR="001E022D">
        <w:rPr>
          <w:rFonts w:ascii="Arial" w:hAnsi="Arial" w:cs="Arial"/>
          <w:sz w:val="18"/>
          <w:szCs w:val="18"/>
          <w:lang w:eastAsia="en-US"/>
        </w:rPr>
        <w:t xml:space="preserve"> oz. nastanitvenega aranžmaja</w:t>
      </w:r>
      <w:r w:rsidRPr="00191A50">
        <w:rPr>
          <w:rFonts w:ascii="Arial" w:hAnsi="Arial" w:cs="Arial"/>
          <w:sz w:val="18"/>
          <w:szCs w:val="18"/>
          <w:lang w:eastAsia="en-US"/>
        </w:rPr>
        <w:t>;</w:t>
      </w:r>
    </w:p>
    <w:p w14:paraId="755EAFA6" w14:textId="445A23BE" w:rsidR="00AA08AD" w:rsidRPr="001E022D" w:rsidRDefault="00AA08AD" w:rsidP="0015535F">
      <w:pPr>
        <w:pStyle w:val="BodyText21"/>
        <w:numPr>
          <w:ilvl w:val="0"/>
          <w:numId w:val="32"/>
        </w:numPr>
        <w:spacing w:line="260" w:lineRule="atLeast"/>
        <w:rPr>
          <w:rFonts w:cs="Arial"/>
          <w:bCs w:val="0"/>
        </w:rPr>
      </w:pPr>
      <w:r w:rsidRPr="001E022D">
        <w:rPr>
          <w:rFonts w:ascii="Arial" w:hAnsi="Arial" w:cs="Arial"/>
          <w:sz w:val="18"/>
          <w:szCs w:val="18"/>
        </w:rPr>
        <w:t>po pridobitvi posla dostaviti vse potrebne dokumente in podatke o letu</w:t>
      </w:r>
      <w:r w:rsidR="001E022D">
        <w:rPr>
          <w:rFonts w:ascii="Arial" w:hAnsi="Arial" w:cs="Arial"/>
          <w:sz w:val="18"/>
          <w:szCs w:val="18"/>
        </w:rPr>
        <w:t xml:space="preserve"> ter nastanitvi</w:t>
      </w:r>
      <w:r w:rsidRPr="001E022D">
        <w:rPr>
          <w:rFonts w:ascii="Arial" w:hAnsi="Arial" w:cs="Arial"/>
          <w:sz w:val="18"/>
          <w:szCs w:val="18"/>
        </w:rPr>
        <w:t>;</w:t>
      </w:r>
    </w:p>
    <w:p w14:paraId="4C857C33" w14:textId="0AFAA11B" w:rsidR="00AA08AD" w:rsidRPr="00510877" w:rsidRDefault="00AA08AD" w:rsidP="0015535F">
      <w:pPr>
        <w:pStyle w:val="BodyText21"/>
        <w:numPr>
          <w:ilvl w:val="0"/>
          <w:numId w:val="32"/>
        </w:numPr>
        <w:spacing w:line="260" w:lineRule="atLeast"/>
        <w:rPr>
          <w:rFonts w:cs="Arial"/>
          <w:bCs w:val="0"/>
        </w:rPr>
      </w:pPr>
      <w:r w:rsidRPr="00191A50">
        <w:rPr>
          <w:rFonts w:ascii="Arial" w:hAnsi="Arial" w:cs="Arial"/>
          <w:sz w:val="18"/>
          <w:szCs w:val="18"/>
          <w:lang w:eastAsia="en-US"/>
        </w:rPr>
        <w:t xml:space="preserve">posredovati </w:t>
      </w:r>
      <w:r>
        <w:rPr>
          <w:rFonts w:ascii="Arial" w:hAnsi="Arial" w:cs="Arial"/>
          <w:sz w:val="18"/>
          <w:szCs w:val="18"/>
          <w:lang w:eastAsia="en-US"/>
        </w:rPr>
        <w:t xml:space="preserve">morebitne </w:t>
      </w:r>
      <w:r w:rsidRPr="00191A50">
        <w:rPr>
          <w:rFonts w:ascii="Arial" w:hAnsi="Arial" w:cs="Arial"/>
          <w:sz w:val="18"/>
          <w:szCs w:val="18"/>
          <w:lang w:eastAsia="en-US"/>
        </w:rPr>
        <w:t xml:space="preserve">dodatne informacije, </w:t>
      </w:r>
      <w:r w:rsidR="001E022D">
        <w:rPr>
          <w:rFonts w:ascii="Arial" w:hAnsi="Arial" w:cs="Arial"/>
          <w:sz w:val="18"/>
          <w:szCs w:val="18"/>
          <w:lang w:eastAsia="en-US"/>
        </w:rPr>
        <w:t>potrebne naročniku za neoviran</w:t>
      </w:r>
      <w:r>
        <w:rPr>
          <w:rFonts w:ascii="Arial" w:hAnsi="Arial" w:cs="Arial"/>
          <w:sz w:val="18"/>
          <w:szCs w:val="18"/>
          <w:lang w:eastAsia="en-US"/>
        </w:rPr>
        <w:t xml:space="preserve"> letalski prevoz</w:t>
      </w:r>
      <w:r w:rsidR="001E022D">
        <w:rPr>
          <w:rFonts w:ascii="Arial" w:hAnsi="Arial" w:cs="Arial"/>
          <w:sz w:val="18"/>
          <w:szCs w:val="18"/>
          <w:lang w:eastAsia="en-US"/>
        </w:rPr>
        <w:t xml:space="preserve"> in nastanitev</w:t>
      </w:r>
      <w:r>
        <w:rPr>
          <w:rFonts w:ascii="Arial" w:hAnsi="Arial" w:cs="Arial"/>
          <w:sz w:val="18"/>
          <w:szCs w:val="18"/>
          <w:lang w:eastAsia="en-US"/>
        </w:rPr>
        <w:t>;</w:t>
      </w:r>
    </w:p>
    <w:p w14:paraId="37FA84F9" w14:textId="4C03376A" w:rsidR="00AA08AD" w:rsidRDefault="00AA08AD" w:rsidP="0015535F">
      <w:pPr>
        <w:pStyle w:val="BodyText21"/>
        <w:numPr>
          <w:ilvl w:val="0"/>
          <w:numId w:val="32"/>
        </w:numPr>
        <w:spacing w:line="260" w:lineRule="atLeast"/>
        <w:rPr>
          <w:rFonts w:cs="Arial"/>
          <w:bCs w:val="0"/>
        </w:rPr>
      </w:pPr>
      <w:r w:rsidRPr="00191A50">
        <w:rPr>
          <w:rFonts w:ascii="Arial" w:hAnsi="Arial" w:cs="Arial"/>
          <w:sz w:val="18"/>
          <w:szCs w:val="18"/>
          <w:lang w:eastAsia="en-US"/>
        </w:rPr>
        <w:t>obveščati in pomagati naročniku v primeru zapletov v zvezi z naročenim letom</w:t>
      </w:r>
      <w:r w:rsidR="001E022D">
        <w:rPr>
          <w:rFonts w:ascii="Arial" w:hAnsi="Arial" w:cs="Arial"/>
          <w:sz w:val="18"/>
          <w:szCs w:val="18"/>
          <w:lang w:eastAsia="en-US"/>
        </w:rPr>
        <w:t xml:space="preserve"> in nastanitvijo</w:t>
      </w:r>
      <w:r w:rsidRPr="00191A50">
        <w:rPr>
          <w:rFonts w:ascii="Arial" w:hAnsi="Arial" w:cs="Arial"/>
          <w:sz w:val="18"/>
          <w:szCs w:val="18"/>
          <w:lang w:eastAsia="en-US"/>
        </w:rPr>
        <w:t>;</w:t>
      </w:r>
    </w:p>
    <w:p w14:paraId="5C53BE64" w14:textId="77777777" w:rsidR="001E022D" w:rsidRPr="001E022D" w:rsidRDefault="00AA08AD" w:rsidP="0015535F">
      <w:pPr>
        <w:pStyle w:val="BodyText21"/>
        <w:numPr>
          <w:ilvl w:val="0"/>
          <w:numId w:val="32"/>
        </w:numPr>
        <w:spacing w:line="260" w:lineRule="atLeast"/>
        <w:rPr>
          <w:rFonts w:cs="Arial"/>
          <w:bCs w:val="0"/>
        </w:rPr>
      </w:pPr>
      <w:r w:rsidRPr="00191A50">
        <w:rPr>
          <w:rFonts w:ascii="Arial" w:hAnsi="Arial" w:cs="Arial"/>
          <w:sz w:val="18"/>
          <w:szCs w:val="18"/>
          <w:lang w:eastAsia="en-US"/>
        </w:rPr>
        <w:t>voditi evidence o opravljenih storitvah</w:t>
      </w:r>
      <w:r>
        <w:rPr>
          <w:rFonts w:ascii="Arial" w:hAnsi="Arial" w:cs="Arial"/>
          <w:sz w:val="18"/>
          <w:szCs w:val="18"/>
          <w:lang w:eastAsia="en-US"/>
        </w:rPr>
        <w:t xml:space="preserve"> za naročnika</w:t>
      </w:r>
      <w:r w:rsidRPr="00191A50">
        <w:rPr>
          <w:rFonts w:ascii="Arial" w:hAnsi="Arial" w:cs="Arial"/>
          <w:sz w:val="18"/>
          <w:szCs w:val="18"/>
          <w:lang w:eastAsia="en-US"/>
        </w:rPr>
        <w:t>.</w:t>
      </w:r>
    </w:p>
    <w:p w14:paraId="5006CE8D" w14:textId="13BBED8E" w:rsidR="00AA08AD" w:rsidRPr="001E022D" w:rsidRDefault="00AA08AD" w:rsidP="001E022D">
      <w:pPr>
        <w:pStyle w:val="BodyText21"/>
        <w:spacing w:line="260" w:lineRule="atLeast"/>
        <w:rPr>
          <w:rFonts w:cs="Arial"/>
          <w:bCs w:val="0"/>
        </w:rPr>
      </w:pPr>
      <w:r w:rsidRPr="001E022D">
        <w:rPr>
          <w:rFonts w:ascii="Arial" w:hAnsi="Arial" w:cs="Arial"/>
          <w:sz w:val="18"/>
          <w:szCs w:val="18"/>
        </w:rPr>
        <w:t>Način izvedbe storitev sme izvajalec izbrati v skladu s svojo strokovno presojo, če ga ne določi naročnik ali če iz vsebine in namena naročila ne izhaja kaj drugega.</w:t>
      </w:r>
    </w:p>
    <w:p w14:paraId="302ED0D7" w14:textId="77777777" w:rsidR="00AA08AD" w:rsidRPr="004350C7" w:rsidRDefault="00AA08AD" w:rsidP="00AA08AD">
      <w:pPr>
        <w:spacing w:after="120"/>
        <w:jc w:val="both"/>
        <w:rPr>
          <w:rFonts w:ascii="Arial" w:hAnsi="Arial" w:cs="Arial"/>
          <w:sz w:val="18"/>
          <w:szCs w:val="18"/>
        </w:rPr>
      </w:pPr>
      <w:r w:rsidRPr="004350C7">
        <w:rPr>
          <w:rFonts w:ascii="Arial" w:hAnsi="Arial" w:cs="Arial"/>
          <w:sz w:val="18"/>
          <w:szCs w:val="18"/>
        </w:rPr>
        <w:t>Izvajalec je dolžan takoj pisno opozoriti naročnika na okoliščine, ki bi lahko otežile ali onemogočile kvalitetno in pravilno izvedbo storitev ali ne bi omogočale oddajo pravilne ponudbe.</w:t>
      </w:r>
    </w:p>
    <w:p w14:paraId="0F0E84E0" w14:textId="0DCF9349" w:rsidR="00AA08AD" w:rsidRDefault="00AA08AD" w:rsidP="00AA08AD">
      <w:pPr>
        <w:jc w:val="both"/>
        <w:rPr>
          <w:rFonts w:ascii="Arial" w:hAnsi="Arial" w:cs="Arial"/>
          <w:sz w:val="18"/>
          <w:szCs w:val="18"/>
        </w:rPr>
      </w:pPr>
      <w:r w:rsidRPr="004350C7">
        <w:rPr>
          <w:rFonts w:ascii="Arial" w:hAnsi="Arial" w:cs="Arial"/>
          <w:sz w:val="18"/>
          <w:szCs w:val="18"/>
        </w:rPr>
        <w:t>Izvajalec lahko izjemoma, če lahko izkaže objektivne okoliščine, ki mu pred oddajo ponudbe niso bile znane, spremeni način organizacije ali zamenja let</w:t>
      </w:r>
      <w:r w:rsidR="001E022D">
        <w:rPr>
          <w:rFonts w:ascii="Arial" w:hAnsi="Arial" w:cs="Arial"/>
          <w:sz w:val="18"/>
          <w:szCs w:val="18"/>
        </w:rPr>
        <w:t xml:space="preserve"> oz. nastanitev</w:t>
      </w:r>
      <w:r w:rsidRPr="004350C7">
        <w:rPr>
          <w:rFonts w:ascii="Arial" w:hAnsi="Arial" w:cs="Arial"/>
          <w:sz w:val="18"/>
          <w:szCs w:val="18"/>
        </w:rPr>
        <w:t>, vendar le s predhodnim pisnim soglasjem naročnika.</w:t>
      </w:r>
    </w:p>
    <w:p w14:paraId="3B0C44C4" w14:textId="77777777" w:rsidR="00AA08AD" w:rsidRDefault="00AA08AD" w:rsidP="00AA08AD">
      <w:pPr>
        <w:jc w:val="both"/>
        <w:rPr>
          <w:rFonts w:ascii="Arial" w:hAnsi="Arial" w:cs="Arial"/>
          <w:sz w:val="18"/>
          <w:szCs w:val="18"/>
        </w:rPr>
      </w:pPr>
      <w:r w:rsidRPr="004350C7">
        <w:rPr>
          <w:rFonts w:ascii="Arial" w:hAnsi="Arial" w:cs="Arial"/>
          <w:sz w:val="18"/>
          <w:szCs w:val="18"/>
        </w:rPr>
        <w:t>Neutemeljena zavrnitev naročila ali odstopanje od naročenega načina izvedbe pomeni kršitev pogodbene obveznosti, zaradi katere lahko naročnik razdre okvirni sporazum, v primeru nastale škode naročniku</w:t>
      </w:r>
      <w:r>
        <w:rPr>
          <w:rFonts w:ascii="Arial" w:hAnsi="Arial" w:cs="Arial"/>
          <w:sz w:val="18"/>
          <w:szCs w:val="18"/>
        </w:rPr>
        <w:t xml:space="preserve"> pa tudi zahteva odškodnino.</w:t>
      </w:r>
    </w:p>
    <w:p w14:paraId="60B6E04D" w14:textId="77777777" w:rsidR="00AA08AD" w:rsidRDefault="00AA08AD" w:rsidP="00AA08AD">
      <w:pPr>
        <w:jc w:val="both"/>
        <w:rPr>
          <w:rFonts w:ascii="Arial" w:hAnsi="Arial" w:cs="Arial"/>
          <w:sz w:val="18"/>
          <w:szCs w:val="18"/>
        </w:rPr>
      </w:pPr>
      <w:r w:rsidRPr="004350C7">
        <w:rPr>
          <w:rFonts w:ascii="Arial" w:hAnsi="Arial" w:cs="Arial"/>
          <w:sz w:val="18"/>
          <w:szCs w:val="18"/>
        </w:rPr>
        <w:t>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w:t>
      </w:r>
      <w:r>
        <w:rPr>
          <w:rFonts w:ascii="Arial" w:hAnsi="Arial" w:cs="Arial"/>
          <w:sz w:val="18"/>
          <w:szCs w:val="18"/>
        </w:rPr>
        <w:t>.</w:t>
      </w:r>
    </w:p>
    <w:p w14:paraId="62C7E6A7"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Zgoraj naštete ukrepe lahko naročnik uveljavlja po opominu, po katerem izvajalec ne popravi zamude v roku, ki bi ga naročnik lahko prenesel brez neugodnih posledic. Opomin mora biti izvajalcu poslan pisno ali po elektronski pošti.</w:t>
      </w:r>
    </w:p>
    <w:p w14:paraId="29E87819" w14:textId="77777777" w:rsidR="00AA08AD" w:rsidRDefault="00AA08AD" w:rsidP="00AA08AD">
      <w:pPr>
        <w:spacing w:after="120"/>
        <w:jc w:val="both"/>
        <w:rPr>
          <w:rFonts w:ascii="Arial" w:hAnsi="Arial" w:cs="Arial"/>
          <w:sz w:val="18"/>
          <w:szCs w:val="18"/>
        </w:rPr>
      </w:pPr>
      <w:r w:rsidRPr="004350C7">
        <w:rPr>
          <w:rFonts w:ascii="Arial" w:hAnsi="Arial" w:cs="Arial"/>
          <w:sz w:val="18"/>
          <w:szCs w:val="18"/>
        </w:rPr>
        <w:t>Naročnik je dolžan vse napake in pomanjkljivosti, ki jih bo odkril, javiti izvajalcu pisno, po elektronski pošti ali telefaksu. Izvajalec je dolžan napake in pomanjkljivosti odpraviti takoj, če pa to ni možno, pa v primernem času.</w:t>
      </w:r>
    </w:p>
    <w:p w14:paraId="56543258" w14:textId="77777777" w:rsidR="00AA08AD" w:rsidRDefault="00AA08AD" w:rsidP="00AA08AD">
      <w:pPr>
        <w:spacing w:after="120"/>
        <w:jc w:val="both"/>
        <w:rPr>
          <w:rFonts w:ascii="Arial" w:hAnsi="Arial" w:cs="Arial"/>
          <w:sz w:val="18"/>
          <w:szCs w:val="18"/>
        </w:rPr>
      </w:pPr>
    </w:p>
    <w:p w14:paraId="771C3CF2" w14:textId="77777777" w:rsidR="00AA08AD" w:rsidRPr="008B5848" w:rsidRDefault="00AA08AD" w:rsidP="00AA08AD">
      <w:pPr>
        <w:spacing w:after="120"/>
        <w:jc w:val="both"/>
        <w:rPr>
          <w:rFonts w:ascii="Arial" w:hAnsi="Arial" w:cs="Arial"/>
          <w:sz w:val="18"/>
          <w:szCs w:val="18"/>
        </w:rPr>
      </w:pPr>
      <w:r w:rsidRPr="00274A3D">
        <w:rPr>
          <w:rFonts w:ascii="Arial" w:hAnsi="Arial" w:cs="Arial"/>
          <w:b/>
          <w:sz w:val="18"/>
          <w:szCs w:val="18"/>
        </w:rPr>
        <w:t xml:space="preserve">V. </w:t>
      </w:r>
      <w:r>
        <w:rPr>
          <w:rFonts w:ascii="Arial" w:hAnsi="Arial" w:cs="Arial"/>
          <w:b/>
          <w:sz w:val="18"/>
          <w:szCs w:val="18"/>
        </w:rPr>
        <w:t>POSTOPEK</w:t>
      </w:r>
      <w:r w:rsidRPr="00274A3D">
        <w:rPr>
          <w:rFonts w:ascii="Arial" w:hAnsi="Arial" w:cs="Arial"/>
          <w:b/>
          <w:sz w:val="18"/>
          <w:szCs w:val="18"/>
        </w:rPr>
        <w:t xml:space="preserve"> NAROČANJA</w:t>
      </w:r>
      <w:r>
        <w:rPr>
          <w:rFonts w:ascii="Arial" w:hAnsi="Arial" w:cs="Arial"/>
          <w:b/>
          <w:sz w:val="18"/>
          <w:szCs w:val="18"/>
        </w:rPr>
        <w:t xml:space="preserve"> STORITEV</w:t>
      </w:r>
    </w:p>
    <w:p w14:paraId="115B0E19" w14:textId="77777777" w:rsidR="00AA08AD" w:rsidRPr="004350C7" w:rsidRDefault="00AA08AD" w:rsidP="00AA08AD">
      <w:pPr>
        <w:pStyle w:val="BodyTextIndent"/>
        <w:ind w:left="0"/>
        <w:jc w:val="center"/>
        <w:rPr>
          <w:rFonts w:ascii="Arial" w:hAnsi="Arial" w:cs="Arial"/>
          <w:sz w:val="18"/>
          <w:szCs w:val="18"/>
        </w:rPr>
      </w:pPr>
      <w:r>
        <w:rPr>
          <w:rFonts w:ascii="Arial" w:hAnsi="Arial" w:cs="Arial"/>
          <w:sz w:val="18"/>
          <w:szCs w:val="18"/>
        </w:rPr>
        <w:lastRenderedPageBreak/>
        <w:t>8</w:t>
      </w:r>
      <w:r w:rsidRPr="004350C7">
        <w:rPr>
          <w:rFonts w:ascii="Arial" w:hAnsi="Arial" w:cs="Arial"/>
          <w:sz w:val="18"/>
          <w:szCs w:val="18"/>
        </w:rPr>
        <w:t>. člen</w:t>
      </w:r>
    </w:p>
    <w:p w14:paraId="6D38840F" w14:textId="4024DD3E" w:rsidR="00AA08AD" w:rsidRDefault="00AA08AD" w:rsidP="00AA08AD">
      <w:pPr>
        <w:pStyle w:val="BodyTextIndent"/>
        <w:ind w:left="0"/>
        <w:jc w:val="both"/>
        <w:rPr>
          <w:rFonts w:ascii="Arial" w:hAnsi="Arial" w:cs="Arial"/>
          <w:sz w:val="18"/>
          <w:szCs w:val="18"/>
        </w:rPr>
      </w:pPr>
      <w:r w:rsidRPr="004350C7">
        <w:rPr>
          <w:rFonts w:ascii="Arial" w:hAnsi="Arial" w:cs="Arial"/>
          <w:sz w:val="18"/>
          <w:szCs w:val="18"/>
        </w:rPr>
        <w:t xml:space="preserve">Naročnik naroča storitve sukcesivno glede na </w:t>
      </w:r>
      <w:r>
        <w:rPr>
          <w:rFonts w:ascii="Arial" w:hAnsi="Arial" w:cs="Arial"/>
          <w:sz w:val="18"/>
          <w:szCs w:val="18"/>
        </w:rPr>
        <w:t xml:space="preserve">svoje </w:t>
      </w:r>
      <w:r w:rsidRPr="004350C7">
        <w:rPr>
          <w:rFonts w:ascii="Arial" w:hAnsi="Arial" w:cs="Arial"/>
          <w:sz w:val="18"/>
          <w:szCs w:val="18"/>
        </w:rPr>
        <w:t xml:space="preserve">potrebe po </w:t>
      </w:r>
      <w:r>
        <w:rPr>
          <w:rFonts w:ascii="Arial" w:hAnsi="Arial" w:cs="Arial"/>
          <w:sz w:val="18"/>
          <w:szCs w:val="18"/>
        </w:rPr>
        <w:t xml:space="preserve">nakupu </w:t>
      </w:r>
      <w:r w:rsidR="00924B93">
        <w:rPr>
          <w:rFonts w:ascii="Arial" w:hAnsi="Arial" w:cs="Arial"/>
          <w:sz w:val="18"/>
          <w:szCs w:val="18"/>
        </w:rPr>
        <w:t>predmeta naročila</w:t>
      </w:r>
      <w:r w:rsidRPr="004350C7">
        <w:rPr>
          <w:rFonts w:ascii="Arial" w:hAnsi="Arial" w:cs="Arial"/>
          <w:sz w:val="18"/>
          <w:szCs w:val="18"/>
        </w:rPr>
        <w:t xml:space="preserve">. </w:t>
      </w:r>
    </w:p>
    <w:p w14:paraId="2C2F2F62" w14:textId="2D724E28" w:rsidR="00AA08AD" w:rsidRPr="004350C7" w:rsidRDefault="00AA08AD" w:rsidP="00AA08AD">
      <w:pPr>
        <w:pStyle w:val="BodyTextIndent"/>
        <w:ind w:left="0"/>
        <w:jc w:val="both"/>
        <w:rPr>
          <w:rFonts w:ascii="Arial" w:hAnsi="Arial" w:cs="Arial"/>
          <w:sz w:val="18"/>
          <w:szCs w:val="18"/>
        </w:rPr>
      </w:pPr>
      <w:r w:rsidRPr="004350C7">
        <w:rPr>
          <w:rFonts w:ascii="Arial" w:hAnsi="Arial" w:cs="Arial"/>
          <w:sz w:val="18"/>
          <w:szCs w:val="18"/>
        </w:rPr>
        <w:t>Naročnik se zavezuje, da bo ob vsakokratnem naročanju storitev k oddaji ponudb povabil vse izvajalce, s katerimi ima sklenjen okvirni sporazum.</w:t>
      </w:r>
    </w:p>
    <w:p w14:paraId="293986DD" w14:textId="77777777" w:rsidR="00AA08AD" w:rsidRDefault="00AA08AD" w:rsidP="00AA08AD">
      <w:pPr>
        <w:pStyle w:val="BodyTextIndent"/>
        <w:spacing w:after="0"/>
        <w:ind w:left="0"/>
        <w:jc w:val="both"/>
        <w:rPr>
          <w:rFonts w:ascii="Arial" w:hAnsi="Arial" w:cs="Arial"/>
          <w:sz w:val="18"/>
          <w:szCs w:val="18"/>
        </w:rPr>
      </w:pPr>
      <w:r w:rsidRPr="004350C7">
        <w:rPr>
          <w:rFonts w:ascii="Arial" w:hAnsi="Arial" w:cs="Arial"/>
          <w:sz w:val="18"/>
          <w:szCs w:val="18"/>
        </w:rPr>
        <w:t xml:space="preserve">Naročnik od izvajalca, s katerim ima sklenjen okvirni sporazum, pričakuje aktivno oddajo ponudb na </w:t>
      </w:r>
      <w:r>
        <w:rPr>
          <w:rFonts w:ascii="Arial" w:hAnsi="Arial" w:cs="Arial"/>
          <w:sz w:val="18"/>
          <w:szCs w:val="18"/>
        </w:rPr>
        <w:t xml:space="preserve">vsako </w:t>
      </w:r>
      <w:r w:rsidRPr="004350C7">
        <w:rPr>
          <w:rFonts w:ascii="Arial" w:hAnsi="Arial" w:cs="Arial"/>
          <w:sz w:val="18"/>
          <w:szCs w:val="18"/>
        </w:rPr>
        <w:t>posamezn</w:t>
      </w:r>
      <w:r>
        <w:rPr>
          <w:rFonts w:ascii="Arial" w:hAnsi="Arial" w:cs="Arial"/>
          <w:sz w:val="18"/>
          <w:szCs w:val="18"/>
        </w:rPr>
        <w:t>o</w:t>
      </w:r>
      <w:r w:rsidRPr="004350C7">
        <w:rPr>
          <w:rFonts w:ascii="Arial" w:hAnsi="Arial" w:cs="Arial"/>
          <w:sz w:val="18"/>
          <w:szCs w:val="18"/>
        </w:rPr>
        <w:t xml:space="preserve"> povpraševanj</w:t>
      </w:r>
      <w:r>
        <w:rPr>
          <w:rFonts w:ascii="Arial" w:hAnsi="Arial" w:cs="Arial"/>
          <w:sz w:val="18"/>
          <w:szCs w:val="18"/>
        </w:rPr>
        <w:t>e naročnika</w:t>
      </w:r>
      <w:r w:rsidRPr="004350C7">
        <w:rPr>
          <w:rFonts w:ascii="Arial" w:hAnsi="Arial" w:cs="Arial"/>
          <w:sz w:val="18"/>
          <w:szCs w:val="18"/>
        </w:rPr>
        <w:t xml:space="preserve">. </w:t>
      </w:r>
    </w:p>
    <w:p w14:paraId="152D23A9" w14:textId="77777777" w:rsidR="001E022D" w:rsidRDefault="001E022D" w:rsidP="00AA08AD">
      <w:pPr>
        <w:pStyle w:val="BodyTextIndent"/>
        <w:spacing w:after="0"/>
        <w:ind w:left="0"/>
        <w:jc w:val="both"/>
        <w:rPr>
          <w:rFonts w:ascii="Arial" w:hAnsi="Arial" w:cs="Arial"/>
          <w:sz w:val="18"/>
          <w:szCs w:val="18"/>
        </w:rPr>
      </w:pPr>
    </w:p>
    <w:p w14:paraId="2F886A66" w14:textId="77777777" w:rsidR="001E022D" w:rsidRPr="006D3126" w:rsidRDefault="001E022D" w:rsidP="001E022D">
      <w:pPr>
        <w:spacing w:after="0" w:line="240" w:lineRule="auto"/>
        <w:jc w:val="both"/>
        <w:rPr>
          <w:rFonts w:ascii="Arial" w:eastAsia="Calibri" w:hAnsi="Arial" w:cs="Arial"/>
          <w:sz w:val="18"/>
          <w:szCs w:val="18"/>
          <w:lang w:eastAsia="sl-SI"/>
        </w:rPr>
      </w:pPr>
      <w:r w:rsidRPr="006D3126">
        <w:rPr>
          <w:rFonts w:ascii="Arial" w:eastAsia="Calibri" w:hAnsi="Arial" w:cs="Arial"/>
          <w:sz w:val="18"/>
          <w:szCs w:val="18"/>
          <w:lang w:eastAsia="sl-SI"/>
        </w:rPr>
        <w:t>V povabilu k oddaji ponudbe za izvedbo posamičnega javnega naročila bo naročnik navedel:</w:t>
      </w:r>
    </w:p>
    <w:p w14:paraId="1F668AF9" w14:textId="77777777"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sidRPr="006D3126">
        <w:rPr>
          <w:rFonts w:ascii="Arial" w:eastAsia="Calibri" w:hAnsi="Arial" w:cs="Arial"/>
          <w:sz w:val="18"/>
          <w:szCs w:val="18"/>
        </w:rPr>
        <w:t>zahtevano število letalskih kart</w:t>
      </w:r>
      <w:r>
        <w:rPr>
          <w:rFonts w:ascii="Arial" w:eastAsia="Calibri" w:hAnsi="Arial" w:cs="Arial"/>
          <w:sz w:val="18"/>
          <w:szCs w:val="18"/>
        </w:rPr>
        <w:t xml:space="preserve"> oz. namestitvenih aranžmajev</w:t>
      </w:r>
      <w:r w:rsidRPr="006D3126">
        <w:rPr>
          <w:rFonts w:ascii="Arial" w:eastAsia="Calibri" w:hAnsi="Arial" w:cs="Arial"/>
          <w:sz w:val="18"/>
          <w:szCs w:val="18"/>
        </w:rPr>
        <w:t>,</w:t>
      </w:r>
    </w:p>
    <w:p w14:paraId="3BEE239C" w14:textId="77777777"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sidRPr="006D3126">
        <w:rPr>
          <w:rFonts w:ascii="Arial" w:eastAsia="Calibri" w:hAnsi="Arial" w:cs="Arial"/>
          <w:sz w:val="18"/>
          <w:szCs w:val="18"/>
        </w:rPr>
        <w:t xml:space="preserve">datum odhoda in prihoda, </w:t>
      </w:r>
    </w:p>
    <w:p w14:paraId="39D8F782" w14:textId="77777777"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sidRPr="006D3126">
        <w:rPr>
          <w:rFonts w:ascii="Arial" w:eastAsia="Calibri" w:hAnsi="Arial" w:cs="Arial"/>
          <w:sz w:val="18"/>
          <w:szCs w:val="18"/>
        </w:rPr>
        <w:t>relacijo potovanja (letališče odleta in letališče pristanka),</w:t>
      </w:r>
    </w:p>
    <w:p w14:paraId="539BF5EA" w14:textId="77777777"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sidRPr="006D3126">
        <w:rPr>
          <w:rFonts w:ascii="Arial" w:eastAsia="Calibri" w:hAnsi="Arial" w:cs="Arial"/>
          <w:sz w:val="18"/>
          <w:szCs w:val="18"/>
        </w:rPr>
        <w:t>vrsta leta (direkten let, let s prestopanjem),</w:t>
      </w:r>
    </w:p>
    <w:p w14:paraId="2135FAFC" w14:textId="77777777"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sidRPr="006D3126">
        <w:rPr>
          <w:rFonts w:ascii="Arial" w:eastAsia="Calibri" w:hAnsi="Arial" w:cs="Arial"/>
          <w:sz w:val="18"/>
          <w:szCs w:val="18"/>
        </w:rPr>
        <w:t>čas odhoda in prihoda na zahtevano letališče, katera bo naročnik opredelil v časovnem intervalu, v okviru katerega mora biti zagotovljen odhod letala iz zahtevanega letališča in prihod letala na zahtevano letališče,</w:t>
      </w:r>
    </w:p>
    <w:p w14:paraId="2EEA5B62" w14:textId="77777777" w:rsidR="001E022D" w:rsidRDefault="001E022D" w:rsidP="0015535F">
      <w:pPr>
        <w:pStyle w:val="ListParagraph"/>
        <w:numPr>
          <w:ilvl w:val="0"/>
          <w:numId w:val="16"/>
        </w:numPr>
        <w:spacing w:after="0" w:line="240" w:lineRule="auto"/>
        <w:jc w:val="both"/>
        <w:rPr>
          <w:rFonts w:ascii="Arial" w:eastAsia="Calibri" w:hAnsi="Arial" w:cs="Arial"/>
          <w:sz w:val="18"/>
          <w:szCs w:val="18"/>
        </w:rPr>
      </w:pPr>
      <w:r w:rsidRPr="006D3126">
        <w:rPr>
          <w:rFonts w:ascii="Arial" w:eastAsia="Calibri" w:hAnsi="Arial" w:cs="Arial"/>
          <w:sz w:val="18"/>
          <w:szCs w:val="18"/>
        </w:rPr>
        <w:t>razred,</w:t>
      </w:r>
    </w:p>
    <w:p w14:paraId="6FC07D2A" w14:textId="77777777"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Pr>
          <w:rFonts w:ascii="Arial" w:eastAsia="Calibri" w:hAnsi="Arial" w:cs="Arial"/>
          <w:sz w:val="18"/>
          <w:szCs w:val="18"/>
        </w:rPr>
        <w:t>vrsto in druge zahteve namestitvenega aranžmaja,</w:t>
      </w:r>
    </w:p>
    <w:p w14:paraId="468EA7CC" w14:textId="2860D36C" w:rsidR="001E022D" w:rsidRPr="006D3126" w:rsidRDefault="001E022D" w:rsidP="0015535F">
      <w:pPr>
        <w:pStyle w:val="ListParagraph"/>
        <w:numPr>
          <w:ilvl w:val="0"/>
          <w:numId w:val="16"/>
        </w:numPr>
        <w:spacing w:after="0" w:line="240" w:lineRule="auto"/>
        <w:jc w:val="both"/>
        <w:rPr>
          <w:rFonts w:ascii="Arial" w:eastAsia="Calibri" w:hAnsi="Arial" w:cs="Arial"/>
          <w:sz w:val="18"/>
          <w:szCs w:val="18"/>
        </w:rPr>
      </w:pPr>
      <w:r>
        <w:rPr>
          <w:rFonts w:ascii="Arial" w:eastAsia="Calibri" w:hAnsi="Arial" w:cs="Arial"/>
          <w:sz w:val="18"/>
          <w:szCs w:val="18"/>
        </w:rPr>
        <w:t>in druge</w:t>
      </w:r>
      <w:r w:rsidRPr="006D3126">
        <w:rPr>
          <w:rFonts w:ascii="Arial" w:eastAsia="Calibri" w:hAnsi="Arial" w:cs="Arial"/>
          <w:sz w:val="18"/>
          <w:szCs w:val="18"/>
        </w:rPr>
        <w:t xml:space="preserve"> dodatne zahteve, pomembne za kakovostno izvedbo storitve.</w:t>
      </w:r>
    </w:p>
    <w:p w14:paraId="7FBDCDAD" w14:textId="77777777" w:rsidR="001E022D" w:rsidRPr="004350C7" w:rsidRDefault="001E022D" w:rsidP="00AA08AD">
      <w:pPr>
        <w:pStyle w:val="BodyTextIndent"/>
        <w:spacing w:after="0"/>
        <w:ind w:left="0"/>
        <w:jc w:val="both"/>
        <w:rPr>
          <w:rFonts w:ascii="Arial" w:hAnsi="Arial" w:cs="Arial"/>
          <w:sz w:val="18"/>
          <w:szCs w:val="18"/>
        </w:rPr>
      </w:pPr>
    </w:p>
    <w:p w14:paraId="1EF791F9" w14:textId="77777777" w:rsidR="00AA08AD" w:rsidRPr="004350C7" w:rsidRDefault="00AA08AD" w:rsidP="00AA08AD">
      <w:pPr>
        <w:pStyle w:val="BodyTextIndent"/>
        <w:spacing w:after="0"/>
        <w:ind w:left="0"/>
        <w:jc w:val="both"/>
        <w:rPr>
          <w:rFonts w:ascii="Arial" w:hAnsi="Arial" w:cs="Arial"/>
          <w:sz w:val="18"/>
          <w:szCs w:val="18"/>
        </w:rPr>
      </w:pPr>
    </w:p>
    <w:p w14:paraId="1AA7AE17" w14:textId="77777777" w:rsidR="00AA08AD" w:rsidRPr="004350C7" w:rsidRDefault="00AA08AD" w:rsidP="00AA08AD">
      <w:pPr>
        <w:pStyle w:val="BodyTextIndent"/>
        <w:ind w:left="0"/>
        <w:jc w:val="center"/>
        <w:rPr>
          <w:rFonts w:ascii="Arial" w:hAnsi="Arial" w:cs="Arial"/>
          <w:sz w:val="18"/>
          <w:szCs w:val="18"/>
        </w:rPr>
      </w:pPr>
      <w:r>
        <w:rPr>
          <w:rFonts w:ascii="Arial" w:hAnsi="Arial" w:cs="Arial"/>
          <w:sz w:val="18"/>
          <w:szCs w:val="18"/>
        </w:rPr>
        <w:t>9</w:t>
      </w:r>
      <w:r w:rsidRPr="004350C7">
        <w:rPr>
          <w:rFonts w:ascii="Arial" w:hAnsi="Arial" w:cs="Arial"/>
          <w:sz w:val="18"/>
          <w:szCs w:val="18"/>
        </w:rPr>
        <w:t>. člen</w:t>
      </w:r>
    </w:p>
    <w:p w14:paraId="2DCE5769" w14:textId="77777777" w:rsidR="00AA08AD" w:rsidRDefault="00AA08AD" w:rsidP="00AA08AD">
      <w:pPr>
        <w:pStyle w:val="BodyTextIndent"/>
        <w:spacing w:after="0"/>
        <w:ind w:left="0"/>
        <w:jc w:val="both"/>
        <w:rPr>
          <w:rFonts w:ascii="Arial" w:hAnsi="Arial" w:cs="Arial"/>
          <w:sz w:val="18"/>
          <w:szCs w:val="18"/>
        </w:rPr>
      </w:pPr>
      <w:r w:rsidRPr="004350C7">
        <w:rPr>
          <w:rFonts w:ascii="Arial" w:hAnsi="Arial" w:cs="Arial"/>
          <w:sz w:val="18"/>
          <w:szCs w:val="18"/>
        </w:rPr>
        <w:t>Sukcesivno naročanje poteka preko elektronske pošte</w:t>
      </w:r>
      <w:r>
        <w:rPr>
          <w:rFonts w:ascii="Arial" w:hAnsi="Arial" w:cs="Arial"/>
          <w:sz w:val="18"/>
          <w:szCs w:val="18"/>
        </w:rPr>
        <w:t>.</w:t>
      </w:r>
      <w:r w:rsidRPr="004350C7">
        <w:rPr>
          <w:rFonts w:ascii="Arial" w:hAnsi="Arial" w:cs="Arial"/>
          <w:sz w:val="18"/>
          <w:szCs w:val="18"/>
        </w:rPr>
        <w:t xml:space="preserve"> </w:t>
      </w:r>
    </w:p>
    <w:p w14:paraId="5FFC33AE" w14:textId="77777777" w:rsidR="00AA08AD" w:rsidRDefault="00AA08AD" w:rsidP="00AA08AD">
      <w:pPr>
        <w:pStyle w:val="BodyTextIndent"/>
        <w:spacing w:after="0"/>
        <w:ind w:left="0"/>
        <w:jc w:val="both"/>
        <w:rPr>
          <w:rFonts w:ascii="Arial" w:hAnsi="Arial" w:cs="Arial"/>
          <w:sz w:val="18"/>
          <w:szCs w:val="18"/>
        </w:rPr>
      </w:pPr>
    </w:p>
    <w:p w14:paraId="69578090" w14:textId="77777777" w:rsidR="00AA08AD" w:rsidRDefault="00AA08AD" w:rsidP="00AA08AD">
      <w:pPr>
        <w:pStyle w:val="BodyTextIndent"/>
        <w:spacing w:after="0"/>
        <w:ind w:left="0"/>
        <w:jc w:val="both"/>
        <w:rPr>
          <w:rFonts w:ascii="Arial" w:hAnsi="Arial" w:cs="Arial"/>
          <w:sz w:val="18"/>
          <w:szCs w:val="18"/>
        </w:rPr>
      </w:pPr>
      <w:r w:rsidRPr="004350C7">
        <w:rPr>
          <w:rFonts w:ascii="Arial" w:hAnsi="Arial" w:cs="Arial"/>
          <w:sz w:val="18"/>
          <w:szCs w:val="18"/>
        </w:rPr>
        <w:t xml:space="preserve">Ob posameznem naročanju naročnik opredeli način in rok oddaje ponudb, ki praviloma ni daljši od treh dni in ne krajši od </w:t>
      </w:r>
      <w:r>
        <w:rPr>
          <w:rFonts w:ascii="Arial" w:hAnsi="Arial" w:cs="Arial"/>
          <w:sz w:val="18"/>
          <w:szCs w:val="18"/>
        </w:rPr>
        <w:t>šestih</w:t>
      </w:r>
      <w:r w:rsidRPr="004350C7">
        <w:rPr>
          <w:rFonts w:ascii="Arial" w:hAnsi="Arial" w:cs="Arial"/>
          <w:sz w:val="18"/>
          <w:szCs w:val="18"/>
        </w:rPr>
        <w:t xml:space="preserve"> ur. </w:t>
      </w:r>
    </w:p>
    <w:p w14:paraId="5CEBF2CC" w14:textId="77777777" w:rsidR="00AA08AD" w:rsidRDefault="00AA08AD" w:rsidP="00AA08AD">
      <w:pPr>
        <w:pStyle w:val="BodyTextIndent"/>
        <w:spacing w:after="0"/>
        <w:ind w:left="0"/>
        <w:jc w:val="both"/>
        <w:rPr>
          <w:rFonts w:ascii="Arial" w:hAnsi="Arial" w:cs="Arial"/>
          <w:sz w:val="18"/>
          <w:szCs w:val="18"/>
        </w:rPr>
      </w:pPr>
    </w:p>
    <w:p w14:paraId="62CE57D2" w14:textId="77777777" w:rsidR="00AA08AD" w:rsidRPr="004350C7" w:rsidRDefault="00AA08AD" w:rsidP="00AA08AD">
      <w:pPr>
        <w:pStyle w:val="BodyTextIndent"/>
        <w:spacing w:after="0"/>
        <w:ind w:left="0"/>
        <w:jc w:val="both"/>
        <w:rPr>
          <w:rFonts w:ascii="Arial" w:hAnsi="Arial" w:cs="Arial"/>
          <w:sz w:val="18"/>
          <w:szCs w:val="18"/>
        </w:rPr>
      </w:pPr>
      <w:r w:rsidRPr="004350C7">
        <w:rPr>
          <w:rFonts w:ascii="Arial" w:hAnsi="Arial" w:cs="Arial"/>
          <w:sz w:val="18"/>
          <w:szCs w:val="18"/>
        </w:rPr>
        <w:t xml:space="preserve">V primeru nujne nabave rok za oddajo ponudb praviloma ne sme biti krajši od </w:t>
      </w:r>
      <w:r>
        <w:rPr>
          <w:rFonts w:ascii="Arial" w:hAnsi="Arial" w:cs="Arial"/>
          <w:sz w:val="18"/>
          <w:szCs w:val="18"/>
        </w:rPr>
        <w:t>treh</w:t>
      </w:r>
      <w:r w:rsidRPr="004350C7">
        <w:rPr>
          <w:rFonts w:ascii="Arial" w:hAnsi="Arial" w:cs="Arial"/>
          <w:sz w:val="18"/>
          <w:szCs w:val="18"/>
        </w:rPr>
        <w:t xml:space="preserve"> ur. </w:t>
      </w:r>
    </w:p>
    <w:p w14:paraId="210BF9B8" w14:textId="77777777" w:rsidR="00AA08AD" w:rsidRPr="004350C7" w:rsidRDefault="00AA08AD" w:rsidP="00AA08AD">
      <w:pPr>
        <w:pStyle w:val="BodyTextIndent"/>
        <w:spacing w:after="0"/>
        <w:ind w:left="0"/>
        <w:jc w:val="both"/>
        <w:rPr>
          <w:rFonts w:ascii="Arial" w:hAnsi="Arial" w:cs="Arial"/>
          <w:sz w:val="18"/>
          <w:szCs w:val="18"/>
        </w:rPr>
      </w:pPr>
    </w:p>
    <w:p w14:paraId="6377C6EE" w14:textId="77777777" w:rsidR="00AA08AD" w:rsidRPr="004350C7" w:rsidRDefault="00AA08AD" w:rsidP="00AA08AD">
      <w:pPr>
        <w:pStyle w:val="BodyTextIndent"/>
        <w:ind w:left="0"/>
        <w:jc w:val="center"/>
        <w:rPr>
          <w:rFonts w:ascii="Arial" w:hAnsi="Arial" w:cs="Arial"/>
          <w:sz w:val="18"/>
          <w:szCs w:val="18"/>
        </w:rPr>
      </w:pPr>
      <w:r w:rsidRPr="004350C7">
        <w:rPr>
          <w:rFonts w:ascii="Arial" w:hAnsi="Arial" w:cs="Arial"/>
          <w:sz w:val="18"/>
          <w:szCs w:val="18"/>
        </w:rPr>
        <w:t>1</w:t>
      </w:r>
      <w:r>
        <w:rPr>
          <w:rFonts w:ascii="Arial" w:hAnsi="Arial" w:cs="Arial"/>
          <w:sz w:val="18"/>
          <w:szCs w:val="18"/>
        </w:rPr>
        <w:t>0</w:t>
      </w:r>
      <w:r w:rsidRPr="004350C7">
        <w:rPr>
          <w:rFonts w:ascii="Arial" w:hAnsi="Arial" w:cs="Arial"/>
          <w:sz w:val="18"/>
          <w:szCs w:val="18"/>
        </w:rPr>
        <w:t>. člen</w:t>
      </w:r>
    </w:p>
    <w:p w14:paraId="0517966B" w14:textId="77777777" w:rsidR="00AA08AD" w:rsidRDefault="00AA08AD" w:rsidP="00AA08AD">
      <w:pPr>
        <w:tabs>
          <w:tab w:val="left" w:pos="426"/>
        </w:tabs>
        <w:spacing w:after="120"/>
        <w:jc w:val="both"/>
        <w:rPr>
          <w:rFonts w:ascii="Arial" w:hAnsi="Arial" w:cs="Arial"/>
          <w:sz w:val="18"/>
          <w:szCs w:val="18"/>
        </w:rPr>
      </w:pPr>
      <w:r w:rsidRPr="004350C7">
        <w:rPr>
          <w:rFonts w:ascii="Arial" w:hAnsi="Arial" w:cs="Arial"/>
          <w:sz w:val="18"/>
          <w:szCs w:val="18"/>
        </w:rPr>
        <w:t>Naročnik hkrati pošlje podatek o povpraševanju vsem izvajalcem, ki imajo sklenjen okvirni sporazum</w:t>
      </w:r>
      <w:r>
        <w:rPr>
          <w:rFonts w:ascii="Arial" w:hAnsi="Arial" w:cs="Arial"/>
          <w:sz w:val="18"/>
          <w:szCs w:val="18"/>
        </w:rPr>
        <w:t>.</w:t>
      </w:r>
    </w:p>
    <w:p w14:paraId="0DA683A2" w14:textId="77777777" w:rsidR="00AA08AD" w:rsidRPr="004350C7" w:rsidRDefault="00AA08AD" w:rsidP="00AA08AD">
      <w:pPr>
        <w:tabs>
          <w:tab w:val="left" w:pos="426"/>
        </w:tabs>
        <w:spacing w:after="120"/>
        <w:jc w:val="both"/>
        <w:rPr>
          <w:rFonts w:ascii="Arial" w:hAnsi="Arial" w:cs="Arial"/>
          <w:sz w:val="18"/>
          <w:szCs w:val="18"/>
        </w:rPr>
      </w:pPr>
      <w:r w:rsidRPr="004350C7">
        <w:rPr>
          <w:rFonts w:ascii="Arial" w:hAnsi="Arial" w:cs="Arial"/>
          <w:sz w:val="18"/>
          <w:szCs w:val="18"/>
        </w:rPr>
        <w:t>Izvajalci pošljejo svoje ponudbe v elektronski obliki na naslov, ki ga v vsakokratnem povpraševanju opredeli naročnik.</w:t>
      </w:r>
    </w:p>
    <w:p w14:paraId="4814A0EA" w14:textId="39A2E3D7" w:rsidR="00AA08AD" w:rsidRPr="004350C7" w:rsidRDefault="00AA08AD" w:rsidP="00AA08AD">
      <w:pPr>
        <w:tabs>
          <w:tab w:val="left" w:pos="426"/>
        </w:tabs>
        <w:spacing w:after="120"/>
        <w:jc w:val="both"/>
        <w:rPr>
          <w:rFonts w:ascii="Arial" w:hAnsi="Arial" w:cs="Arial"/>
          <w:sz w:val="18"/>
          <w:szCs w:val="18"/>
        </w:rPr>
      </w:pPr>
      <w:r w:rsidRPr="004350C7">
        <w:rPr>
          <w:rFonts w:ascii="Arial" w:hAnsi="Arial" w:cs="Arial"/>
          <w:sz w:val="18"/>
          <w:szCs w:val="18"/>
        </w:rPr>
        <w:t xml:space="preserve">Po preteku roka naročnik na enak način, kot je posredoval povpraševanje, obvesti najugodnejšega izvajalca ter rezervira </w:t>
      </w:r>
      <w:r w:rsidR="00F30AF2">
        <w:rPr>
          <w:rFonts w:ascii="Arial" w:hAnsi="Arial" w:cs="Arial"/>
          <w:sz w:val="18"/>
          <w:szCs w:val="18"/>
        </w:rPr>
        <w:t>naročeno storitev</w:t>
      </w:r>
      <w:r w:rsidRPr="004350C7">
        <w:rPr>
          <w:rFonts w:ascii="Arial" w:hAnsi="Arial" w:cs="Arial"/>
          <w:sz w:val="18"/>
          <w:szCs w:val="18"/>
        </w:rPr>
        <w:t xml:space="preserve">. Izvajalec naročniku sporoči do kdaj mu zagotavlja ponujeno </w:t>
      </w:r>
      <w:r w:rsidR="00F30AF2">
        <w:rPr>
          <w:rFonts w:ascii="Arial" w:hAnsi="Arial" w:cs="Arial"/>
          <w:sz w:val="18"/>
          <w:szCs w:val="18"/>
        </w:rPr>
        <w:t>storitev</w:t>
      </w:r>
      <w:r w:rsidRPr="004350C7">
        <w:rPr>
          <w:rFonts w:ascii="Arial" w:hAnsi="Arial" w:cs="Arial"/>
          <w:sz w:val="18"/>
          <w:szCs w:val="18"/>
        </w:rPr>
        <w:t xml:space="preserve"> in do danega roka naročnik lahko potrdi naročilo. </w:t>
      </w:r>
    </w:p>
    <w:p w14:paraId="5A6DFA49" w14:textId="77777777" w:rsidR="00AA08AD" w:rsidRPr="004350C7" w:rsidRDefault="00AA08AD" w:rsidP="00AA08AD">
      <w:pPr>
        <w:tabs>
          <w:tab w:val="left" w:pos="426"/>
        </w:tabs>
        <w:spacing w:after="120"/>
        <w:jc w:val="both"/>
        <w:rPr>
          <w:rFonts w:ascii="Arial" w:hAnsi="Arial" w:cs="Arial"/>
          <w:sz w:val="18"/>
          <w:szCs w:val="18"/>
        </w:rPr>
      </w:pPr>
      <w:r w:rsidRPr="004350C7">
        <w:rPr>
          <w:rFonts w:ascii="Arial" w:hAnsi="Arial" w:cs="Arial"/>
          <w:sz w:val="18"/>
          <w:szCs w:val="18"/>
        </w:rPr>
        <w:t>Naročnik potrdi naročilo</w:t>
      </w:r>
      <w:r>
        <w:rPr>
          <w:rFonts w:ascii="Arial" w:hAnsi="Arial" w:cs="Arial"/>
          <w:sz w:val="18"/>
          <w:szCs w:val="18"/>
        </w:rPr>
        <w:t xml:space="preserve"> tako</w:t>
      </w:r>
      <w:r w:rsidRPr="004350C7">
        <w:rPr>
          <w:rFonts w:ascii="Arial" w:hAnsi="Arial" w:cs="Arial"/>
          <w:sz w:val="18"/>
          <w:szCs w:val="18"/>
        </w:rPr>
        <w:t xml:space="preserve">, </w:t>
      </w:r>
      <w:r>
        <w:rPr>
          <w:rFonts w:ascii="Arial" w:hAnsi="Arial" w:cs="Arial"/>
          <w:sz w:val="18"/>
          <w:szCs w:val="18"/>
        </w:rPr>
        <w:t>da potrditev</w:t>
      </w:r>
      <w:r w:rsidRPr="004350C7">
        <w:rPr>
          <w:rFonts w:ascii="Arial" w:hAnsi="Arial" w:cs="Arial"/>
          <w:sz w:val="18"/>
          <w:szCs w:val="18"/>
        </w:rPr>
        <w:t xml:space="preserve"> v elektronski obliki pošlje izbranemu izvajalcu. </w:t>
      </w:r>
      <w:r>
        <w:rPr>
          <w:rFonts w:ascii="Arial" w:hAnsi="Arial" w:cs="Arial"/>
          <w:sz w:val="18"/>
          <w:szCs w:val="18"/>
        </w:rPr>
        <w:t>Takšna potrditev se</w:t>
      </w:r>
      <w:r w:rsidRPr="004350C7">
        <w:rPr>
          <w:rFonts w:ascii="Arial" w:hAnsi="Arial" w:cs="Arial"/>
          <w:sz w:val="18"/>
          <w:szCs w:val="18"/>
        </w:rPr>
        <w:t xml:space="preserve"> šteje za izdajo naročilnice</w:t>
      </w:r>
      <w:r>
        <w:rPr>
          <w:rFonts w:ascii="Arial" w:hAnsi="Arial" w:cs="Arial"/>
          <w:sz w:val="18"/>
          <w:szCs w:val="18"/>
        </w:rPr>
        <w:t xml:space="preserve"> izbranemu izvajalcu</w:t>
      </w:r>
      <w:r w:rsidRPr="004350C7">
        <w:rPr>
          <w:rFonts w:ascii="Arial" w:hAnsi="Arial" w:cs="Arial"/>
          <w:sz w:val="18"/>
          <w:szCs w:val="18"/>
        </w:rPr>
        <w:t>, na podlagi katere mora izvajalec opraviti naročeno storitev v določenem roku. S tem dejanjem naročnika postane ponudba izbranega izvajalca za posamezno naročilo sestavni del dokumentacije tega posla.</w:t>
      </w:r>
    </w:p>
    <w:p w14:paraId="4827B516" w14:textId="77777777" w:rsidR="00AA08AD" w:rsidRPr="004350C7" w:rsidRDefault="00AA08AD" w:rsidP="00AA08AD">
      <w:pPr>
        <w:tabs>
          <w:tab w:val="left" w:pos="426"/>
        </w:tabs>
        <w:jc w:val="both"/>
        <w:rPr>
          <w:rFonts w:ascii="Arial" w:hAnsi="Arial" w:cs="Arial"/>
          <w:sz w:val="18"/>
          <w:szCs w:val="18"/>
        </w:rPr>
      </w:pPr>
      <w:r w:rsidRPr="004350C7">
        <w:rPr>
          <w:rFonts w:ascii="Arial" w:hAnsi="Arial" w:cs="Arial"/>
          <w:sz w:val="18"/>
          <w:szCs w:val="18"/>
        </w:rPr>
        <w:t xml:space="preserve">V primeru, da izvajalec v dveh dneh po roku za oddajo ponudbe ne prejme naročnikovega obvestila o izidu postopka, se </w:t>
      </w:r>
      <w:r>
        <w:rPr>
          <w:rFonts w:ascii="Arial" w:hAnsi="Arial" w:cs="Arial"/>
          <w:sz w:val="18"/>
          <w:szCs w:val="18"/>
        </w:rPr>
        <w:t>šteje</w:t>
      </w:r>
      <w:r w:rsidRPr="004350C7">
        <w:rPr>
          <w:rFonts w:ascii="Arial" w:hAnsi="Arial" w:cs="Arial"/>
          <w:sz w:val="18"/>
          <w:szCs w:val="18"/>
        </w:rPr>
        <w:t>, da je bila njegova ponudba zavrnjena.</w:t>
      </w:r>
    </w:p>
    <w:p w14:paraId="365ADC6B" w14:textId="77777777" w:rsidR="00AA08AD" w:rsidRDefault="00AA08AD" w:rsidP="00AA08AD">
      <w:pPr>
        <w:tabs>
          <w:tab w:val="left" w:pos="426"/>
        </w:tabs>
        <w:spacing w:after="120"/>
        <w:jc w:val="center"/>
        <w:rPr>
          <w:rFonts w:ascii="Arial" w:hAnsi="Arial" w:cs="Arial"/>
          <w:sz w:val="18"/>
          <w:szCs w:val="18"/>
        </w:rPr>
      </w:pPr>
      <w:r w:rsidRPr="004350C7">
        <w:rPr>
          <w:rFonts w:ascii="Arial" w:hAnsi="Arial" w:cs="Arial"/>
          <w:sz w:val="18"/>
          <w:szCs w:val="18"/>
        </w:rPr>
        <w:t>1</w:t>
      </w:r>
      <w:r>
        <w:rPr>
          <w:rFonts w:ascii="Arial" w:hAnsi="Arial" w:cs="Arial"/>
          <w:sz w:val="18"/>
          <w:szCs w:val="18"/>
        </w:rPr>
        <w:t>1</w:t>
      </w:r>
      <w:r w:rsidRPr="004350C7">
        <w:rPr>
          <w:rFonts w:ascii="Arial" w:hAnsi="Arial" w:cs="Arial"/>
          <w:sz w:val="18"/>
          <w:szCs w:val="18"/>
        </w:rPr>
        <w:t>. člen</w:t>
      </w:r>
    </w:p>
    <w:p w14:paraId="56C6BD07" w14:textId="77777777" w:rsidR="00AA08AD" w:rsidRDefault="00AA08AD" w:rsidP="00AA08AD">
      <w:pPr>
        <w:spacing w:line="260" w:lineRule="atLeast"/>
        <w:jc w:val="both"/>
        <w:rPr>
          <w:rFonts w:ascii="Arial" w:hAnsi="Arial" w:cs="Arial"/>
          <w:sz w:val="18"/>
          <w:szCs w:val="18"/>
        </w:rPr>
      </w:pPr>
      <w:r w:rsidRPr="00670D09">
        <w:rPr>
          <w:rFonts w:ascii="Arial" w:hAnsi="Arial" w:cs="Arial"/>
          <w:sz w:val="18"/>
          <w:szCs w:val="18"/>
        </w:rPr>
        <w:t>Pred vsakim posameznim naročilom se naročnik lahko pred izvedbo posameznega naročila v pisni obliki</w:t>
      </w:r>
      <w:r>
        <w:rPr>
          <w:rFonts w:ascii="Arial" w:hAnsi="Arial" w:cs="Arial"/>
          <w:sz w:val="18"/>
          <w:szCs w:val="18"/>
        </w:rPr>
        <w:t xml:space="preserve"> ali </w:t>
      </w:r>
      <w:r w:rsidRPr="00670D09">
        <w:rPr>
          <w:rFonts w:ascii="Arial" w:hAnsi="Arial" w:cs="Arial"/>
          <w:sz w:val="18"/>
          <w:szCs w:val="18"/>
        </w:rPr>
        <w:t>po elektronski pošti posvetuje z vsemi izvajalci</w:t>
      </w:r>
      <w:r>
        <w:rPr>
          <w:rFonts w:ascii="Arial" w:hAnsi="Arial" w:cs="Arial"/>
          <w:sz w:val="18"/>
          <w:szCs w:val="18"/>
        </w:rPr>
        <w:t>, s katerimi ima sklenjen okvirni sporazum</w:t>
      </w:r>
      <w:r w:rsidRPr="00670D09">
        <w:rPr>
          <w:rFonts w:ascii="Arial" w:hAnsi="Arial" w:cs="Arial"/>
          <w:sz w:val="18"/>
          <w:szCs w:val="18"/>
        </w:rPr>
        <w:t xml:space="preserve">. </w:t>
      </w:r>
    </w:p>
    <w:p w14:paraId="214E8C50" w14:textId="61485861" w:rsidR="00AA08AD" w:rsidRDefault="00AA08AD" w:rsidP="00AA08AD">
      <w:pPr>
        <w:spacing w:line="260" w:lineRule="atLeast"/>
        <w:jc w:val="both"/>
        <w:rPr>
          <w:rFonts w:ascii="Arial" w:hAnsi="Arial" w:cs="Arial"/>
          <w:sz w:val="18"/>
          <w:szCs w:val="18"/>
        </w:rPr>
      </w:pPr>
      <w:r w:rsidRPr="00670D09">
        <w:rPr>
          <w:rFonts w:ascii="Arial" w:hAnsi="Arial" w:cs="Arial"/>
          <w:sz w:val="18"/>
          <w:szCs w:val="18"/>
        </w:rPr>
        <w:t>Izvajalci posameznemu naročniku predlagajo rešitev, ki je najbolj skladna z njegovimi interesi (čas prihoda</w:t>
      </w:r>
      <w:r>
        <w:rPr>
          <w:rFonts w:ascii="Arial" w:hAnsi="Arial" w:cs="Arial"/>
          <w:sz w:val="18"/>
          <w:szCs w:val="18"/>
        </w:rPr>
        <w:t xml:space="preserve"> in</w:t>
      </w:r>
      <w:r w:rsidRPr="00670D09">
        <w:rPr>
          <w:rFonts w:ascii="Arial" w:hAnsi="Arial" w:cs="Arial"/>
          <w:sz w:val="18"/>
          <w:szCs w:val="18"/>
        </w:rPr>
        <w:t xml:space="preserve"> odhoda, kraj prihoda</w:t>
      </w:r>
      <w:r>
        <w:rPr>
          <w:rFonts w:ascii="Arial" w:hAnsi="Arial" w:cs="Arial"/>
          <w:sz w:val="18"/>
          <w:szCs w:val="18"/>
        </w:rPr>
        <w:t xml:space="preserve"> in </w:t>
      </w:r>
      <w:r w:rsidRPr="00670D09">
        <w:rPr>
          <w:rFonts w:ascii="Arial" w:hAnsi="Arial" w:cs="Arial"/>
          <w:sz w:val="18"/>
          <w:szCs w:val="18"/>
        </w:rPr>
        <w:t>odhoda, prestopanja, čas potovanja, bližin</w:t>
      </w:r>
      <w:r>
        <w:rPr>
          <w:rFonts w:ascii="Arial" w:hAnsi="Arial" w:cs="Arial"/>
          <w:sz w:val="18"/>
          <w:szCs w:val="18"/>
        </w:rPr>
        <w:t>a</w:t>
      </w:r>
      <w:r w:rsidRPr="00670D09">
        <w:rPr>
          <w:rFonts w:ascii="Arial" w:hAnsi="Arial" w:cs="Arial"/>
          <w:sz w:val="18"/>
          <w:szCs w:val="18"/>
        </w:rPr>
        <w:t xml:space="preserve"> letališča odhoda in prihoda določenemu kraju</w:t>
      </w:r>
      <w:r w:rsidR="009810EB">
        <w:rPr>
          <w:rFonts w:ascii="Arial" w:hAnsi="Arial" w:cs="Arial"/>
          <w:sz w:val="18"/>
          <w:szCs w:val="18"/>
        </w:rPr>
        <w:t>, vrsta in bližina namestitvenega aranžmaja</w:t>
      </w:r>
      <w:r w:rsidRPr="00670D09">
        <w:rPr>
          <w:rFonts w:ascii="Arial" w:hAnsi="Arial" w:cs="Arial"/>
          <w:sz w:val="18"/>
          <w:szCs w:val="18"/>
        </w:rPr>
        <w:t xml:space="preserve"> ipd.) zlasti s finančnega vidika, ob upoštevanju stroškov prevoza in števila oseb, ki potujejo do istega namembnega kraja ter kvalitete </w:t>
      </w:r>
      <w:r w:rsidR="009810EB">
        <w:rPr>
          <w:rFonts w:ascii="Arial" w:hAnsi="Arial" w:cs="Arial"/>
          <w:sz w:val="18"/>
          <w:szCs w:val="18"/>
        </w:rPr>
        <w:t>storitve</w:t>
      </w:r>
      <w:r w:rsidRPr="00670D09">
        <w:rPr>
          <w:rFonts w:ascii="Arial" w:hAnsi="Arial" w:cs="Arial"/>
          <w:sz w:val="18"/>
          <w:szCs w:val="18"/>
        </w:rPr>
        <w:t>. Izvajalci posameznemu naročniku predstavijo različne možnosti ter jih seznanijo s pogoji oziroma omejitvami nakupa po določeni ceni.</w:t>
      </w:r>
    </w:p>
    <w:p w14:paraId="5D699993" w14:textId="77777777" w:rsidR="00AA08AD" w:rsidRDefault="00AA08AD" w:rsidP="00AA08AD">
      <w:pPr>
        <w:tabs>
          <w:tab w:val="left" w:pos="426"/>
        </w:tabs>
        <w:spacing w:after="120"/>
        <w:rPr>
          <w:rFonts w:ascii="Arial" w:hAnsi="Arial" w:cs="Arial"/>
          <w:b/>
          <w:sz w:val="18"/>
          <w:szCs w:val="18"/>
        </w:rPr>
      </w:pPr>
    </w:p>
    <w:p w14:paraId="3735854E" w14:textId="77777777" w:rsidR="00AA08AD" w:rsidRPr="00670D09" w:rsidRDefault="00AA08AD" w:rsidP="00AA08AD">
      <w:pPr>
        <w:tabs>
          <w:tab w:val="left" w:pos="426"/>
        </w:tabs>
        <w:spacing w:after="120"/>
        <w:rPr>
          <w:rFonts w:ascii="Arial" w:hAnsi="Arial" w:cs="Arial"/>
          <w:b/>
          <w:sz w:val="18"/>
          <w:szCs w:val="18"/>
        </w:rPr>
      </w:pPr>
      <w:r>
        <w:rPr>
          <w:rFonts w:ascii="Arial" w:hAnsi="Arial" w:cs="Arial"/>
          <w:b/>
          <w:sz w:val="18"/>
          <w:szCs w:val="18"/>
        </w:rPr>
        <w:lastRenderedPageBreak/>
        <w:t xml:space="preserve">VI. </w:t>
      </w:r>
      <w:r w:rsidRPr="00670D09">
        <w:rPr>
          <w:rFonts w:ascii="Arial" w:hAnsi="Arial" w:cs="Arial"/>
          <w:b/>
          <w:sz w:val="18"/>
          <w:szCs w:val="18"/>
        </w:rPr>
        <w:t xml:space="preserve">NEPRIDOBITEV PONUDB </w:t>
      </w:r>
    </w:p>
    <w:p w14:paraId="1B47C034" w14:textId="7C510A41" w:rsidR="00AA08AD" w:rsidRPr="004350C7" w:rsidRDefault="00AA08AD" w:rsidP="00AA08AD">
      <w:pPr>
        <w:tabs>
          <w:tab w:val="left" w:pos="426"/>
        </w:tabs>
        <w:spacing w:after="120"/>
        <w:jc w:val="center"/>
        <w:rPr>
          <w:rFonts w:ascii="Arial" w:hAnsi="Arial" w:cs="Arial"/>
          <w:sz w:val="18"/>
          <w:szCs w:val="18"/>
        </w:rPr>
      </w:pPr>
      <w:r w:rsidRPr="004350C7">
        <w:rPr>
          <w:rFonts w:ascii="Arial" w:hAnsi="Arial" w:cs="Arial"/>
          <w:sz w:val="18"/>
          <w:szCs w:val="18"/>
        </w:rPr>
        <w:t>1</w:t>
      </w:r>
      <w:r w:rsidR="005534A9">
        <w:rPr>
          <w:rFonts w:ascii="Arial" w:hAnsi="Arial" w:cs="Arial"/>
          <w:sz w:val="18"/>
          <w:szCs w:val="18"/>
        </w:rPr>
        <w:t>2</w:t>
      </w:r>
      <w:r w:rsidRPr="004350C7">
        <w:rPr>
          <w:rFonts w:ascii="Arial" w:hAnsi="Arial" w:cs="Arial"/>
          <w:sz w:val="18"/>
          <w:szCs w:val="18"/>
        </w:rPr>
        <w:t>. člen</w:t>
      </w:r>
    </w:p>
    <w:p w14:paraId="2AA54D94" w14:textId="77777777" w:rsidR="00AA08AD" w:rsidRPr="004350C7" w:rsidRDefault="00AA08AD" w:rsidP="00AA08AD">
      <w:pPr>
        <w:pStyle w:val="Telobesedila21"/>
        <w:jc w:val="both"/>
        <w:rPr>
          <w:rFonts w:ascii="Arial" w:hAnsi="Arial" w:cs="Arial"/>
          <w:b w:val="0"/>
          <w:sz w:val="18"/>
          <w:szCs w:val="18"/>
        </w:rPr>
      </w:pPr>
      <w:r w:rsidRPr="004350C7">
        <w:rPr>
          <w:rFonts w:ascii="Arial" w:hAnsi="Arial" w:cs="Arial"/>
          <w:b w:val="0"/>
          <w:sz w:val="18"/>
          <w:szCs w:val="18"/>
        </w:rPr>
        <w:t>Izvajalec je kot strokovnjak dolžan naročnika čim prej opozoriti na morebitno objektivno absolutno nezmožnost iz</w:t>
      </w:r>
      <w:r>
        <w:rPr>
          <w:rFonts w:ascii="Arial" w:hAnsi="Arial" w:cs="Arial"/>
          <w:b w:val="0"/>
          <w:sz w:val="18"/>
          <w:szCs w:val="18"/>
        </w:rPr>
        <w:t>vedbe posameznega povpraševanja.</w:t>
      </w:r>
    </w:p>
    <w:p w14:paraId="229DF392" w14:textId="7E32A7DB" w:rsidR="00AA08AD" w:rsidRPr="004350C7" w:rsidRDefault="00AA08AD" w:rsidP="00AA08AD">
      <w:pPr>
        <w:pStyle w:val="TableContents"/>
        <w:spacing w:after="120"/>
        <w:jc w:val="both"/>
        <w:rPr>
          <w:rFonts w:ascii="Arial" w:hAnsi="Arial" w:cs="Arial"/>
          <w:sz w:val="18"/>
          <w:szCs w:val="18"/>
        </w:rPr>
      </w:pPr>
      <w:r w:rsidRPr="004350C7">
        <w:rPr>
          <w:rFonts w:ascii="Arial" w:hAnsi="Arial" w:cs="Arial"/>
          <w:sz w:val="18"/>
          <w:szCs w:val="18"/>
        </w:rPr>
        <w:t xml:space="preserve">V kolikor naročnik ob posameznem povpraševanju ne pridobi nobene ponudbe, lahko </w:t>
      </w:r>
      <w:r w:rsidR="009810EB">
        <w:rPr>
          <w:rFonts w:ascii="Arial" w:hAnsi="Arial" w:cs="Arial"/>
          <w:sz w:val="18"/>
          <w:szCs w:val="18"/>
        </w:rPr>
        <w:t>storitev naroči</w:t>
      </w:r>
      <w:r w:rsidRPr="004350C7">
        <w:rPr>
          <w:rFonts w:ascii="Arial" w:hAnsi="Arial" w:cs="Arial"/>
          <w:sz w:val="18"/>
          <w:szCs w:val="18"/>
        </w:rPr>
        <w:t xml:space="preserve"> na trgu in jih ni zavezan kupiti po tem okvirnem sporazumu. Pri tem pogoji nakupa na trgu ne smejo bistveno od zahtev, ki jih je naročnik navedel v povabilu k oddaji ponudbe. </w:t>
      </w:r>
    </w:p>
    <w:p w14:paraId="2095E27C" w14:textId="77777777" w:rsidR="00AA08AD" w:rsidRDefault="00AA08AD" w:rsidP="00AA08AD">
      <w:pPr>
        <w:pStyle w:val="Telobesedila21"/>
        <w:jc w:val="both"/>
        <w:rPr>
          <w:rFonts w:ascii="Arial" w:hAnsi="Arial" w:cs="Arial"/>
          <w:b w:val="0"/>
          <w:sz w:val="18"/>
          <w:szCs w:val="18"/>
        </w:rPr>
      </w:pPr>
      <w:r w:rsidRPr="004350C7">
        <w:rPr>
          <w:rFonts w:ascii="Arial" w:hAnsi="Arial" w:cs="Arial"/>
          <w:b w:val="0"/>
          <w:sz w:val="18"/>
          <w:szCs w:val="18"/>
        </w:rPr>
        <w:t>Naročnik se v primeru, da ne dobi nobene ponudbe, namesto za oddajo na prostem trgu lahko odl</w:t>
      </w:r>
      <w:r>
        <w:rPr>
          <w:rFonts w:ascii="Arial" w:hAnsi="Arial" w:cs="Arial"/>
          <w:b w:val="0"/>
          <w:sz w:val="18"/>
          <w:szCs w:val="18"/>
        </w:rPr>
        <w:t xml:space="preserve">oči tudi za ponovitev postopka. </w:t>
      </w:r>
      <w:r w:rsidRPr="004350C7">
        <w:rPr>
          <w:rFonts w:ascii="Arial" w:hAnsi="Arial" w:cs="Arial"/>
          <w:b w:val="0"/>
          <w:sz w:val="18"/>
          <w:szCs w:val="18"/>
        </w:rPr>
        <w:t>Enak</w:t>
      </w:r>
      <w:r>
        <w:rPr>
          <w:rFonts w:ascii="Arial" w:hAnsi="Arial" w:cs="Arial"/>
          <w:b w:val="0"/>
          <w:sz w:val="18"/>
          <w:szCs w:val="18"/>
        </w:rPr>
        <w:t xml:space="preserve">o postopa naročnik </w:t>
      </w:r>
      <w:r w:rsidRPr="004350C7">
        <w:rPr>
          <w:rFonts w:ascii="Arial" w:hAnsi="Arial" w:cs="Arial"/>
          <w:b w:val="0"/>
          <w:sz w:val="18"/>
          <w:szCs w:val="18"/>
        </w:rPr>
        <w:t>tudi</w:t>
      </w:r>
      <w:r>
        <w:rPr>
          <w:rFonts w:ascii="Arial" w:hAnsi="Arial" w:cs="Arial"/>
          <w:b w:val="0"/>
          <w:sz w:val="18"/>
          <w:szCs w:val="18"/>
        </w:rPr>
        <w:t xml:space="preserve"> v primeru</w:t>
      </w:r>
      <w:r w:rsidRPr="004350C7">
        <w:rPr>
          <w:rFonts w:ascii="Arial" w:hAnsi="Arial" w:cs="Arial"/>
          <w:b w:val="0"/>
          <w:sz w:val="18"/>
          <w:szCs w:val="18"/>
        </w:rPr>
        <w:t xml:space="preserve">, </w:t>
      </w:r>
      <w:r>
        <w:rPr>
          <w:rFonts w:ascii="Arial" w:hAnsi="Arial" w:cs="Arial"/>
          <w:b w:val="0"/>
          <w:sz w:val="18"/>
          <w:szCs w:val="18"/>
        </w:rPr>
        <w:t>da</w:t>
      </w:r>
      <w:r w:rsidRPr="004350C7">
        <w:rPr>
          <w:rFonts w:ascii="Arial" w:hAnsi="Arial" w:cs="Arial"/>
          <w:b w:val="0"/>
          <w:sz w:val="18"/>
          <w:szCs w:val="18"/>
        </w:rPr>
        <w:t xml:space="preserve"> prido</w:t>
      </w:r>
      <w:r>
        <w:rPr>
          <w:rFonts w:ascii="Arial" w:hAnsi="Arial" w:cs="Arial"/>
          <w:b w:val="0"/>
          <w:sz w:val="18"/>
          <w:szCs w:val="18"/>
        </w:rPr>
        <w:t>bi ponudbe, a so vse nepopolne, glede na zahteve naročnika iz povpraševanja. V primeru, da naročnik posameznega povpraševanja ne odda iz razloga nepopolnosti ponudb, naročnik ponudnike o tem dejstvu pisno obvesti.</w:t>
      </w:r>
    </w:p>
    <w:p w14:paraId="311E7C99" w14:textId="785E7B7C" w:rsidR="00AA08AD" w:rsidRDefault="008D7461" w:rsidP="008D7461">
      <w:pPr>
        <w:suppressAutoHyphens/>
        <w:ind w:right="-142"/>
        <w:jc w:val="both"/>
        <w:rPr>
          <w:rFonts w:ascii="Arial" w:hAnsi="Arial" w:cs="Arial"/>
          <w:sz w:val="18"/>
          <w:szCs w:val="18"/>
        </w:rPr>
      </w:pPr>
      <w:r w:rsidRPr="008D7461">
        <w:rPr>
          <w:rFonts w:ascii="Arial" w:hAnsi="Arial" w:cs="Arial"/>
          <w:sz w:val="18"/>
          <w:szCs w:val="18"/>
        </w:rPr>
        <w:t>Če naročnik spremeni pogoje neuspelega povpraševanja, to šteje za novo povpraševanje, pri čemer naročnik povpraševanje posreduje vsem ponudnikom, s katerimi ima sklenjen okvirni sporazum.</w:t>
      </w:r>
    </w:p>
    <w:p w14:paraId="5BB438DC" w14:textId="77777777" w:rsidR="008D7461" w:rsidRPr="008D7461" w:rsidRDefault="008D7461" w:rsidP="008D7461">
      <w:pPr>
        <w:suppressAutoHyphens/>
        <w:ind w:right="-142"/>
        <w:jc w:val="both"/>
        <w:rPr>
          <w:rFonts w:ascii="Arial" w:hAnsi="Arial" w:cs="Arial"/>
          <w:sz w:val="18"/>
          <w:szCs w:val="18"/>
        </w:rPr>
      </w:pPr>
    </w:p>
    <w:p w14:paraId="799ED358" w14:textId="77777777" w:rsidR="00AA08AD" w:rsidRPr="00D966FA" w:rsidRDefault="00AA08AD" w:rsidP="00AA08AD">
      <w:pPr>
        <w:pStyle w:val="BodyText"/>
        <w:jc w:val="both"/>
        <w:rPr>
          <w:rFonts w:ascii="Arial" w:hAnsi="Arial" w:cs="Arial"/>
          <w:b/>
          <w:sz w:val="18"/>
          <w:szCs w:val="18"/>
        </w:rPr>
      </w:pPr>
      <w:r>
        <w:rPr>
          <w:rFonts w:ascii="Arial" w:hAnsi="Arial" w:cs="Arial"/>
          <w:b/>
          <w:sz w:val="18"/>
          <w:szCs w:val="18"/>
        </w:rPr>
        <w:t xml:space="preserve">VII. </w:t>
      </w:r>
      <w:r w:rsidRPr="00D966FA">
        <w:rPr>
          <w:rFonts w:ascii="Arial" w:hAnsi="Arial" w:cs="Arial"/>
          <w:b/>
          <w:sz w:val="18"/>
          <w:szCs w:val="18"/>
        </w:rPr>
        <w:t>GOSPODARNO NAROČANJE</w:t>
      </w:r>
    </w:p>
    <w:p w14:paraId="5D1EC809" w14:textId="77777777" w:rsidR="00AA08AD" w:rsidRDefault="00AA08AD" w:rsidP="00AA08AD">
      <w:pPr>
        <w:tabs>
          <w:tab w:val="left" w:pos="426"/>
        </w:tabs>
        <w:spacing w:after="120"/>
        <w:jc w:val="center"/>
        <w:rPr>
          <w:rFonts w:ascii="Arial" w:hAnsi="Arial" w:cs="Arial"/>
          <w:sz w:val="18"/>
          <w:szCs w:val="18"/>
        </w:rPr>
      </w:pPr>
      <w:r w:rsidRPr="004350C7">
        <w:rPr>
          <w:rFonts w:ascii="Arial" w:hAnsi="Arial" w:cs="Arial"/>
          <w:sz w:val="18"/>
          <w:szCs w:val="18"/>
        </w:rPr>
        <w:t>13. člen</w:t>
      </w:r>
    </w:p>
    <w:p w14:paraId="00ECDEDC" w14:textId="77777777" w:rsidR="00AA08AD" w:rsidRPr="007F0E3E" w:rsidRDefault="00AA08AD" w:rsidP="00AA08AD">
      <w:pPr>
        <w:pStyle w:val="BodyText"/>
        <w:jc w:val="both"/>
        <w:rPr>
          <w:rFonts w:ascii="Arial" w:hAnsi="Arial" w:cs="Arial"/>
          <w:sz w:val="18"/>
          <w:szCs w:val="18"/>
        </w:rPr>
      </w:pPr>
      <w:r w:rsidRPr="007F0E3E">
        <w:rPr>
          <w:rFonts w:ascii="Arial" w:hAnsi="Arial" w:cs="Arial"/>
          <w:sz w:val="18"/>
          <w:szCs w:val="18"/>
        </w:rPr>
        <w:t>Izvajalec je dolžan v ponudbi ponuditi letalske vozovnice oz. naročeno storitev, ki je najbolj ekonomična v trenutku oddaje ponudbe v posameznem povpraševanju naročnika.</w:t>
      </w:r>
    </w:p>
    <w:p w14:paraId="1A2E4C61" w14:textId="6C710E79" w:rsidR="00AA08AD" w:rsidRPr="004350C7" w:rsidRDefault="00AA08AD" w:rsidP="00AA08AD">
      <w:pPr>
        <w:pStyle w:val="BodyText"/>
        <w:jc w:val="both"/>
        <w:rPr>
          <w:rFonts w:ascii="Arial" w:hAnsi="Arial" w:cs="Arial"/>
          <w:sz w:val="18"/>
          <w:szCs w:val="18"/>
        </w:rPr>
      </w:pPr>
      <w:r w:rsidRPr="004350C7">
        <w:rPr>
          <w:rFonts w:ascii="Arial" w:hAnsi="Arial" w:cs="Arial"/>
          <w:sz w:val="18"/>
          <w:szCs w:val="18"/>
        </w:rPr>
        <w:t xml:space="preserve">Ta okvirni sporazum naročnika ne zavezuje v primeru, da pridobi popolne ponudbe, </w:t>
      </w:r>
      <w:r>
        <w:rPr>
          <w:rFonts w:ascii="Arial" w:hAnsi="Arial" w:cs="Arial"/>
          <w:sz w:val="18"/>
          <w:szCs w:val="18"/>
        </w:rPr>
        <w:t>vendar</w:t>
      </w:r>
      <w:r w:rsidRPr="004350C7">
        <w:rPr>
          <w:rFonts w:ascii="Arial" w:hAnsi="Arial" w:cs="Arial"/>
          <w:sz w:val="18"/>
          <w:szCs w:val="18"/>
        </w:rPr>
        <w:t xml:space="preserve"> </w:t>
      </w:r>
      <w:r>
        <w:rPr>
          <w:rFonts w:ascii="Arial" w:hAnsi="Arial" w:cs="Arial"/>
          <w:sz w:val="18"/>
          <w:szCs w:val="18"/>
        </w:rPr>
        <w:t>na podlagi lastne</w:t>
      </w:r>
      <w:r w:rsidRPr="004350C7">
        <w:rPr>
          <w:rFonts w:ascii="Arial" w:hAnsi="Arial" w:cs="Arial"/>
          <w:sz w:val="18"/>
          <w:szCs w:val="18"/>
        </w:rPr>
        <w:t xml:space="preserve"> raziskav</w:t>
      </w:r>
      <w:r w:rsidR="009810EB">
        <w:rPr>
          <w:rFonts w:ascii="Arial" w:hAnsi="Arial" w:cs="Arial"/>
          <w:sz w:val="18"/>
          <w:szCs w:val="18"/>
        </w:rPr>
        <w:t>e</w:t>
      </w:r>
      <w:r w:rsidRPr="004350C7">
        <w:rPr>
          <w:rFonts w:ascii="Arial" w:hAnsi="Arial" w:cs="Arial"/>
          <w:sz w:val="18"/>
          <w:szCs w:val="18"/>
        </w:rPr>
        <w:t xml:space="preserve"> trga </w:t>
      </w:r>
      <w:r>
        <w:rPr>
          <w:rFonts w:ascii="Arial" w:hAnsi="Arial" w:cs="Arial"/>
          <w:sz w:val="18"/>
          <w:szCs w:val="18"/>
        </w:rPr>
        <w:t xml:space="preserve">naročnik </w:t>
      </w:r>
      <w:r w:rsidRPr="004350C7">
        <w:rPr>
          <w:rFonts w:ascii="Arial" w:hAnsi="Arial" w:cs="Arial"/>
          <w:sz w:val="18"/>
          <w:szCs w:val="18"/>
        </w:rPr>
        <w:t xml:space="preserve">ugotovi, da lahko isto naročilo pod enakimi pogoji na prostem trgu dobi </w:t>
      </w:r>
      <w:r>
        <w:rPr>
          <w:rFonts w:ascii="Arial" w:hAnsi="Arial" w:cs="Arial"/>
          <w:sz w:val="18"/>
          <w:szCs w:val="18"/>
        </w:rPr>
        <w:t>po ugodnejši ceni</w:t>
      </w:r>
      <w:r w:rsidRPr="004350C7">
        <w:rPr>
          <w:rFonts w:ascii="Arial" w:hAnsi="Arial" w:cs="Arial"/>
          <w:sz w:val="18"/>
          <w:szCs w:val="18"/>
        </w:rPr>
        <w:t xml:space="preserve">. Naročnik namreč sledi načelu gospodarne porabe javnih sredstev in lahko z rutinskim preverjanjem cen preveri konkurenčnost ponujenih cen s cenami na trgu, ter v primeru gospodarnejšega ravnanja ni zavezan k temu okvirnemu sporazumu. Pri tem se naročnik zavezuje, da bo </w:t>
      </w:r>
      <w:r>
        <w:rPr>
          <w:rFonts w:ascii="Arial" w:hAnsi="Arial" w:cs="Arial"/>
          <w:sz w:val="18"/>
          <w:szCs w:val="18"/>
        </w:rPr>
        <w:t xml:space="preserve">v celoti </w:t>
      </w:r>
      <w:r w:rsidRPr="004350C7">
        <w:rPr>
          <w:rFonts w:ascii="Arial" w:hAnsi="Arial" w:cs="Arial"/>
          <w:sz w:val="18"/>
          <w:szCs w:val="18"/>
        </w:rPr>
        <w:t xml:space="preserve">upošteval </w:t>
      </w:r>
      <w:r>
        <w:rPr>
          <w:rFonts w:ascii="Arial" w:hAnsi="Arial" w:cs="Arial"/>
          <w:sz w:val="18"/>
          <w:szCs w:val="18"/>
        </w:rPr>
        <w:t>določila Zakona o javnem naročanju.</w:t>
      </w:r>
    </w:p>
    <w:p w14:paraId="7D34F064" w14:textId="77777777" w:rsidR="00AA08AD" w:rsidRDefault="00AA08AD" w:rsidP="00AA08AD">
      <w:pPr>
        <w:pStyle w:val="BodyTextIndent"/>
        <w:ind w:left="0"/>
        <w:rPr>
          <w:rFonts w:ascii="Arial" w:hAnsi="Arial" w:cs="Arial"/>
          <w:b/>
          <w:sz w:val="18"/>
          <w:szCs w:val="18"/>
        </w:rPr>
      </w:pPr>
    </w:p>
    <w:p w14:paraId="72F718C9" w14:textId="77777777" w:rsidR="00AA08AD" w:rsidRPr="00D966FA" w:rsidRDefault="00AA08AD" w:rsidP="00AA08AD">
      <w:pPr>
        <w:pStyle w:val="BodyTextIndent"/>
        <w:ind w:left="0"/>
        <w:rPr>
          <w:rFonts w:ascii="Arial" w:hAnsi="Arial" w:cs="Arial"/>
          <w:b/>
          <w:sz w:val="18"/>
          <w:szCs w:val="18"/>
        </w:rPr>
      </w:pPr>
      <w:r>
        <w:rPr>
          <w:rFonts w:ascii="Arial" w:hAnsi="Arial" w:cs="Arial"/>
          <w:b/>
          <w:sz w:val="18"/>
          <w:szCs w:val="18"/>
        </w:rPr>
        <w:t xml:space="preserve">VIII. </w:t>
      </w:r>
      <w:r w:rsidRPr="00D966FA">
        <w:rPr>
          <w:rFonts w:ascii="Arial" w:hAnsi="Arial" w:cs="Arial"/>
          <w:b/>
          <w:sz w:val="18"/>
          <w:szCs w:val="18"/>
        </w:rPr>
        <w:t>MERILA ZA DODELITEV POSLA POSAMEZNEGA POVPRAŠEVANJA</w:t>
      </w:r>
    </w:p>
    <w:p w14:paraId="0C7EC132" w14:textId="77777777" w:rsidR="00AA08AD" w:rsidRPr="004350C7" w:rsidRDefault="00AA08AD" w:rsidP="00AA08AD">
      <w:pPr>
        <w:pStyle w:val="Telobesedila21"/>
        <w:rPr>
          <w:rFonts w:ascii="Arial" w:hAnsi="Arial" w:cs="Arial"/>
          <w:b w:val="0"/>
          <w:sz w:val="18"/>
          <w:szCs w:val="18"/>
        </w:rPr>
      </w:pPr>
      <w:r w:rsidRPr="004350C7">
        <w:rPr>
          <w:rFonts w:ascii="Arial" w:hAnsi="Arial" w:cs="Arial"/>
          <w:b w:val="0"/>
          <w:sz w:val="18"/>
          <w:szCs w:val="18"/>
        </w:rPr>
        <w:t>14. člen</w:t>
      </w:r>
    </w:p>
    <w:p w14:paraId="75C65D79" w14:textId="77777777" w:rsidR="00AA08AD" w:rsidRDefault="00AA08AD" w:rsidP="00AA08AD">
      <w:pPr>
        <w:pStyle w:val="BodyTextIndent"/>
        <w:ind w:left="0"/>
        <w:jc w:val="both"/>
        <w:rPr>
          <w:rFonts w:ascii="Arial" w:hAnsi="Arial" w:cs="Arial"/>
          <w:sz w:val="18"/>
          <w:szCs w:val="18"/>
        </w:rPr>
      </w:pPr>
      <w:r>
        <w:rPr>
          <w:rFonts w:ascii="Arial" w:hAnsi="Arial" w:cs="Arial"/>
          <w:sz w:val="18"/>
          <w:szCs w:val="18"/>
        </w:rPr>
        <w:t>Posamezno naročilo</w:t>
      </w:r>
      <w:r w:rsidRPr="004350C7">
        <w:rPr>
          <w:rFonts w:ascii="Arial" w:hAnsi="Arial" w:cs="Arial"/>
          <w:sz w:val="18"/>
          <w:szCs w:val="18"/>
        </w:rPr>
        <w:t xml:space="preserve"> se praviloma odda izvajalcu, ki ob posameznem povpraševanju ponudi </w:t>
      </w:r>
      <w:r>
        <w:rPr>
          <w:rFonts w:ascii="Arial" w:hAnsi="Arial" w:cs="Arial"/>
          <w:sz w:val="18"/>
          <w:szCs w:val="18"/>
        </w:rPr>
        <w:t>naročniku »</w:t>
      </w:r>
      <w:r w:rsidRPr="004350C7">
        <w:rPr>
          <w:rFonts w:ascii="Arial" w:hAnsi="Arial" w:cs="Arial"/>
          <w:sz w:val="18"/>
          <w:szCs w:val="18"/>
        </w:rPr>
        <w:t xml:space="preserve">najnižjo </w:t>
      </w:r>
      <w:r>
        <w:rPr>
          <w:rFonts w:ascii="Arial" w:hAnsi="Arial" w:cs="Arial"/>
          <w:sz w:val="18"/>
          <w:szCs w:val="18"/>
        </w:rPr>
        <w:t xml:space="preserve">ponudbeno </w:t>
      </w:r>
      <w:r w:rsidRPr="004350C7">
        <w:rPr>
          <w:rFonts w:ascii="Arial" w:hAnsi="Arial" w:cs="Arial"/>
          <w:sz w:val="18"/>
          <w:szCs w:val="18"/>
        </w:rPr>
        <w:t>ceno</w:t>
      </w:r>
      <w:r>
        <w:rPr>
          <w:rFonts w:ascii="Arial" w:hAnsi="Arial" w:cs="Arial"/>
          <w:sz w:val="18"/>
          <w:szCs w:val="18"/>
        </w:rPr>
        <w:t>«</w:t>
      </w:r>
      <w:r w:rsidRPr="004350C7">
        <w:rPr>
          <w:rFonts w:ascii="Arial" w:hAnsi="Arial" w:cs="Arial"/>
          <w:sz w:val="18"/>
          <w:szCs w:val="18"/>
        </w:rPr>
        <w:t xml:space="preserve">. </w:t>
      </w:r>
      <w:r w:rsidRPr="003D7136">
        <w:rPr>
          <w:rFonts w:ascii="Arial" w:hAnsi="Arial" w:cs="Arial"/>
          <w:sz w:val="18"/>
          <w:szCs w:val="18"/>
        </w:rPr>
        <w:t xml:space="preserve">V primeru identične najnižje </w:t>
      </w:r>
      <w:r>
        <w:rPr>
          <w:rFonts w:ascii="Arial" w:hAnsi="Arial" w:cs="Arial"/>
          <w:sz w:val="18"/>
          <w:szCs w:val="18"/>
        </w:rPr>
        <w:t xml:space="preserve">ponudbene </w:t>
      </w:r>
      <w:r w:rsidRPr="003D7136">
        <w:rPr>
          <w:rFonts w:ascii="Arial" w:hAnsi="Arial" w:cs="Arial"/>
          <w:sz w:val="18"/>
          <w:szCs w:val="18"/>
        </w:rPr>
        <w:t xml:space="preserve">cene se naročilo odda tistemu </w:t>
      </w:r>
      <w:r>
        <w:rPr>
          <w:rFonts w:ascii="Arial" w:hAnsi="Arial" w:cs="Arial"/>
          <w:sz w:val="18"/>
          <w:szCs w:val="18"/>
        </w:rPr>
        <w:t>ponudniku</w:t>
      </w:r>
      <w:r w:rsidRPr="003D7136">
        <w:rPr>
          <w:rFonts w:ascii="Arial" w:hAnsi="Arial" w:cs="Arial"/>
          <w:sz w:val="18"/>
          <w:szCs w:val="18"/>
        </w:rPr>
        <w:t>, ki bo prvi oddal ponudbo.</w:t>
      </w:r>
    </w:p>
    <w:p w14:paraId="55FCE1A4" w14:textId="77777777" w:rsidR="00AA08AD" w:rsidRDefault="00AA08AD" w:rsidP="00AA08AD">
      <w:pPr>
        <w:pStyle w:val="BodyTextIndent"/>
        <w:spacing w:after="0"/>
        <w:ind w:left="0"/>
        <w:jc w:val="both"/>
        <w:rPr>
          <w:rFonts w:ascii="Arial" w:hAnsi="Arial" w:cs="Arial"/>
          <w:sz w:val="18"/>
          <w:szCs w:val="18"/>
        </w:rPr>
      </w:pPr>
      <w:r w:rsidRPr="00820C77">
        <w:rPr>
          <w:rFonts w:ascii="Arial" w:hAnsi="Arial" w:cs="Arial"/>
          <w:sz w:val="18"/>
          <w:szCs w:val="18"/>
        </w:rPr>
        <w:t xml:space="preserve">Poleg merila »najnižja ponudbena cena« si naročnik pridržuje pravico, da v okviru posamičnega povpraševanja določi tudi dodatna merila (poleg merila »najnižja ponudbena cena«), ki naročniku v konkretnem primeru naročanja predstavljajo določeno prednost (npr. bližina letališča odhoda ali prihoda določenemu kraju, krajši čas potovanja, manjše število prestopanj med začetno in končno destinacijo ipd.). </w:t>
      </w:r>
    </w:p>
    <w:p w14:paraId="616945FD" w14:textId="77777777" w:rsidR="00AA08AD" w:rsidRDefault="00AA08AD" w:rsidP="00AA08AD">
      <w:pPr>
        <w:pStyle w:val="BodyTextIndent"/>
        <w:spacing w:after="0"/>
        <w:ind w:left="0"/>
        <w:jc w:val="both"/>
        <w:rPr>
          <w:rFonts w:ascii="Arial" w:hAnsi="Arial" w:cs="Arial"/>
          <w:sz w:val="18"/>
          <w:szCs w:val="18"/>
        </w:rPr>
      </w:pPr>
    </w:p>
    <w:p w14:paraId="1EAEECF4" w14:textId="77777777" w:rsidR="00AA08AD" w:rsidRDefault="00AA08AD" w:rsidP="00AA08AD">
      <w:pPr>
        <w:pStyle w:val="BodyTextIndent"/>
        <w:spacing w:after="0"/>
        <w:ind w:left="0"/>
        <w:jc w:val="both"/>
        <w:rPr>
          <w:rFonts w:ascii="Arial" w:hAnsi="Arial" w:cs="Arial"/>
          <w:sz w:val="18"/>
          <w:szCs w:val="18"/>
        </w:rPr>
      </w:pPr>
      <w:r w:rsidRPr="00820C77">
        <w:rPr>
          <w:rFonts w:ascii="Arial" w:hAnsi="Arial" w:cs="Arial"/>
          <w:sz w:val="18"/>
          <w:szCs w:val="18"/>
        </w:rPr>
        <w:t>V kolikor naročnik ob posameznem povpraševanju ne navede meril se šteje, da je merilo za izbiro »najnižja ponudbena cena«.</w:t>
      </w:r>
    </w:p>
    <w:p w14:paraId="37C511A7" w14:textId="77777777" w:rsidR="00AA08AD" w:rsidRDefault="00AA08AD" w:rsidP="00AA08AD">
      <w:pPr>
        <w:pStyle w:val="BodyTextIndent"/>
        <w:spacing w:after="0"/>
        <w:ind w:left="0"/>
        <w:jc w:val="both"/>
        <w:rPr>
          <w:rFonts w:ascii="Arial" w:hAnsi="Arial" w:cs="Arial"/>
          <w:sz w:val="18"/>
          <w:szCs w:val="18"/>
        </w:rPr>
      </w:pPr>
    </w:p>
    <w:p w14:paraId="1E42F24F" w14:textId="77777777" w:rsidR="00AA08AD" w:rsidRPr="008B5848" w:rsidRDefault="00AA08AD" w:rsidP="00AA08AD">
      <w:pPr>
        <w:pStyle w:val="BodyTextIndent"/>
        <w:spacing w:after="0"/>
        <w:ind w:left="0"/>
        <w:jc w:val="both"/>
        <w:rPr>
          <w:rFonts w:ascii="Arial" w:hAnsi="Arial" w:cs="Arial"/>
          <w:sz w:val="18"/>
          <w:szCs w:val="18"/>
        </w:rPr>
      </w:pPr>
    </w:p>
    <w:p w14:paraId="095694D9" w14:textId="77777777" w:rsidR="00AA08AD" w:rsidRPr="00D966FA" w:rsidRDefault="00AA08AD" w:rsidP="00AA08AD">
      <w:pPr>
        <w:jc w:val="both"/>
        <w:rPr>
          <w:rFonts w:ascii="Arial" w:hAnsi="Arial" w:cs="Arial"/>
          <w:b/>
          <w:bCs/>
          <w:sz w:val="18"/>
          <w:szCs w:val="18"/>
        </w:rPr>
      </w:pPr>
      <w:r>
        <w:rPr>
          <w:rFonts w:ascii="Arial" w:hAnsi="Arial" w:cs="Arial"/>
          <w:b/>
          <w:bCs/>
          <w:sz w:val="18"/>
          <w:szCs w:val="18"/>
        </w:rPr>
        <w:t xml:space="preserve">IX. </w:t>
      </w:r>
      <w:r w:rsidRPr="00D966FA">
        <w:rPr>
          <w:rFonts w:ascii="Arial" w:hAnsi="Arial" w:cs="Arial"/>
          <w:b/>
          <w:bCs/>
          <w:sz w:val="18"/>
          <w:szCs w:val="18"/>
        </w:rPr>
        <w:t>PREVZEM</w:t>
      </w:r>
      <w:r>
        <w:rPr>
          <w:rFonts w:ascii="Arial" w:hAnsi="Arial" w:cs="Arial"/>
          <w:b/>
          <w:bCs/>
          <w:sz w:val="18"/>
          <w:szCs w:val="18"/>
        </w:rPr>
        <w:t xml:space="preserve"> IN PLAČILO</w:t>
      </w:r>
    </w:p>
    <w:p w14:paraId="5998FBA2" w14:textId="77777777" w:rsidR="00AA08AD" w:rsidRPr="00D966FA" w:rsidRDefault="00AA08AD" w:rsidP="00AA08AD">
      <w:pPr>
        <w:pStyle w:val="BodyTextIndent"/>
        <w:ind w:left="0"/>
        <w:jc w:val="center"/>
        <w:rPr>
          <w:rFonts w:ascii="Arial" w:hAnsi="Arial" w:cs="Arial"/>
          <w:sz w:val="18"/>
          <w:szCs w:val="18"/>
        </w:rPr>
      </w:pPr>
      <w:r w:rsidRPr="004350C7">
        <w:rPr>
          <w:rFonts w:ascii="Arial" w:hAnsi="Arial" w:cs="Arial"/>
          <w:sz w:val="18"/>
          <w:szCs w:val="18"/>
        </w:rPr>
        <w:t>15</w:t>
      </w:r>
      <w:r>
        <w:rPr>
          <w:rFonts w:ascii="Arial" w:hAnsi="Arial" w:cs="Arial"/>
          <w:sz w:val="18"/>
          <w:szCs w:val="18"/>
        </w:rPr>
        <w:t>. člen</w:t>
      </w:r>
    </w:p>
    <w:p w14:paraId="5CFA5589" w14:textId="77777777" w:rsidR="00AA08AD" w:rsidRDefault="00AA08AD" w:rsidP="00AA08AD">
      <w:pPr>
        <w:spacing w:before="225" w:after="225"/>
        <w:jc w:val="both"/>
        <w:rPr>
          <w:rFonts w:ascii="Arial" w:hAnsi="Arial" w:cs="Arial"/>
          <w:color w:val="000000"/>
          <w:sz w:val="18"/>
          <w:szCs w:val="18"/>
        </w:rPr>
      </w:pPr>
      <w:r w:rsidRPr="004350C7">
        <w:rPr>
          <w:rFonts w:ascii="Arial" w:hAnsi="Arial" w:cs="Arial"/>
          <w:color w:val="000000"/>
          <w:sz w:val="18"/>
          <w:szCs w:val="18"/>
        </w:rPr>
        <w:t xml:space="preserve">Izvajalec izstavi račun naročniku </w:t>
      </w:r>
      <w:r w:rsidRPr="004350C7">
        <w:rPr>
          <w:rFonts w:ascii="Arial" w:hAnsi="Arial" w:cs="Arial"/>
          <w:sz w:val="18"/>
          <w:szCs w:val="18"/>
        </w:rPr>
        <w:t>po zaključku posamezne izvršitve določenega povpraševanja in po dobavi predmeta naročila</w:t>
      </w:r>
      <w:r w:rsidRPr="004350C7">
        <w:rPr>
          <w:rFonts w:ascii="Arial" w:hAnsi="Arial" w:cs="Arial"/>
          <w:color w:val="000000"/>
          <w:sz w:val="18"/>
          <w:szCs w:val="18"/>
        </w:rPr>
        <w:t xml:space="preserve">. </w:t>
      </w:r>
    </w:p>
    <w:p w14:paraId="4122195B" w14:textId="77777777" w:rsidR="00066BF5" w:rsidRDefault="00066BF5" w:rsidP="00066BF5">
      <w:pPr>
        <w:spacing w:after="120"/>
        <w:jc w:val="both"/>
        <w:rPr>
          <w:rFonts w:ascii="Arial" w:hAnsi="Arial" w:cs="Arial"/>
          <w:sz w:val="18"/>
          <w:szCs w:val="18"/>
        </w:rPr>
      </w:pPr>
      <w:r>
        <w:rPr>
          <w:rFonts w:ascii="Arial" w:hAnsi="Arial" w:cs="Arial"/>
          <w:sz w:val="18"/>
          <w:szCs w:val="18"/>
        </w:rPr>
        <w:t>Izvajalec izstavi račun za opravljeno storitev na članico naročnika, za katero je bila opravljena posamezna storitev v skladu s podatki iz spodnje tabele:</w:t>
      </w:r>
    </w:p>
    <w:tbl>
      <w:tblPr>
        <w:tblStyle w:val="TableGrid"/>
        <w:tblW w:w="0" w:type="auto"/>
        <w:tblLook w:val="04A0" w:firstRow="1" w:lastRow="0" w:firstColumn="1" w:lastColumn="0" w:noHBand="0" w:noVBand="1"/>
      </w:tblPr>
      <w:tblGrid>
        <w:gridCol w:w="3020"/>
        <w:gridCol w:w="3020"/>
        <w:gridCol w:w="3020"/>
      </w:tblGrid>
      <w:tr w:rsidR="00066BF5" w14:paraId="0CDE95B2" w14:textId="77777777" w:rsidTr="005F38A9">
        <w:trPr>
          <w:trHeight w:val="177"/>
        </w:trPr>
        <w:tc>
          <w:tcPr>
            <w:tcW w:w="3020" w:type="dxa"/>
            <w:shd w:val="clear" w:color="auto" w:fill="BFBFBF" w:themeFill="background1" w:themeFillShade="BF"/>
            <w:vAlign w:val="center"/>
          </w:tcPr>
          <w:p w14:paraId="4AE82E39" w14:textId="77777777" w:rsidR="00066BF5" w:rsidRPr="00BD2CE8" w:rsidRDefault="00066BF5" w:rsidP="005F38A9">
            <w:pPr>
              <w:spacing w:after="120"/>
              <w:jc w:val="center"/>
              <w:rPr>
                <w:rFonts w:ascii="Arial" w:hAnsi="Arial" w:cs="Arial"/>
                <w:b/>
                <w:sz w:val="18"/>
                <w:szCs w:val="18"/>
              </w:rPr>
            </w:pPr>
            <w:r w:rsidRPr="00BD2CE8">
              <w:rPr>
                <w:rFonts w:ascii="Arial" w:hAnsi="Arial" w:cs="Arial"/>
                <w:b/>
                <w:sz w:val="18"/>
                <w:szCs w:val="18"/>
              </w:rPr>
              <w:t>IBAN</w:t>
            </w:r>
          </w:p>
        </w:tc>
        <w:tc>
          <w:tcPr>
            <w:tcW w:w="3020" w:type="dxa"/>
            <w:shd w:val="clear" w:color="auto" w:fill="BFBFBF" w:themeFill="background1" w:themeFillShade="BF"/>
            <w:vAlign w:val="center"/>
          </w:tcPr>
          <w:p w14:paraId="48422902" w14:textId="77777777" w:rsidR="00066BF5" w:rsidRPr="00BD2CE8" w:rsidRDefault="00066BF5" w:rsidP="005F38A9">
            <w:pPr>
              <w:spacing w:after="120"/>
              <w:jc w:val="center"/>
              <w:rPr>
                <w:rFonts w:ascii="Arial" w:hAnsi="Arial" w:cs="Arial"/>
                <w:b/>
                <w:sz w:val="18"/>
                <w:szCs w:val="18"/>
              </w:rPr>
            </w:pPr>
            <w:r w:rsidRPr="00BD2CE8">
              <w:rPr>
                <w:rFonts w:ascii="Arial" w:hAnsi="Arial" w:cs="Arial"/>
                <w:b/>
                <w:sz w:val="18"/>
                <w:szCs w:val="18"/>
              </w:rPr>
              <w:t>Dolg naziv</w:t>
            </w:r>
          </w:p>
        </w:tc>
        <w:tc>
          <w:tcPr>
            <w:tcW w:w="3020" w:type="dxa"/>
            <w:shd w:val="clear" w:color="auto" w:fill="BFBFBF" w:themeFill="background1" w:themeFillShade="BF"/>
            <w:vAlign w:val="center"/>
          </w:tcPr>
          <w:p w14:paraId="2D2C0593" w14:textId="77777777" w:rsidR="00066BF5" w:rsidRPr="00BD2CE8" w:rsidRDefault="00066BF5" w:rsidP="005F38A9">
            <w:pPr>
              <w:spacing w:after="120"/>
              <w:jc w:val="center"/>
              <w:rPr>
                <w:rFonts w:ascii="Arial" w:hAnsi="Arial" w:cs="Arial"/>
                <w:b/>
                <w:sz w:val="18"/>
                <w:szCs w:val="18"/>
              </w:rPr>
            </w:pPr>
            <w:r w:rsidRPr="00BD2CE8">
              <w:rPr>
                <w:rFonts w:ascii="Arial" w:hAnsi="Arial" w:cs="Arial"/>
                <w:b/>
                <w:sz w:val="18"/>
                <w:szCs w:val="18"/>
              </w:rPr>
              <w:t>Naslov</w:t>
            </w:r>
          </w:p>
        </w:tc>
      </w:tr>
      <w:tr w:rsidR="00066BF5" w14:paraId="7661CCFE" w14:textId="77777777" w:rsidTr="005F38A9">
        <w:tc>
          <w:tcPr>
            <w:tcW w:w="3020" w:type="dxa"/>
            <w:vAlign w:val="center"/>
          </w:tcPr>
          <w:p w14:paraId="52219778"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lastRenderedPageBreak/>
              <w:t>SI56 011006000001866</w:t>
            </w:r>
          </w:p>
        </w:tc>
        <w:tc>
          <w:tcPr>
            <w:tcW w:w="3020" w:type="dxa"/>
            <w:vAlign w:val="center"/>
          </w:tcPr>
          <w:p w14:paraId="6DBCAD35"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Univerza na Primorskem - rektorat</w:t>
            </w:r>
          </w:p>
        </w:tc>
        <w:tc>
          <w:tcPr>
            <w:tcW w:w="3020" w:type="dxa"/>
            <w:vAlign w:val="center"/>
          </w:tcPr>
          <w:p w14:paraId="7A4DC98E"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Univerza na Primorskem Universit</w:t>
            </w:r>
            <w:r w:rsidRPr="00BD2CE8">
              <w:rPr>
                <w:rFonts w:ascii="Times New Roman" w:eastAsia="Times New Roman" w:hAnsi="Times New Roman" w:cs="Times New Roman"/>
                <w:color w:val="222222"/>
                <w:sz w:val="18"/>
                <w:szCs w:val="18"/>
                <w:lang w:eastAsia="sl-SI"/>
              </w:rPr>
              <w:t>à</w:t>
            </w:r>
            <w:r w:rsidRPr="00BD2CE8">
              <w:rPr>
                <w:rFonts w:ascii="Arial" w:eastAsia="Times New Roman" w:hAnsi="Arial" w:cs="Arial"/>
                <w:color w:val="222222"/>
                <w:sz w:val="18"/>
                <w:szCs w:val="18"/>
                <w:lang w:eastAsia="sl-SI"/>
              </w:rPr>
              <w:t> del Litorale</w:t>
            </w:r>
          </w:p>
          <w:p w14:paraId="153A3DCE"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Titov trg 4, 6000 Koper</w:t>
            </w:r>
          </w:p>
        </w:tc>
      </w:tr>
      <w:tr w:rsidR="00066BF5" w14:paraId="38822640" w14:textId="77777777" w:rsidTr="005F38A9">
        <w:tc>
          <w:tcPr>
            <w:tcW w:w="3020" w:type="dxa"/>
            <w:vAlign w:val="center"/>
          </w:tcPr>
          <w:p w14:paraId="21021F37"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SI56 011006000005649</w:t>
            </w:r>
          </w:p>
        </w:tc>
        <w:tc>
          <w:tcPr>
            <w:tcW w:w="3020" w:type="dxa"/>
            <w:vAlign w:val="center"/>
          </w:tcPr>
          <w:p w14:paraId="69744D08"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Fakulteta za turistične študije TURISTICA</w:t>
            </w:r>
          </w:p>
        </w:tc>
        <w:tc>
          <w:tcPr>
            <w:tcW w:w="3020" w:type="dxa"/>
            <w:vAlign w:val="center"/>
          </w:tcPr>
          <w:p w14:paraId="2DBC13C2"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Univerza na Primorskem Universit</w:t>
            </w:r>
            <w:r w:rsidRPr="00BD2CE8">
              <w:rPr>
                <w:rFonts w:ascii="Times New Roman" w:eastAsia="Times New Roman" w:hAnsi="Times New Roman" w:cs="Times New Roman"/>
                <w:color w:val="222222"/>
                <w:sz w:val="18"/>
                <w:szCs w:val="18"/>
                <w:lang w:eastAsia="sl-SI"/>
              </w:rPr>
              <w:t>à</w:t>
            </w:r>
            <w:r w:rsidRPr="00BD2CE8">
              <w:rPr>
                <w:rFonts w:ascii="Times New Roman" w:eastAsia="Times New Roman" w:hAnsi="Times New Roman" w:cs="Times New Roman"/>
                <w:b/>
                <w:bCs/>
                <w:color w:val="222222"/>
                <w:sz w:val="18"/>
                <w:szCs w:val="18"/>
                <w:lang w:eastAsia="sl-SI"/>
              </w:rPr>
              <w:t> </w:t>
            </w:r>
            <w:r w:rsidRPr="00BD2CE8">
              <w:rPr>
                <w:rFonts w:ascii="Arial" w:eastAsia="Times New Roman" w:hAnsi="Arial" w:cs="Arial"/>
                <w:color w:val="222222"/>
                <w:sz w:val="18"/>
                <w:szCs w:val="18"/>
                <w:lang w:eastAsia="sl-SI"/>
              </w:rPr>
              <w:t>del Litorale</w:t>
            </w:r>
          </w:p>
          <w:p w14:paraId="234EC9E0"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UP FTŠ TURISTICA</w:t>
            </w:r>
          </w:p>
          <w:p w14:paraId="20A36C65" w14:textId="77777777" w:rsidR="00066BF5" w:rsidRPr="00BD2CE8" w:rsidRDefault="00066BF5" w:rsidP="005F38A9">
            <w:pPr>
              <w:shd w:val="clear" w:color="auto" w:fill="FFFFFF"/>
              <w:spacing w:line="242" w:lineRule="atLeast"/>
              <w:jc w:val="center"/>
              <w:rPr>
                <w:rFonts w:ascii="Consolas" w:eastAsia="Times New Roman" w:hAnsi="Consolas" w:cs="Times New Roman"/>
                <w:color w:val="222222"/>
                <w:sz w:val="18"/>
                <w:szCs w:val="18"/>
                <w:lang w:eastAsia="sl-SI"/>
              </w:rPr>
            </w:pPr>
            <w:r w:rsidRPr="00BD2CE8">
              <w:rPr>
                <w:rFonts w:ascii="Arial" w:eastAsia="Times New Roman" w:hAnsi="Arial" w:cs="Arial"/>
                <w:color w:val="222222"/>
                <w:sz w:val="18"/>
                <w:szCs w:val="18"/>
                <w:lang w:eastAsia="sl-SI"/>
              </w:rPr>
              <w:t>Obala 11/a, 6320 Portorož</w:t>
            </w:r>
          </w:p>
        </w:tc>
      </w:tr>
      <w:tr w:rsidR="00066BF5" w14:paraId="70A64680" w14:textId="77777777" w:rsidTr="005F38A9">
        <w:tc>
          <w:tcPr>
            <w:tcW w:w="3020" w:type="dxa"/>
            <w:vAlign w:val="center"/>
          </w:tcPr>
          <w:p w14:paraId="74022AA1"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SI56 011006000005843</w:t>
            </w:r>
          </w:p>
        </w:tc>
        <w:tc>
          <w:tcPr>
            <w:tcW w:w="3020" w:type="dxa"/>
            <w:vAlign w:val="center"/>
          </w:tcPr>
          <w:p w14:paraId="122A6A56"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Fakulteta za management</w:t>
            </w:r>
          </w:p>
        </w:tc>
        <w:tc>
          <w:tcPr>
            <w:tcW w:w="3020" w:type="dxa"/>
            <w:vAlign w:val="center"/>
          </w:tcPr>
          <w:p w14:paraId="003E24DC"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Univerza na Primorskem Universit</w:t>
            </w:r>
            <w:r w:rsidRPr="00BD2CE8">
              <w:rPr>
                <w:rFonts w:ascii="Times New Roman" w:eastAsia="Times New Roman" w:hAnsi="Times New Roman" w:cs="Times New Roman"/>
                <w:color w:val="222222"/>
                <w:sz w:val="18"/>
                <w:szCs w:val="18"/>
                <w:lang w:eastAsia="sl-SI"/>
              </w:rPr>
              <w:t>à</w:t>
            </w:r>
            <w:r w:rsidRPr="00BD2CE8">
              <w:rPr>
                <w:rFonts w:ascii="Arial" w:eastAsia="Times New Roman" w:hAnsi="Arial" w:cs="Arial"/>
                <w:color w:val="222222"/>
                <w:sz w:val="18"/>
                <w:szCs w:val="18"/>
                <w:lang w:eastAsia="sl-SI"/>
              </w:rPr>
              <w:t> del Litorale</w:t>
            </w:r>
          </w:p>
          <w:p w14:paraId="6B18C790"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UP FM</w:t>
            </w:r>
          </w:p>
          <w:p w14:paraId="30ACCFA2" w14:textId="77777777" w:rsidR="00066BF5" w:rsidRPr="00BD2CE8" w:rsidRDefault="00066BF5" w:rsidP="005F38A9">
            <w:pPr>
              <w:shd w:val="clear" w:color="auto" w:fill="FFFFFF"/>
              <w:spacing w:line="242" w:lineRule="atLeast"/>
              <w:jc w:val="center"/>
              <w:rPr>
                <w:rFonts w:ascii="Consolas" w:eastAsia="Times New Roman" w:hAnsi="Consolas" w:cs="Times New Roman"/>
                <w:color w:val="222222"/>
                <w:sz w:val="18"/>
                <w:szCs w:val="18"/>
                <w:lang w:eastAsia="sl-SI"/>
              </w:rPr>
            </w:pPr>
            <w:r w:rsidRPr="00BD2CE8">
              <w:rPr>
                <w:rFonts w:ascii="Arial" w:eastAsia="Times New Roman" w:hAnsi="Arial" w:cs="Arial"/>
                <w:color w:val="222222"/>
                <w:sz w:val="18"/>
                <w:szCs w:val="18"/>
                <w:lang w:eastAsia="sl-SI"/>
              </w:rPr>
              <w:t>Cankarjeva ulica 5, 6000 Koper</w:t>
            </w:r>
          </w:p>
        </w:tc>
      </w:tr>
      <w:tr w:rsidR="00066BF5" w14:paraId="460677F4" w14:textId="77777777" w:rsidTr="005F38A9">
        <w:tc>
          <w:tcPr>
            <w:tcW w:w="3020" w:type="dxa"/>
            <w:vAlign w:val="center"/>
          </w:tcPr>
          <w:p w14:paraId="35EB95BC"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SI56 011006000005940</w:t>
            </w:r>
          </w:p>
        </w:tc>
        <w:tc>
          <w:tcPr>
            <w:tcW w:w="3020" w:type="dxa"/>
            <w:vAlign w:val="center"/>
          </w:tcPr>
          <w:p w14:paraId="29DC233E"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Pedagoška fakulteta</w:t>
            </w:r>
          </w:p>
        </w:tc>
        <w:tc>
          <w:tcPr>
            <w:tcW w:w="3020" w:type="dxa"/>
            <w:vAlign w:val="center"/>
          </w:tcPr>
          <w:p w14:paraId="7D40C21C"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Univerza na Primorskem Universit</w:t>
            </w:r>
            <w:r w:rsidRPr="00BD2CE8">
              <w:rPr>
                <w:rFonts w:ascii="Times New Roman" w:eastAsia="Times New Roman" w:hAnsi="Times New Roman" w:cs="Times New Roman"/>
                <w:color w:val="222222"/>
                <w:sz w:val="18"/>
                <w:szCs w:val="18"/>
                <w:lang w:eastAsia="sl-SI"/>
              </w:rPr>
              <w:t>à</w:t>
            </w:r>
            <w:r w:rsidRPr="00BD2CE8">
              <w:rPr>
                <w:rFonts w:ascii="Arial" w:eastAsia="Times New Roman" w:hAnsi="Arial" w:cs="Arial"/>
                <w:color w:val="222222"/>
                <w:sz w:val="18"/>
                <w:szCs w:val="18"/>
                <w:lang w:eastAsia="sl-SI"/>
              </w:rPr>
              <w:t> del Litorale</w:t>
            </w:r>
          </w:p>
          <w:p w14:paraId="38639C0A"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UP PEF</w:t>
            </w:r>
          </w:p>
          <w:p w14:paraId="60660CD0"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Cankarjeva ulica 5, 6000 Koper</w:t>
            </w:r>
          </w:p>
        </w:tc>
      </w:tr>
      <w:tr w:rsidR="00066BF5" w14:paraId="7F947310" w14:textId="77777777" w:rsidTr="005F38A9">
        <w:tc>
          <w:tcPr>
            <w:tcW w:w="3020" w:type="dxa"/>
            <w:vAlign w:val="center"/>
          </w:tcPr>
          <w:p w14:paraId="0134B72B"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SI56 011006000006037</w:t>
            </w:r>
          </w:p>
        </w:tc>
        <w:tc>
          <w:tcPr>
            <w:tcW w:w="3020" w:type="dxa"/>
            <w:vAlign w:val="center"/>
          </w:tcPr>
          <w:p w14:paraId="5E6392D5"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Fakulteta za vede o zdravju</w:t>
            </w:r>
          </w:p>
        </w:tc>
        <w:tc>
          <w:tcPr>
            <w:tcW w:w="3020" w:type="dxa"/>
            <w:vAlign w:val="center"/>
          </w:tcPr>
          <w:p w14:paraId="2D04E7A6"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Univerza na Primorskem Universit</w:t>
            </w:r>
            <w:r w:rsidRPr="00BD2CE8">
              <w:rPr>
                <w:rFonts w:ascii="Times New Roman" w:eastAsia="Times New Roman" w:hAnsi="Times New Roman" w:cs="Times New Roman"/>
                <w:color w:val="222222"/>
                <w:sz w:val="18"/>
                <w:szCs w:val="18"/>
                <w:lang w:eastAsia="sl-SI"/>
              </w:rPr>
              <w:t>à</w:t>
            </w:r>
            <w:r w:rsidRPr="00BD2CE8">
              <w:rPr>
                <w:rFonts w:ascii="Arial" w:eastAsia="Times New Roman" w:hAnsi="Arial" w:cs="Arial"/>
                <w:color w:val="222222"/>
                <w:sz w:val="18"/>
                <w:szCs w:val="18"/>
                <w:lang w:eastAsia="sl-SI"/>
              </w:rPr>
              <w:t> del Litorale</w:t>
            </w:r>
          </w:p>
          <w:p w14:paraId="30378A52"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UP FVZ</w:t>
            </w:r>
          </w:p>
          <w:p w14:paraId="5DC23C69"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Polje 42, 6310 Izola</w:t>
            </w:r>
          </w:p>
        </w:tc>
      </w:tr>
      <w:tr w:rsidR="00066BF5" w14:paraId="17E27C04" w14:textId="77777777" w:rsidTr="005F38A9">
        <w:tc>
          <w:tcPr>
            <w:tcW w:w="3020" w:type="dxa"/>
            <w:vAlign w:val="center"/>
          </w:tcPr>
          <w:p w14:paraId="7D0F34BB"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SI56 011006000011081</w:t>
            </w:r>
          </w:p>
        </w:tc>
        <w:tc>
          <w:tcPr>
            <w:tcW w:w="3020" w:type="dxa"/>
            <w:vAlign w:val="center"/>
          </w:tcPr>
          <w:p w14:paraId="4B66D6F4"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Študentski domovi</w:t>
            </w:r>
          </w:p>
        </w:tc>
        <w:tc>
          <w:tcPr>
            <w:tcW w:w="3020" w:type="dxa"/>
            <w:vAlign w:val="center"/>
          </w:tcPr>
          <w:p w14:paraId="43513392"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Univerza na Primorskem Universit</w:t>
            </w:r>
            <w:r w:rsidRPr="00BD2CE8">
              <w:rPr>
                <w:rFonts w:ascii="Times New Roman" w:eastAsia="Times New Roman" w:hAnsi="Times New Roman" w:cs="Times New Roman"/>
                <w:color w:val="222222"/>
                <w:sz w:val="18"/>
                <w:szCs w:val="18"/>
                <w:lang w:eastAsia="sl-SI"/>
              </w:rPr>
              <w:t>à</w:t>
            </w:r>
            <w:r w:rsidRPr="00BD2CE8">
              <w:rPr>
                <w:rFonts w:ascii="Arial" w:eastAsia="Times New Roman" w:hAnsi="Arial" w:cs="Arial"/>
                <w:color w:val="222222"/>
                <w:sz w:val="18"/>
                <w:szCs w:val="18"/>
                <w:lang w:eastAsia="sl-SI"/>
              </w:rPr>
              <w:t> del Litorale</w:t>
            </w:r>
          </w:p>
          <w:p w14:paraId="1D343538"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UP ŠD</w:t>
            </w:r>
          </w:p>
          <w:p w14:paraId="76EA5C43" w14:textId="77777777" w:rsidR="00066BF5" w:rsidRPr="00BD2CE8" w:rsidRDefault="00066BF5" w:rsidP="005F38A9">
            <w:pPr>
              <w:shd w:val="clear" w:color="auto" w:fill="FFFFFF"/>
              <w:jc w:val="center"/>
              <w:rPr>
                <w:rFonts w:ascii="Times New Roman" w:eastAsia="Times New Roman" w:hAnsi="Times New Roman" w:cs="Times New Roman"/>
                <w:color w:val="222222"/>
                <w:sz w:val="18"/>
                <w:szCs w:val="18"/>
                <w:lang w:eastAsia="sl-SI"/>
              </w:rPr>
            </w:pPr>
            <w:r w:rsidRPr="00BD2CE8">
              <w:rPr>
                <w:rFonts w:ascii="Arial" w:eastAsia="Times New Roman" w:hAnsi="Arial" w:cs="Arial"/>
                <w:color w:val="222222"/>
                <w:sz w:val="18"/>
                <w:szCs w:val="18"/>
                <w:lang w:eastAsia="sl-SI"/>
              </w:rPr>
              <w:t>Ankaranska cesta 7, 6000 Koper</w:t>
            </w:r>
          </w:p>
        </w:tc>
      </w:tr>
      <w:tr w:rsidR="00066BF5" w14:paraId="74635718" w14:textId="77777777" w:rsidTr="005F38A9">
        <w:tc>
          <w:tcPr>
            <w:tcW w:w="3020" w:type="dxa"/>
            <w:vAlign w:val="center"/>
          </w:tcPr>
          <w:p w14:paraId="66BC5ABA"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SI56 011006000023788</w:t>
            </w:r>
          </w:p>
        </w:tc>
        <w:tc>
          <w:tcPr>
            <w:tcW w:w="3020" w:type="dxa"/>
            <w:vAlign w:val="center"/>
          </w:tcPr>
          <w:p w14:paraId="62F17107" w14:textId="77777777" w:rsidR="00066BF5" w:rsidRPr="00BD2CE8" w:rsidRDefault="00066BF5" w:rsidP="005F38A9">
            <w:pPr>
              <w:jc w:val="center"/>
              <w:rPr>
                <w:rFonts w:ascii="Times New Roman" w:hAnsi="Times New Roman"/>
                <w:color w:val="222222"/>
                <w:sz w:val="18"/>
                <w:szCs w:val="18"/>
              </w:rPr>
            </w:pPr>
            <w:r w:rsidRPr="00BD2CE8">
              <w:rPr>
                <w:rFonts w:ascii="Arial" w:hAnsi="Arial" w:cs="Arial"/>
                <w:color w:val="222222"/>
                <w:sz w:val="18"/>
                <w:szCs w:val="18"/>
              </w:rPr>
              <w:t>Fakulteta za naravoslovje, matematiko in informacijske tehnologije</w:t>
            </w:r>
          </w:p>
        </w:tc>
        <w:tc>
          <w:tcPr>
            <w:tcW w:w="3020" w:type="dxa"/>
            <w:vAlign w:val="center"/>
          </w:tcPr>
          <w:p w14:paraId="638A031D"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Univerza na Primorskem Università del Litorale</w:t>
            </w:r>
          </w:p>
          <w:p w14:paraId="40A66D1E"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UP FAMNIT</w:t>
            </w:r>
          </w:p>
          <w:p w14:paraId="4BB4DBDC"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Glagoljaška ulica 8, 6000 Koper</w:t>
            </w:r>
          </w:p>
        </w:tc>
      </w:tr>
      <w:tr w:rsidR="00066BF5" w14:paraId="72A3CEAD" w14:textId="77777777" w:rsidTr="005F38A9">
        <w:tc>
          <w:tcPr>
            <w:tcW w:w="3020" w:type="dxa"/>
            <w:vAlign w:val="center"/>
          </w:tcPr>
          <w:p w14:paraId="22111B32" w14:textId="77777777" w:rsidR="00066BF5" w:rsidRPr="00BD2CE8" w:rsidRDefault="00066BF5" w:rsidP="005F38A9">
            <w:pPr>
              <w:spacing w:after="120"/>
              <w:jc w:val="center"/>
              <w:rPr>
                <w:rFonts w:ascii="Arial" w:hAnsi="Arial" w:cs="Arial"/>
                <w:color w:val="222222"/>
                <w:sz w:val="18"/>
                <w:szCs w:val="18"/>
                <w:shd w:val="clear" w:color="auto" w:fill="FFFFFF"/>
              </w:rPr>
            </w:pPr>
            <w:r w:rsidRPr="00BD2CE8">
              <w:rPr>
                <w:rFonts w:ascii="Arial" w:hAnsi="Arial" w:cs="Arial"/>
                <w:color w:val="222222"/>
                <w:sz w:val="18"/>
                <w:szCs w:val="18"/>
                <w:shd w:val="clear" w:color="auto" w:fill="FFFFFF"/>
              </w:rPr>
              <w:t>SI56 011006030347928</w:t>
            </w:r>
          </w:p>
        </w:tc>
        <w:tc>
          <w:tcPr>
            <w:tcW w:w="3020" w:type="dxa"/>
            <w:vAlign w:val="center"/>
          </w:tcPr>
          <w:p w14:paraId="054D212A" w14:textId="77777777" w:rsidR="00066BF5" w:rsidRPr="00BD2CE8" w:rsidRDefault="00066BF5" w:rsidP="005F38A9">
            <w:pPr>
              <w:spacing w:after="120"/>
              <w:jc w:val="center"/>
              <w:rPr>
                <w:rFonts w:ascii="Arial" w:hAnsi="Arial" w:cs="Arial"/>
                <w:sz w:val="18"/>
                <w:szCs w:val="18"/>
              </w:rPr>
            </w:pPr>
            <w:r w:rsidRPr="00BD2CE8">
              <w:rPr>
                <w:rFonts w:ascii="Arial" w:hAnsi="Arial" w:cs="Arial"/>
                <w:color w:val="222222"/>
                <w:sz w:val="18"/>
                <w:szCs w:val="18"/>
                <w:shd w:val="clear" w:color="auto" w:fill="FFFFFF"/>
              </w:rPr>
              <w:t>Inštitut Andrej Marušič</w:t>
            </w:r>
          </w:p>
        </w:tc>
        <w:tc>
          <w:tcPr>
            <w:tcW w:w="3020" w:type="dxa"/>
            <w:vAlign w:val="center"/>
          </w:tcPr>
          <w:p w14:paraId="7AFDED1F"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Univerza na Primorskem Università del Litorale</w:t>
            </w:r>
          </w:p>
          <w:p w14:paraId="7A7EA62F"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UP IAM</w:t>
            </w:r>
          </w:p>
          <w:p w14:paraId="67BA56E0"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Muzejski trg 2, 6000 Koper</w:t>
            </w:r>
          </w:p>
        </w:tc>
      </w:tr>
      <w:tr w:rsidR="00066BF5" w14:paraId="06AA1A75" w14:textId="77777777" w:rsidTr="005F38A9">
        <w:tc>
          <w:tcPr>
            <w:tcW w:w="3020" w:type="dxa"/>
            <w:vAlign w:val="center"/>
          </w:tcPr>
          <w:p w14:paraId="113CB3FE" w14:textId="77777777" w:rsidR="00066BF5" w:rsidRPr="00BD2CE8" w:rsidRDefault="00066BF5" w:rsidP="005F38A9">
            <w:pPr>
              <w:spacing w:after="120"/>
              <w:jc w:val="center"/>
              <w:rPr>
                <w:rFonts w:ascii="Arial" w:hAnsi="Arial" w:cs="Arial"/>
                <w:color w:val="222222"/>
                <w:sz w:val="18"/>
                <w:szCs w:val="18"/>
                <w:shd w:val="clear" w:color="auto" w:fill="FFFFFF"/>
              </w:rPr>
            </w:pPr>
            <w:r w:rsidRPr="00BD2CE8">
              <w:rPr>
                <w:rFonts w:ascii="Arial" w:hAnsi="Arial" w:cs="Arial"/>
                <w:color w:val="222222"/>
                <w:sz w:val="18"/>
                <w:szCs w:val="18"/>
                <w:shd w:val="clear" w:color="auto" w:fill="FFFFFF"/>
              </w:rPr>
              <w:t>SI56 011006030724094</w:t>
            </w:r>
          </w:p>
        </w:tc>
        <w:tc>
          <w:tcPr>
            <w:tcW w:w="3020" w:type="dxa"/>
            <w:vAlign w:val="center"/>
          </w:tcPr>
          <w:p w14:paraId="60D1D58A" w14:textId="77777777" w:rsidR="00066BF5" w:rsidRPr="00BD2CE8" w:rsidRDefault="00066BF5" w:rsidP="005F38A9">
            <w:pPr>
              <w:tabs>
                <w:tab w:val="left" w:pos="955"/>
              </w:tabs>
              <w:spacing w:after="120"/>
              <w:jc w:val="center"/>
              <w:rPr>
                <w:rFonts w:ascii="Arial" w:hAnsi="Arial" w:cs="Arial"/>
                <w:sz w:val="18"/>
                <w:szCs w:val="18"/>
              </w:rPr>
            </w:pPr>
            <w:r w:rsidRPr="00BD2CE8">
              <w:rPr>
                <w:rFonts w:ascii="Arial" w:hAnsi="Arial" w:cs="Arial"/>
                <w:color w:val="222222"/>
                <w:sz w:val="18"/>
                <w:szCs w:val="18"/>
                <w:shd w:val="clear" w:color="auto" w:fill="FFFFFF"/>
              </w:rPr>
              <w:t>Fakulteta za humanistične študije</w:t>
            </w:r>
          </w:p>
        </w:tc>
        <w:tc>
          <w:tcPr>
            <w:tcW w:w="3020" w:type="dxa"/>
            <w:vAlign w:val="center"/>
          </w:tcPr>
          <w:p w14:paraId="6CF9E6CC"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Univerza na Primorskem Università del Litorale</w:t>
            </w:r>
          </w:p>
          <w:p w14:paraId="4A180DE1"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UP FHŠ</w:t>
            </w:r>
          </w:p>
          <w:p w14:paraId="17D94EA0" w14:textId="77777777" w:rsidR="00066BF5" w:rsidRPr="00BD2CE8" w:rsidRDefault="00066BF5" w:rsidP="005F38A9">
            <w:pPr>
              <w:shd w:val="clear" w:color="auto" w:fill="FFFFFF"/>
              <w:jc w:val="center"/>
              <w:rPr>
                <w:rFonts w:ascii="Arial" w:eastAsia="Times New Roman" w:hAnsi="Arial" w:cs="Arial"/>
                <w:color w:val="222222"/>
                <w:sz w:val="18"/>
                <w:szCs w:val="18"/>
                <w:lang w:eastAsia="sl-SI"/>
              </w:rPr>
            </w:pPr>
            <w:r w:rsidRPr="00BD2CE8">
              <w:rPr>
                <w:rFonts w:ascii="Arial" w:eastAsia="Times New Roman" w:hAnsi="Arial" w:cs="Arial"/>
                <w:color w:val="222222"/>
                <w:sz w:val="18"/>
                <w:szCs w:val="18"/>
                <w:lang w:eastAsia="sl-SI"/>
              </w:rPr>
              <w:t>Titov trg 5, 6000 Koper</w:t>
            </w:r>
          </w:p>
        </w:tc>
      </w:tr>
    </w:tbl>
    <w:p w14:paraId="46C5B52C" w14:textId="77777777" w:rsidR="00066BF5" w:rsidRDefault="00066BF5" w:rsidP="00AA08AD">
      <w:pPr>
        <w:spacing w:after="120"/>
        <w:jc w:val="both"/>
        <w:rPr>
          <w:rFonts w:ascii="Arial" w:hAnsi="Arial" w:cs="Arial"/>
          <w:sz w:val="18"/>
          <w:szCs w:val="18"/>
        </w:rPr>
      </w:pPr>
    </w:p>
    <w:p w14:paraId="0AB040E4" w14:textId="77777777" w:rsidR="00AA08AD" w:rsidRPr="004350C7" w:rsidRDefault="00AA08AD" w:rsidP="00AA08AD">
      <w:pPr>
        <w:spacing w:after="120"/>
        <w:jc w:val="both"/>
        <w:rPr>
          <w:rFonts w:ascii="Arial" w:hAnsi="Arial" w:cs="Arial"/>
          <w:sz w:val="18"/>
          <w:szCs w:val="18"/>
        </w:rPr>
      </w:pPr>
      <w:r w:rsidRPr="004350C7">
        <w:rPr>
          <w:rFonts w:ascii="Arial" w:hAnsi="Arial" w:cs="Arial"/>
          <w:sz w:val="18"/>
          <w:szCs w:val="18"/>
        </w:rPr>
        <w:t xml:space="preserve">Izvajalec mora izdanemu računu za opravljena dela priložiti specifikacijo z opisom opravljenih storitev, oziroma mora biti iz računa razvidna specifikacija </w:t>
      </w:r>
      <w:r>
        <w:rPr>
          <w:rFonts w:ascii="Arial" w:hAnsi="Arial" w:cs="Arial"/>
          <w:sz w:val="18"/>
          <w:szCs w:val="18"/>
        </w:rPr>
        <w:t xml:space="preserve">vseh </w:t>
      </w:r>
      <w:r w:rsidRPr="004350C7">
        <w:rPr>
          <w:rFonts w:ascii="Arial" w:hAnsi="Arial" w:cs="Arial"/>
          <w:sz w:val="18"/>
          <w:szCs w:val="18"/>
        </w:rPr>
        <w:t>opravljenih storitev.</w:t>
      </w:r>
    </w:p>
    <w:p w14:paraId="26B60F52" w14:textId="77777777" w:rsidR="00AA08AD" w:rsidRPr="008B5848" w:rsidRDefault="00AA08AD" w:rsidP="00AA08AD">
      <w:pPr>
        <w:spacing w:after="120"/>
        <w:jc w:val="both"/>
        <w:rPr>
          <w:rFonts w:ascii="Arial" w:hAnsi="Arial" w:cs="Arial"/>
          <w:sz w:val="18"/>
          <w:szCs w:val="18"/>
        </w:rPr>
      </w:pPr>
      <w:r w:rsidRPr="004350C7">
        <w:rPr>
          <w:rFonts w:ascii="Arial" w:hAnsi="Arial" w:cs="Arial"/>
          <w:sz w:val="18"/>
          <w:szCs w:val="18"/>
        </w:rPr>
        <w:t xml:space="preserve">Naročnik se obvezuje, da bo po prejemu računa in prilog v roku </w:t>
      </w:r>
      <w:r>
        <w:rPr>
          <w:rFonts w:ascii="Arial" w:hAnsi="Arial" w:cs="Arial"/>
          <w:sz w:val="18"/>
          <w:szCs w:val="18"/>
        </w:rPr>
        <w:t>osmih</w:t>
      </w:r>
      <w:r w:rsidRPr="004350C7">
        <w:rPr>
          <w:rFonts w:ascii="Arial" w:hAnsi="Arial" w:cs="Arial"/>
          <w:sz w:val="18"/>
          <w:szCs w:val="18"/>
        </w:rPr>
        <w:t xml:space="preserve"> dni le te pregledal, ter izvajalcu sporočil morebitne nepravilnosti in pomanjkljivosti. Naročnik ima pravico obrazloženo zavrniti račun s priloženo dokumentacijo v roku </w:t>
      </w:r>
      <w:r>
        <w:rPr>
          <w:rFonts w:ascii="Arial" w:hAnsi="Arial" w:cs="Arial"/>
          <w:sz w:val="18"/>
          <w:szCs w:val="18"/>
        </w:rPr>
        <w:t>osmih dni po prejemu.</w:t>
      </w:r>
    </w:p>
    <w:p w14:paraId="317681E0" w14:textId="77777777" w:rsidR="00AA08AD" w:rsidRPr="00D966FA" w:rsidRDefault="00AA08AD" w:rsidP="00AA08AD">
      <w:pPr>
        <w:pStyle w:val="BodyTextIndent"/>
        <w:ind w:left="0"/>
        <w:jc w:val="center"/>
        <w:rPr>
          <w:rFonts w:ascii="Arial" w:hAnsi="Arial" w:cs="Arial"/>
          <w:sz w:val="18"/>
          <w:szCs w:val="18"/>
        </w:rPr>
      </w:pPr>
      <w:r w:rsidRPr="004350C7">
        <w:rPr>
          <w:rFonts w:ascii="Arial" w:hAnsi="Arial" w:cs="Arial"/>
          <w:sz w:val="18"/>
          <w:szCs w:val="18"/>
        </w:rPr>
        <w:t>1</w:t>
      </w:r>
      <w:r>
        <w:rPr>
          <w:rFonts w:ascii="Arial" w:hAnsi="Arial" w:cs="Arial"/>
          <w:sz w:val="18"/>
          <w:szCs w:val="18"/>
        </w:rPr>
        <w:t>6. člen</w:t>
      </w:r>
    </w:p>
    <w:p w14:paraId="2A6133FC" w14:textId="77777777" w:rsidR="00AA08AD" w:rsidRPr="004350C7" w:rsidRDefault="00AA08AD" w:rsidP="00AA08AD">
      <w:pPr>
        <w:spacing w:before="225" w:after="225"/>
        <w:jc w:val="both"/>
        <w:rPr>
          <w:rFonts w:ascii="Arial" w:hAnsi="Arial" w:cs="Arial"/>
          <w:color w:val="000000"/>
          <w:sz w:val="18"/>
          <w:szCs w:val="18"/>
        </w:rPr>
      </w:pPr>
      <w:r w:rsidRPr="004350C7">
        <w:rPr>
          <w:rFonts w:ascii="Arial" w:hAnsi="Arial" w:cs="Arial"/>
          <w:color w:val="000000"/>
          <w:sz w:val="18"/>
          <w:szCs w:val="18"/>
        </w:rPr>
        <w:t xml:space="preserve">Rok plačila je 30 dni od prejema pravilno izstavljenega računa. </w:t>
      </w:r>
    </w:p>
    <w:p w14:paraId="6E141A91" w14:textId="77B14CE4" w:rsidR="00AA08AD" w:rsidRPr="004350C7" w:rsidRDefault="003755FD" w:rsidP="003755FD">
      <w:pPr>
        <w:spacing w:before="225" w:after="225"/>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p>
    <w:p w14:paraId="144C2C95" w14:textId="77777777" w:rsidR="00AA08AD" w:rsidRPr="004350C7" w:rsidRDefault="00AA08AD" w:rsidP="00AA08AD">
      <w:pPr>
        <w:spacing w:before="225" w:after="225"/>
        <w:jc w:val="both"/>
        <w:rPr>
          <w:rFonts w:ascii="Arial" w:hAnsi="Arial" w:cs="Arial"/>
          <w:sz w:val="18"/>
          <w:szCs w:val="18"/>
        </w:rPr>
      </w:pPr>
      <w:r w:rsidRPr="004350C7">
        <w:rPr>
          <w:rFonts w:ascii="Arial" w:hAnsi="Arial" w:cs="Arial"/>
          <w:color w:val="000000"/>
          <w:sz w:val="18"/>
          <w:szCs w:val="18"/>
        </w:rPr>
        <w:t xml:space="preserve">V kolikor naročnik računa ne zavrne v roku 8 delovnih dni od prejema, se račun šteje za potrjenega. </w:t>
      </w:r>
    </w:p>
    <w:p w14:paraId="49570601" w14:textId="77777777" w:rsidR="00AA08AD" w:rsidRPr="004350C7" w:rsidRDefault="00AA08AD" w:rsidP="00AA08AD">
      <w:pPr>
        <w:spacing w:before="225" w:after="225"/>
        <w:jc w:val="both"/>
        <w:rPr>
          <w:rFonts w:ascii="Arial" w:hAnsi="Arial" w:cs="Arial"/>
          <w:sz w:val="18"/>
          <w:szCs w:val="18"/>
        </w:rPr>
      </w:pPr>
      <w:r w:rsidRPr="004350C7">
        <w:rPr>
          <w:rFonts w:ascii="Arial" w:hAnsi="Arial" w:cs="Arial"/>
          <w:color w:val="000000"/>
          <w:sz w:val="18"/>
          <w:szCs w:val="18"/>
        </w:rPr>
        <w:t xml:space="preserve">Naročnik bo pravilno izstavljen in potrjen račun poravnal na transakcijski račun izvajalca, navedenem na računu. </w:t>
      </w:r>
    </w:p>
    <w:p w14:paraId="2A8E1ED8" w14:textId="0E74CCF9" w:rsidR="00AA08AD" w:rsidRPr="004350C7" w:rsidRDefault="00AA08AD" w:rsidP="00AA08AD">
      <w:pPr>
        <w:spacing w:after="120"/>
        <w:jc w:val="both"/>
        <w:rPr>
          <w:rFonts w:ascii="Arial" w:hAnsi="Arial" w:cs="Arial"/>
          <w:sz w:val="18"/>
          <w:szCs w:val="18"/>
        </w:rPr>
      </w:pPr>
      <w:r w:rsidRPr="004350C7">
        <w:rPr>
          <w:rFonts w:ascii="Arial" w:hAnsi="Arial" w:cs="Arial"/>
          <w:color w:val="000000"/>
          <w:sz w:val="18"/>
          <w:szCs w:val="18"/>
        </w:rPr>
        <w:t xml:space="preserve">Rok plačila začne teči naslednji dan po uradnem prejemu </w:t>
      </w:r>
      <w:r w:rsidR="003755FD">
        <w:rPr>
          <w:rFonts w:ascii="Arial" w:hAnsi="Arial" w:cs="Arial"/>
          <w:color w:val="000000"/>
          <w:sz w:val="18"/>
          <w:szCs w:val="18"/>
        </w:rPr>
        <w:t xml:space="preserve">pravilno izstavljenega </w:t>
      </w:r>
      <w:r w:rsidRPr="004350C7">
        <w:rPr>
          <w:rFonts w:ascii="Arial" w:hAnsi="Arial" w:cs="Arial"/>
          <w:color w:val="000000"/>
          <w:sz w:val="18"/>
          <w:szCs w:val="18"/>
        </w:rPr>
        <w:t>računa. Kot dan plačila oziroma izpolnitve naročnikove obveznosti se šteje dan, ko naročnik izroči nalog za plačilo organizaciji, pri kateri ima svoj račun.</w:t>
      </w:r>
      <w:r w:rsidR="00066BF5">
        <w:rPr>
          <w:rFonts w:ascii="Arial" w:hAnsi="Arial" w:cs="Arial"/>
          <w:color w:val="000000"/>
          <w:sz w:val="18"/>
          <w:szCs w:val="18"/>
        </w:rPr>
        <w:t xml:space="preserve"> </w:t>
      </w:r>
      <w:r w:rsidR="00066BF5" w:rsidRPr="00394BCB">
        <w:rPr>
          <w:rFonts w:ascii="Arial" w:hAnsi="Arial" w:cs="Arial"/>
          <w:sz w:val="18"/>
          <w:szCs w:val="18"/>
          <w:shd w:val="clear" w:color="auto" w:fill="FFFFFF"/>
        </w:rPr>
        <w:t>Če bo plačilo zapadlo na dela prost dan, se  bo izvedlo plačilo prvi naslednji delovni dan, ki bo sledi roku zapadlosti.</w:t>
      </w:r>
    </w:p>
    <w:p w14:paraId="29420D13" w14:textId="77777777" w:rsidR="00AA08AD" w:rsidRPr="004350C7" w:rsidRDefault="00AA08AD" w:rsidP="00AA08AD">
      <w:pPr>
        <w:spacing w:before="225" w:after="225" w:line="240" w:lineRule="auto"/>
        <w:jc w:val="both"/>
        <w:rPr>
          <w:rFonts w:ascii="Arial" w:hAnsi="Arial" w:cs="Arial"/>
        </w:rPr>
      </w:pPr>
      <w:r>
        <w:rPr>
          <w:rFonts w:ascii="Arial" w:hAnsi="Arial" w:cs="Arial"/>
          <w:b/>
          <w:bCs/>
          <w:color w:val="000000"/>
          <w:sz w:val="18"/>
          <w:szCs w:val="18"/>
        </w:rPr>
        <w:t>X</w:t>
      </w:r>
      <w:r w:rsidRPr="004350C7">
        <w:rPr>
          <w:rFonts w:ascii="Arial" w:hAnsi="Arial" w:cs="Arial"/>
          <w:b/>
          <w:bCs/>
          <w:color w:val="000000"/>
          <w:sz w:val="18"/>
          <w:szCs w:val="18"/>
        </w:rPr>
        <w:t>. SKRBNIKI OKVIRNEGA SPORAZUMA</w:t>
      </w:r>
    </w:p>
    <w:p w14:paraId="65FC6C1D" w14:textId="77777777" w:rsidR="00AA08AD" w:rsidRPr="008B5848" w:rsidRDefault="00AA08AD" w:rsidP="00AA08AD">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lastRenderedPageBreak/>
        <w:t>17. člen</w:t>
      </w:r>
    </w:p>
    <w:p w14:paraId="3BABE6DB" w14:textId="77777777" w:rsidR="005363C9" w:rsidRDefault="005363C9" w:rsidP="005363C9">
      <w:pPr>
        <w:spacing w:before="225" w:after="225"/>
        <w:jc w:val="both"/>
        <w:rPr>
          <w:rFonts w:ascii="Arial" w:hAnsi="Arial" w:cs="Arial"/>
          <w:color w:val="000000"/>
          <w:sz w:val="18"/>
          <w:szCs w:val="18"/>
        </w:rPr>
      </w:pPr>
      <w:r>
        <w:rPr>
          <w:rFonts w:ascii="Arial" w:hAnsi="Arial" w:cs="Arial"/>
          <w:color w:val="000000"/>
          <w:sz w:val="18"/>
          <w:szCs w:val="18"/>
        </w:rPr>
        <w:t>Odgovorne in kontaktne osebe s strani naročnika so:</w:t>
      </w:r>
    </w:p>
    <w:tbl>
      <w:tblPr>
        <w:tblStyle w:val="TableGrid"/>
        <w:tblW w:w="0" w:type="auto"/>
        <w:tblLook w:val="04A0" w:firstRow="1" w:lastRow="0" w:firstColumn="1" w:lastColumn="0" w:noHBand="0" w:noVBand="1"/>
      </w:tblPr>
      <w:tblGrid>
        <w:gridCol w:w="4499"/>
        <w:gridCol w:w="4499"/>
      </w:tblGrid>
      <w:tr w:rsidR="005363C9" w:rsidRPr="00D24D75" w14:paraId="31F41AA0" w14:textId="77777777" w:rsidTr="005F38A9">
        <w:trPr>
          <w:trHeight w:val="365"/>
        </w:trPr>
        <w:tc>
          <w:tcPr>
            <w:tcW w:w="4499" w:type="dxa"/>
            <w:shd w:val="clear" w:color="auto" w:fill="BFBFBF" w:themeFill="background1" w:themeFillShade="BF"/>
          </w:tcPr>
          <w:p w14:paraId="2A24A5E4" w14:textId="77777777" w:rsidR="005363C9" w:rsidRPr="00D24D75" w:rsidRDefault="005363C9" w:rsidP="005F38A9">
            <w:pPr>
              <w:spacing w:before="225" w:after="225"/>
              <w:jc w:val="center"/>
              <w:rPr>
                <w:rFonts w:ascii="Arial" w:hAnsi="Arial" w:cs="Arial"/>
                <w:b/>
                <w:sz w:val="18"/>
                <w:szCs w:val="18"/>
              </w:rPr>
            </w:pPr>
            <w:r w:rsidRPr="00D24D75">
              <w:rPr>
                <w:rFonts w:ascii="Arial" w:hAnsi="Arial" w:cs="Arial"/>
                <w:b/>
                <w:sz w:val="18"/>
                <w:szCs w:val="18"/>
              </w:rPr>
              <w:t>Članica UP</w:t>
            </w:r>
          </w:p>
        </w:tc>
        <w:tc>
          <w:tcPr>
            <w:tcW w:w="4499" w:type="dxa"/>
            <w:shd w:val="clear" w:color="auto" w:fill="BFBFBF" w:themeFill="background1" w:themeFillShade="BF"/>
          </w:tcPr>
          <w:p w14:paraId="5AFCDE97" w14:textId="77777777" w:rsidR="005363C9" w:rsidRPr="00D24D75" w:rsidRDefault="005363C9" w:rsidP="005F38A9">
            <w:pPr>
              <w:spacing w:before="225" w:after="225"/>
              <w:jc w:val="center"/>
              <w:rPr>
                <w:rFonts w:ascii="Arial" w:hAnsi="Arial" w:cs="Arial"/>
                <w:b/>
                <w:sz w:val="18"/>
                <w:szCs w:val="18"/>
              </w:rPr>
            </w:pPr>
            <w:r w:rsidRPr="00D24D75">
              <w:rPr>
                <w:rFonts w:ascii="Arial" w:hAnsi="Arial" w:cs="Arial"/>
                <w:b/>
                <w:sz w:val="18"/>
                <w:szCs w:val="18"/>
              </w:rPr>
              <w:t>Ime odgovorne osebe</w:t>
            </w:r>
          </w:p>
        </w:tc>
      </w:tr>
      <w:tr w:rsidR="005363C9" w:rsidRPr="00D24D75" w14:paraId="490D8EA7" w14:textId="77777777" w:rsidTr="005F38A9">
        <w:trPr>
          <w:trHeight w:val="357"/>
        </w:trPr>
        <w:tc>
          <w:tcPr>
            <w:tcW w:w="4499" w:type="dxa"/>
          </w:tcPr>
          <w:p w14:paraId="7CAE48CF"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Univerza na Primorskem - rektorat</w:t>
            </w:r>
          </w:p>
        </w:tc>
        <w:tc>
          <w:tcPr>
            <w:tcW w:w="4499" w:type="dxa"/>
          </w:tcPr>
          <w:p w14:paraId="452C217D" w14:textId="25A92B8E" w:rsidR="005363C9" w:rsidRPr="005363C9" w:rsidRDefault="005363C9" w:rsidP="005F38A9">
            <w:pPr>
              <w:spacing w:before="225" w:after="225"/>
              <w:jc w:val="both"/>
              <w:rPr>
                <w:rFonts w:ascii="Arial" w:hAnsi="Arial" w:cs="Arial"/>
                <w:sz w:val="18"/>
                <w:szCs w:val="18"/>
              </w:rPr>
            </w:pPr>
            <w:r w:rsidRPr="005363C9">
              <w:rPr>
                <w:rFonts w:ascii="Arial" w:hAnsi="Arial" w:cs="Arial"/>
                <w:color w:val="222222"/>
                <w:sz w:val="18"/>
                <w:szCs w:val="18"/>
                <w:shd w:val="clear" w:color="auto" w:fill="FFFFFF"/>
              </w:rPr>
              <w:t>Denis Černjavski</w:t>
            </w:r>
          </w:p>
        </w:tc>
      </w:tr>
      <w:tr w:rsidR="005363C9" w:rsidRPr="00D24D75" w14:paraId="4A240D1E" w14:textId="77777777" w:rsidTr="005F38A9">
        <w:trPr>
          <w:trHeight w:val="365"/>
        </w:trPr>
        <w:tc>
          <w:tcPr>
            <w:tcW w:w="4499" w:type="dxa"/>
          </w:tcPr>
          <w:p w14:paraId="28267922"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Fakulteta za turistične študije TURISTICA</w:t>
            </w:r>
          </w:p>
        </w:tc>
        <w:tc>
          <w:tcPr>
            <w:tcW w:w="4499" w:type="dxa"/>
          </w:tcPr>
          <w:p w14:paraId="6701C65F"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Klara Dodič Pegan</w:t>
            </w:r>
          </w:p>
        </w:tc>
      </w:tr>
      <w:tr w:rsidR="005363C9" w:rsidRPr="00D24D75" w14:paraId="3C564915" w14:textId="77777777" w:rsidTr="005F38A9">
        <w:trPr>
          <w:trHeight w:val="357"/>
        </w:trPr>
        <w:tc>
          <w:tcPr>
            <w:tcW w:w="4499" w:type="dxa"/>
          </w:tcPr>
          <w:p w14:paraId="6418133C" w14:textId="77777777" w:rsidR="005363C9" w:rsidRPr="00D24D75" w:rsidRDefault="005363C9" w:rsidP="005F38A9">
            <w:pPr>
              <w:tabs>
                <w:tab w:val="left" w:pos="1268"/>
              </w:tabs>
              <w:spacing w:before="225" w:after="225"/>
              <w:jc w:val="both"/>
              <w:rPr>
                <w:rFonts w:ascii="Arial" w:hAnsi="Arial" w:cs="Arial"/>
                <w:sz w:val="18"/>
                <w:szCs w:val="18"/>
              </w:rPr>
            </w:pPr>
            <w:r w:rsidRPr="00D24D75">
              <w:rPr>
                <w:rFonts w:ascii="Arial" w:hAnsi="Arial" w:cs="Arial"/>
                <w:color w:val="222222"/>
                <w:sz w:val="18"/>
                <w:szCs w:val="18"/>
                <w:shd w:val="clear" w:color="auto" w:fill="FFFFFF"/>
              </w:rPr>
              <w:t>Fakulteta za management</w:t>
            </w:r>
          </w:p>
        </w:tc>
        <w:tc>
          <w:tcPr>
            <w:tcW w:w="4499" w:type="dxa"/>
          </w:tcPr>
          <w:p w14:paraId="0AA6CEC0"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Staša Ferjančič Rosso</w:t>
            </w:r>
          </w:p>
        </w:tc>
      </w:tr>
      <w:tr w:rsidR="005363C9" w:rsidRPr="00D24D75" w14:paraId="681E671B" w14:textId="77777777" w:rsidTr="005F38A9">
        <w:trPr>
          <w:trHeight w:val="365"/>
        </w:trPr>
        <w:tc>
          <w:tcPr>
            <w:tcW w:w="4499" w:type="dxa"/>
          </w:tcPr>
          <w:p w14:paraId="553E8059"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Pedagoška fakulteta</w:t>
            </w:r>
          </w:p>
        </w:tc>
        <w:tc>
          <w:tcPr>
            <w:tcW w:w="4499" w:type="dxa"/>
          </w:tcPr>
          <w:p w14:paraId="59CEA861"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Tanja Marsič</w:t>
            </w:r>
          </w:p>
        </w:tc>
      </w:tr>
      <w:tr w:rsidR="005363C9" w:rsidRPr="00D24D75" w14:paraId="251C583F" w14:textId="77777777" w:rsidTr="005F38A9">
        <w:trPr>
          <w:trHeight w:val="357"/>
        </w:trPr>
        <w:tc>
          <w:tcPr>
            <w:tcW w:w="4499" w:type="dxa"/>
          </w:tcPr>
          <w:p w14:paraId="716656CA"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 xml:space="preserve">Fakulteta za vede o zdravju </w:t>
            </w:r>
          </w:p>
        </w:tc>
        <w:tc>
          <w:tcPr>
            <w:tcW w:w="4499" w:type="dxa"/>
          </w:tcPr>
          <w:p w14:paraId="7E1C775E"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Nela Panger</w:t>
            </w:r>
          </w:p>
        </w:tc>
      </w:tr>
      <w:tr w:rsidR="005363C9" w:rsidRPr="00D24D75" w14:paraId="122A5EE8" w14:textId="77777777" w:rsidTr="005F38A9">
        <w:trPr>
          <w:trHeight w:val="365"/>
        </w:trPr>
        <w:tc>
          <w:tcPr>
            <w:tcW w:w="4499" w:type="dxa"/>
          </w:tcPr>
          <w:p w14:paraId="4B722F8B"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Študentski domovi</w:t>
            </w:r>
          </w:p>
        </w:tc>
        <w:tc>
          <w:tcPr>
            <w:tcW w:w="4499" w:type="dxa"/>
          </w:tcPr>
          <w:p w14:paraId="7696CC59"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Davor Kravanja</w:t>
            </w:r>
          </w:p>
        </w:tc>
      </w:tr>
      <w:tr w:rsidR="005363C9" w:rsidRPr="00D24D75" w14:paraId="3B93D50B" w14:textId="77777777" w:rsidTr="005F38A9">
        <w:trPr>
          <w:trHeight w:val="357"/>
        </w:trPr>
        <w:tc>
          <w:tcPr>
            <w:tcW w:w="4499" w:type="dxa"/>
          </w:tcPr>
          <w:p w14:paraId="7E87A565"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Fakulteta za naravoslovje, matematiko in informacijske tehnologije</w:t>
            </w:r>
          </w:p>
        </w:tc>
        <w:tc>
          <w:tcPr>
            <w:tcW w:w="4499" w:type="dxa"/>
          </w:tcPr>
          <w:p w14:paraId="34E11FF5"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Nataša Vraneš</w:t>
            </w:r>
          </w:p>
        </w:tc>
      </w:tr>
      <w:tr w:rsidR="005363C9" w:rsidRPr="00D24D75" w14:paraId="6D5E2210" w14:textId="77777777" w:rsidTr="005F38A9">
        <w:trPr>
          <w:trHeight w:val="357"/>
        </w:trPr>
        <w:tc>
          <w:tcPr>
            <w:tcW w:w="4499" w:type="dxa"/>
          </w:tcPr>
          <w:p w14:paraId="3160D513" w14:textId="77777777" w:rsidR="005363C9" w:rsidRPr="00D24D75" w:rsidRDefault="005363C9" w:rsidP="005F38A9">
            <w:pPr>
              <w:spacing w:before="225" w:after="225"/>
              <w:jc w:val="both"/>
              <w:rPr>
                <w:rFonts w:ascii="Arial" w:hAnsi="Arial" w:cs="Arial"/>
                <w:color w:val="222222"/>
                <w:sz w:val="18"/>
                <w:szCs w:val="18"/>
                <w:shd w:val="clear" w:color="auto" w:fill="FFFFFF"/>
              </w:rPr>
            </w:pPr>
            <w:r w:rsidRPr="00D24D75">
              <w:rPr>
                <w:rFonts w:ascii="Arial" w:hAnsi="Arial" w:cs="Arial"/>
                <w:color w:val="222222"/>
                <w:sz w:val="18"/>
                <w:szCs w:val="18"/>
                <w:shd w:val="clear" w:color="auto" w:fill="FFFFFF"/>
              </w:rPr>
              <w:t>Inštitut Andrej Marušič</w:t>
            </w:r>
          </w:p>
        </w:tc>
        <w:tc>
          <w:tcPr>
            <w:tcW w:w="4499" w:type="dxa"/>
          </w:tcPr>
          <w:p w14:paraId="6ADAF7B7" w14:textId="77777777" w:rsidR="005363C9" w:rsidRPr="00D24D75" w:rsidRDefault="005363C9" w:rsidP="005F38A9">
            <w:pPr>
              <w:spacing w:before="225" w:after="225"/>
              <w:jc w:val="both"/>
              <w:rPr>
                <w:rFonts w:ascii="Arial" w:hAnsi="Arial" w:cs="Arial"/>
                <w:sz w:val="18"/>
                <w:szCs w:val="18"/>
              </w:rPr>
            </w:pPr>
            <w:r w:rsidRPr="00D24D75">
              <w:rPr>
                <w:rFonts w:ascii="Arial" w:hAnsi="Arial" w:cs="Arial"/>
                <w:color w:val="222222"/>
                <w:sz w:val="18"/>
                <w:szCs w:val="18"/>
                <w:shd w:val="clear" w:color="auto" w:fill="FFFFFF"/>
              </w:rPr>
              <w:t>Martina M. Kos</w:t>
            </w:r>
          </w:p>
        </w:tc>
      </w:tr>
      <w:tr w:rsidR="005363C9" w:rsidRPr="00D24D75" w14:paraId="79E91AAE" w14:textId="77777777" w:rsidTr="005F38A9">
        <w:trPr>
          <w:trHeight w:val="357"/>
        </w:trPr>
        <w:tc>
          <w:tcPr>
            <w:tcW w:w="4499" w:type="dxa"/>
          </w:tcPr>
          <w:p w14:paraId="4F4D9FF2" w14:textId="77777777" w:rsidR="005363C9" w:rsidRPr="00D24D75" w:rsidRDefault="005363C9" w:rsidP="005F38A9">
            <w:pPr>
              <w:spacing w:before="225" w:after="225"/>
              <w:jc w:val="both"/>
              <w:rPr>
                <w:rFonts w:ascii="Arial" w:hAnsi="Arial" w:cs="Arial"/>
                <w:color w:val="222222"/>
                <w:sz w:val="18"/>
                <w:szCs w:val="18"/>
                <w:shd w:val="clear" w:color="auto" w:fill="FFFFFF"/>
              </w:rPr>
            </w:pPr>
            <w:r w:rsidRPr="00D24D75">
              <w:rPr>
                <w:rFonts w:ascii="Arial" w:hAnsi="Arial" w:cs="Arial"/>
                <w:color w:val="222222"/>
                <w:sz w:val="18"/>
                <w:szCs w:val="18"/>
                <w:shd w:val="clear" w:color="auto" w:fill="FFFFFF"/>
              </w:rPr>
              <w:t>Fakulteta za humanistične študije</w:t>
            </w:r>
          </w:p>
        </w:tc>
        <w:tc>
          <w:tcPr>
            <w:tcW w:w="4499" w:type="dxa"/>
          </w:tcPr>
          <w:p w14:paraId="6FFDE28C" w14:textId="77777777" w:rsidR="005363C9" w:rsidRPr="00D24D75" w:rsidRDefault="005363C9" w:rsidP="005F38A9">
            <w:pPr>
              <w:jc w:val="both"/>
              <w:rPr>
                <w:rFonts w:ascii="Times New Roman" w:hAnsi="Times New Roman"/>
                <w:color w:val="222222"/>
                <w:sz w:val="18"/>
                <w:szCs w:val="18"/>
              </w:rPr>
            </w:pPr>
            <w:r w:rsidRPr="00D24D75">
              <w:rPr>
                <w:rFonts w:ascii="Arial" w:hAnsi="Arial" w:cs="Arial"/>
                <w:color w:val="222222"/>
                <w:sz w:val="18"/>
                <w:szCs w:val="18"/>
              </w:rPr>
              <w:br/>
              <w:t>Jasna Zorko</w:t>
            </w:r>
          </w:p>
        </w:tc>
      </w:tr>
    </w:tbl>
    <w:p w14:paraId="04B27C83" w14:textId="08C895F2" w:rsidR="00AA08AD" w:rsidRPr="004350C7" w:rsidRDefault="00AA08AD" w:rsidP="00AA08AD">
      <w:pPr>
        <w:spacing w:before="225" w:after="225"/>
        <w:jc w:val="both"/>
        <w:rPr>
          <w:rFonts w:ascii="Arial" w:hAnsi="Arial" w:cs="Arial"/>
        </w:rPr>
      </w:pPr>
      <w:r w:rsidRPr="004350C7">
        <w:rPr>
          <w:rFonts w:ascii="Arial" w:hAnsi="Arial" w:cs="Arial"/>
          <w:color w:val="000000"/>
          <w:sz w:val="18"/>
          <w:szCs w:val="18"/>
        </w:rPr>
        <w:t>Predstavnik</w:t>
      </w:r>
      <w:r w:rsidR="005363C9">
        <w:rPr>
          <w:rFonts w:ascii="Arial" w:hAnsi="Arial" w:cs="Arial"/>
          <w:color w:val="000000"/>
          <w:sz w:val="18"/>
          <w:szCs w:val="18"/>
        </w:rPr>
        <w:t>i</w:t>
      </w:r>
      <w:r w:rsidRPr="004350C7">
        <w:rPr>
          <w:rFonts w:ascii="Arial" w:hAnsi="Arial" w:cs="Arial"/>
          <w:color w:val="000000"/>
          <w:sz w:val="18"/>
          <w:szCs w:val="18"/>
        </w:rPr>
        <w:t xml:space="preserve"> naročnika</w:t>
      </w:r>
      <w:r w:rsidR="005363C9">
        <w:rPr>
          <w:rFonts w:ascii="Arial" w:hAnsi="Arial" w:cs="Arial"/>
          <w:color w:val="000000"/>
          <w:sz w:val="18"/>
          <w:szCs w:val="18"/>
        </w:rPr>
        <w:t xml:space="preserve"> so</w:t>
      </w:r>
      <w:r w:rsidRPr="004350C7">
        <w:rPr>
          <w:rFonts w:ascii="Arial" w:hAnsi="Arial" w:cs="Arial"/>
          <w:color w:val="000000"/>
          <w:sz w:val="18"/>
          <w:szCs w:val="18"/>
        </w:rPr>
        <w:t xml:space="preserve"> pooblaščen</w:t>
      </w:r>
      <w:r w:rsidR="005363C9">
        <w:rPr>
          <w:rFonts w:ascii="Arial" w:hAnsi="Arial" w:cs="Arial"/>
          <w:color w:val="000000"/>
          <w:sz w:val="18"/>
          <w:szCs w:val="18"/>
        </w:rPr>
        <w:t>i</w:t>
      </w:r>
      <w:r w:rsidRPr="004350C7">
        <w:rPr>
          <w:rFonts w:ascii="Arial" w:hAnsi="Arial" w:cs="Arial"/>
          <w:color w:val="000000"/>
          <w:sz w:val="18"/>
          <w:szCs w:val="18"/>
        </w:rPr>
        <w:t>, da zastopa</w:t>
      </w:r>
      <w:r w:rsidR="005363C9">
        <w:rPr>
          <w:rFonts w:ascii="Arial" w:hAnsi="Arial" w:cs="Arial"/>
          <w:color w:val="000000"/>
          <w:sz w:val="18"/>
          <w:szCs w:val="18"/>
        </w:rPr>
        <w:t>jo</w:t>
      </w:r>
      <w:r w:rsidRPr="004350C7">
        <w:rPr>
          <w:rFonts w:ascii="Arial" w:hAnsi="Arial" w:cs="Arial"/>
          <w:color w:val="000000"/>
          <w:sz w:val="18"/>
          <w:szCs w:val="18"/>
        </w:rPr>
        <w:t xml:space="preserve"> naročnika v vseh vprašanjih, ki se nanašajo na </w:t>
      </w:r>
      <w:r>
        <w:rPr>
          <w:rFonts w:ascii="Arial" w:hAnsi="Arial" w:cs="Arial"/>
          <w:color w:val="000000"/>
          <w:sz w:val="18"/>
          <w:szCs w:val="18"/>
        </w:rPr>
        <w:t>predmet naročila tega okvirnega sporazuma.</w:t>
      </w:r>
    </w:p>
    <w:p w14:paraId="4E5F5753" w14:textId="77777777" w:rsidR="00AA08AD" w:rsidRPr="004350C7" w:rsidRDefault="00AA08AD" w:rsidP="00AA08AD">
      <w:pPr>
        <w:spacing w:before="225" w:after="225"/>
        <w:jc w:val="both"/>
        <w:rPr>
          <w:rFonts w:ascii="Arial" w:hAnsi="Arial" w:cs="Arial"/>
        </w:rPr>
      </w:pPr>
      <w:r w:rsidRPr="004350C7">
        <w:rPr>
          <w:rFonts w:ascii="Arial" w:hAnsi="Arial" w:cs="Arial"/>
          <w:color w:val="000000"/>
          <w:sz w:val="18"/>
          <w:szCs w:val="18"/>
        </w:rPr>
        <w:t>Pooblaščeni predstavnik izvajalca je _______________</w:t>
      </w:r>
      <w:r>
        <w:rPr>
          <w:rFonts w:ascii="Arial" w:hAnsi="Arial" w:cs="Arial"/>
          <w:color w:val="000000"/>
          <w:sz w:val="18"/>
          <w:szCs w:val="18"/>
        </w:rPr>
        <w:t>,</w:t>
      </w:r>
      <w:r w:rsidRPr="008B5848">
        <w:rPr>
          <w:rFonts w:ascii="Arial" w:hAnsi="Arial" w:cs="Arial"/>
          <w:color w:val="000000"/>
          <w:sz w:val="18"/>
          <w:szCs w:val="18"/>
        </w:rPr>
        <w:t xml:space="preserve"> </w:t>
      </w:r>
      <w:r>
        <w:rPr>
          <w:rFonts w:ascii="Arial" w:hAnsi="Arial" w:cs="Arial"/>
          <w:color w:val="000000"/>
          <w:sz w:val="18"/>
          <w:szCs w:val="18"/>
        </w:rPr>
        <w:t>tel. št. ________, e-naslov: _______________</w:t>
      </w:r>
    </w:p>
    <w:p w14:paraId="3AA5EBA9" w14:textId="77777777" w:rsidR="00AA08AD" w:rsidRDefault="00AA08AD" w:rsidP="00AA08AD">
      <w:p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Pooblaščeni predstavnik izvajalca je pooblaščen, da zastopa izvajalca v vseh vprašanjih, ki se nanašajo obveznosti po </w:t>
      </w:r>
      <w:r>
        <w:rPr>
          <w:rFonts w:ascii="Arial" w:hAnsi="Arial" w:cs="Arial"/>
          <w:color w:val="000000"/>
          <w:sz w:val="18"/>
          <w:szCs w:val="18"/>
        </w:rPr>
        <w:t>tem okvirnem sporazumu</w:t>
      </w:r>
      <w:r w:rsidRPr="004350C7">
        <w:rPr>
          <w:rFonts w:ascii="Arial" w:hAnsi="Arial" w:cs="Arial"/>
          <w:color w:val="000000"/>
          <w:sz w:val="18"/>
          <w:szCs w:val="18"/>
        </w:rPr>
        <w:t>.</w:t>
      </w:r>
    </w:p>
    <w:p w14:paraId="3B4FF342" w14:textId="77777777" w:rsidR="002B6401" w:rsidRDefault="002B6401" w:rsidP="009810EB">
      <w:pPr>
        <w:pStyle w:val="NoSpacing"/>
        <w:ind w:right="-142"/>
        <w:jc w:val="both"/>
      </w:pPr>
    </w:p>
    <w:p w14:paraId="7DF15487" w14:textId="241E592E" w:rsidR="002B6401" w:rsidRPr="00FB6950" w:rsidRDefault="009810EB" w:rsidP="009810EB">
      <w:pPr>
        <w:pStyle w:val="NoSpacing"/>
        <w:ind w:right="-142"/>
        <w:jc w:val="both"/>
      </w:pPr>
      <w:r w:rsidRPr="00FB6950">
        <w:t xml:space="preserve">Kontaktni podatki </w:t>
      </w:r>
      <w:r>
        <w:t xml:space="preserve">izvajalca </w:t>
      </w:r>
      <w:r w:rsidRPr="00FB6950">
        <w:t>za naročanje so:</w:t>
      </w:r>
    </w:p>
    <w:p w14:paraId="62B80CE3" w14:textId="77777777" w:rsidR="009810EB" w:rsidRPr="00FB6950" w:rsidRDefault="009810EB" w:rsidP="009810EB">
      <w:pPr>
        <w:pStyle w:val="NoSpacing"/>
        <w:ind w:right="-142"/>
        <w:jc w:val="both"/>
      </w:pPr>
    </w:p>
    <w:p w14:paraId="49D356B4" w14:textId="6F4AA5FC" w:rsidR="009810EB" w:rsidRPr="002B6401" w:rsidRDefault="009810EB" w:rsidP="002B6401">
      <w:pPr>
        <w:pStyle w:val="NoSpacing"/>
        <w:ind w:right="-142"/>
        <w:jc w:val="both"/>
      </w:pPr>
      <w:r w:rsidRPr="002B6401">
        <w:t>Ime in priimek osebe za pošiljanje povpraševanj:</w:t>
      </w:r>
      <w:r w:rsidR="002B6401">
        <w:t xml:space="preserve"> </w:t>
      </w:r>
      <w:r w:rsidR="002B6401">
        <w:rPr>
          <w:rFonts w:ascii="Arial" w:hAnsi="Arial" w:cs="Arial"/>
          <w:color w:val="000000"/>
          <w:szCs w:val="18"/>
        </w:rPr>
        <w:t>_______________</w:t>
      </w:r>
    </w:p>
    <w:p w14:paraId="4BB202FE" w14:textId="77777777" w:rsidR="009810EB" w:rsidRPr="002B6401" w:rsidRDefault="009810EB" w:rsidP="002B6401">
      <w:pPr>
        <w:pStyle w:val="NoSpacing"/>
        <w:ind w:right="-142"/>
        <w:jc w:val="both"/>
      </w:pPr>
    </w:p>
    <w:p w14:paraId="0729AEAE" w14:textId="1BF67293" w:rsidR="009810EB" w:rsidRPr="002B6401" w:rsidRDefault="009810EB" w:rsidP="002B6401">
      <w:pPr>
        <w:pStyle w:val="NoSpacing"/>
        <w:ind w:right="-142"/>
        <w:jc w:val="both"/>
      </w:pPr>
      <w:r w:rsidRPr="002B6401">
        <w:t>Elektronska pošta:</w:t>
      </w:r>
      <w:r w:rsidR="002B6401">
        <w:t xml:space="preserve"> </w:t>
      </w:r>
      <w:r w:rsidR="002B6401">
        <w:rPr>
          <w:rFonts w:ascii="Arial" w:hAnsi="Arial" w:cs="Arial"/>
          <w:color w:val="000000"/>
          <w:szCs w:val="18"/>
        </w:rPr>
        <w:t>_______________</w:t>
      </w:r>
    </w:p>
    <w:p w14:paraId="651F0BF8" w14:textId="77777777" w:rsidR="009810EB" w:rsidRPr="002B6401" w:rsidRDefault="009810EB" w:rsidP="002B6401">
      <w:pPr>
        <w:pStyle w:val="NoSpacing"/>
        <w:ind w:right="-142"/>
        <w:jc w:val="both"/>
      </w:pPr>
    </w:p>
    <w:p w14:paraId="731B2339" w14:textId="1450AF0F" w:rsidR="009810EB" w:rsidRPr="002B6401" w:rsidRDefault="009810EB" w:rsidP="002B6401">
      <w:pPr>
        <w:pStyle w:val="NoSpacing"/>
        <w:ind w:right="-142"/>
        <w:jc w:val="both"/>
      </w:pPr>
      <w:r w:rsidRPr="002B6401">
        <w:t>Telefonska številka:</w:t>
      </w:r>
      <w:r w:rsidR="002B6401">
        <w:t xml:space="preserve"> </w:t>
      </w:r>
      <w:r w:rsidR="002B6401">
        <w:rPr>
          <w:rFonts w:ascii="Arial" w:hAnsi="Arial" w:cs="Arial"/>
          <w:color w:val="000000"/>
          <w:szCs w:val="18"/>
        </w:rPr>
        <w:t>_______________</w:t>
      </w:r>
    </w:p>
    <w:p w14:paraId="732344C1" w14:textId="77777777" w:rsidR="009810EB" w:rsidRPr="00FB6950" w:rsidRDefault="009810EB" w:rsidP="009810EB">
      <w:pPr>
        <w:pStyle w:val="Header"/>
        <w:numPr>
          <w:ilvl w:val="12"/>
          <w:numId w:val="0"/>
        </w:numPr>
        <w:tabs>
          <w:tab w:val="clear" w:pos="4536"/>
          <w:tab w:val="clear" w:pos="9072"/>
        </w:tabs>
        <w:ind w:right="-142"/>
        <w:jc w:val="both"/>
        <w:rPr>
          <w:rFonts w:ascii="Calibri" w:hAnsi="Calibri" w:cs="Tahoma"/>
        </w:rPr>
      </w:pPr>
    </w:p>
    <w:p w14:paraId="2B11947B" w14:textId="77777777" w:rsidR="009810EB" w:rsidRPr="009810EB" w:rsidRDefault="009810EB" w:rsidP="009810EB">
      <w:pPr>
        <w:pStyle w:val="Header"/>
        <w:numPr>
          <w:ilvl w:val="12"/>
          <w:numId w:val="0"/>
        </w:numPr>
        <w:tabs>
          <w:tab w:val="clear" w:pos="4536"/>
          <w:tab w:val="clear" w:pos="9072"/>
        </w:tabs>
        <w:ind w:right="-142"/>
        <w:jc w:val="both"/>
        <w:rPr>
          <w:rFonts w:ascii="Arial" w:hAnsi="Arial" w:cs="Arial"/>
          <w:sz w:val="18"/>
          <w:szCs w:val="18"/>
        </w:rPr>
      </w:pPr>
      <w:r w:rsidRPr="009810EB">
        <w:rPr>
          <w:rFonts w:ascii="Arial" w:hAnsi="Arial" w:cs="Arial"/>
          <w:sz w:val="18"/>
          <w:szCs w:val="18"/>
        </w:rPr>
        <w:t>Morebitno spremembo zgoraj navedenih podatkov izvajalec sporoči naročniku.</w:t>
      </w:r>
    </w:p>
    <w:p w14:paraId="0A4E8A70" w14:textId="77777777" w:rsidR="00AA08AD" w:rsidRDefault="00AA08AD" w:rsidP="00AA08AD">
      <w:pPr>
        <w:spacing w:after="0" w:line="240" w:lineRule="auto"/>
        <w:jc w:val="both"/>
        <w:rPr>
          <w:rFonts w:ascii="Arial" w:hAnsi="Arial" w:cs="Arial"/>
        </w:rPr>
      </w:pPr>
    </w:p>
    <w:p w14:paraId="0221AE94" w14:textId="77777777" w:rsidR="00AA08AD" w:rsidRDefault="00AA08AD" w:rsidP="00AA08AD">
      <w:pPr>
        <w:spacing w:after="0" w:line="240" w:lineRule="auto"/>
        <w:jc w:val="both"/>
        <w:rPr>
          <w:rFonts w:ascii="Arial" w:hAnsi="Arial" w:cs="Arial"/>
        </w:rPr>
      </w:pPr>
    </w:p>
    <w:p w14:paraId="6133069B" w14:textId="77777777" w:rsidR="00AA08AD" w:rsidRDefault="00AA08AD" w:rsidP="00AA08AD">
      <w:pPr>
        <w:spacing w:after="0" w:line="240" w:lineRule="auto"/>
        <w:jc w:val="both"/>
        <w:rPr>
          <w:rFonts w:ascii="Arial" w:hAnsi="Arial" w:cs="Arial"/>
          <w:b/>
          <w:sz w:val="18"/>
          <w:szCs w:val="18"/>
        </w:rPr>
      </w:pPr>
      <w:r>
        <w:rPr>
          <w:rFonts w:ascii="Arial" w:hAnsi="Arial" w:cs="Arial"/>
          <w:b/>
          <w:sz w:val="18"/>
          <w:szCs w:val="18"/>
        </w:rPr>
        <w:t>XI</w:t>
      </w:r>
      <w:r w:rsidRPr="004350C7">
        <w:rPr>
          <w:rFonts w:ascii="Arial" w:hAnsi="Arial" w:cs="Arial"/>
          <w:b/>
          <w:sz w:val="18"/>
          <w:szCs w:val="18"/>
        </w:rPr>
        <w:t>. ZAVAROVANJE POSLA</w:t>
      </w:r>
    </w:p>
    <w:p w14:paraId="7D9153E8" w14:textId="77777777" w:rsidR="00AA08AD" w:rsidRPr="008B5848" w:rsidRDefault="00AA08AD" w:rsidP="00AA08AD">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1</w:t>
      </w:r>
      <w:r>
        <w:rPr>
          <w:rFonts w:ascii="Arial" w:hAnsi="Arial" w:cs="Arial"/>
          <w:bCs/>
          <w:color w:val="000000"/>
          <w:sz w:val="18"/>
          <w:szCs w:val="18"/>
        </w:rPr>
        <w:t>8</w:t>
      </w:r>
      <w:r w:rsidRPr="008B5848">
        <w:rPr>
          <w:rFonts w:ascii="Arial" w:hAnsi="Arial" w:cs="Arial"/>
          <w:bCs/>
          <w:color w:val="000000"/>
          <w:sz w:val="18"/>
          <w:szCs w:val="18"/>
        </w:rPr>
        <w:t>. člen</w:t>
      </w:r>
    </w:p>
    <w:p w14:paraId="4B4CD5D4" w14:textId="77777777"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ZAVAROVANJE ZA DOBRO IZVEDBO</w:t>
      </w:r>
    </w:p>
    <w:p w14:paraId="5DB40B3E" w14:textId="06A3F2D3"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lastRenderedPageBreak/>
        <w:t xml:space="preserve">Instrument zavarovanja: </w:t>
      </w:r>
      <w:r w:rsidR="002B6401">
        <w:rPr>
          <w:rFonts w:ascii="Arial" w:hAnsi="Arial" w:cs="Arial"/>
          <w:color w:val="000000"/>
          <w:sz w:val="18"/>
          <w:szCs w:val="18"/>
        </w:rPr>
        <w:t>menična izjava in menica</w:t>
      </w:r>
      <w:r w:rsidR="00EC275B">
        <w:rPr>
          <w:rFonts w:ascii="Arial" w:hAnsi="Arial" w:cs="Arial"/>
          <w:color w:val="000000"/>
          <w:sz w:val="18"/>
          <w:szCs w:val="18"/>
        </w:rPr>
        <w:t xml:space="preserve"> (5 bianco menic, podpisanih in žigosanih)</w:t>
      </w:r>
    </w:p>
    <w:p w14:paraId="5F203292" w14:textId="3A328139" w:rsidR="00AA08AD" w:rsidRPr="004350C7" w:rsidRDefault="00AA08AD" w:rsidP="00AA08AD">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sidR="003755FD">
        <w:rPr>
          <w:rFonts w:ascii="Arial" w:hAnsi="Arial" w:cs="Arial"/>
          <w:color w:val="000000"/>
          <w:sz w:val="18"/>
          <w:szCs w:val="18"/>
        </w:rPr>
        <w:t>30</w:t>
      </w:r>
      <w:r w:rsidRPr="004350C7">
        <w:rPr>
          <w:rFonts w:ascii="Arial" w:hAnsi="Arial" w:cs="Arial"/>
          <w:color w:val="000000"/>
          <w:sz w:val="18"/>
          <w:szCs w:val="18"/>
        </w:rPr>
        <w:t>.000,00 EUR</w:t>
      </w:r>
    </w:p>
    <w:p w14:paraId="7140FE33" w14:textId="551CD223" w:rsidR="00AA08AD" w:rsidRPr="004350C7" w:rsidRDefault="00AA08AD" w:rsidP="00AA08AD">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najmanj </w:t>
      </w:r>
      <w:r w:rsidR="003755FD">
        <w:rPr>
          <w:rFonts w:ascii="Arial" w:hAnsi="Arial" w:cs="Arial"/>
          <w:color w:val="000000"/>
          <w:sz w:val="18"/>
          <w:szCs w:val="18"/>
        </w:rPr>
        <w:t>30</w:t>
      </w:r>
      <w:r w:rsidRPr="004350C7">
        <w:rPr>
          <w:rFonts w:ascii="Arial" w:hAnsi="Arial" w:cs="Arial"/>
          <w:color w:val="000000"/>
          <w:sz w:val="18"/>
          <w:szCs w:val="18"/>
        </w:rPr>
        <w:t xml:space="preserve"> dni po prenehanju veljavnosti okvirnega sporazuma</w:t>
      </w:r>
    </w:p>
    <w:p w14:paraId="6564F1B2" w14:textId="77777777" w:rsidR="00AA08AD" w:rsidRPr="004350C7" w:rsidRDefault="00AA08AD" w:rsidP="00AA08AD">
      <w:pPr>
        <w:spacing w:line="260" w:lineRule="exact"/>
        <w:jc w:val="both"/>
        <w:rPr>
          <w:rFonts w:ascii="Arial" w:hAnsi="Arial" w:cs="Arial"/>
          <w:sz w:val="18"/>
          <w:szCs w:val="18"/>
        </w:rPr>
      </w:pPr>
      <w:r w:rsidRPr="004350C7">
        <w:rPr>
          <w:rFonts w:ascii="Arial" w:hAnsi="Arial" w:cs="Arial"/>
          <w:sz w:val="18"/>
          <w:szCs w:val="18"/>
        </w:rPr>
        <w:t>Izvajalec bo moral zahtevano zavarovanje predložiti najkasneje v 8 (osmih) delovnih dneh po podpisu okvirnega sporazuma. Podpisani okvirni sporazum velja pod odložnim pogojem predložitve zahtevanega zavarovanja.</w:t>
      </w:r>
    </w:p>
    <w:p w14:paraId="6C992D93" w14:textId="77777777" w:rsidR="00AA08AD" w:rsidRDefault="00AA08AD" w:rsidP="00AA08AD">
      <w:pPr>
        <w:spacing w:line="260" w:lineRule="exact"/>
        <w:jc w:val="both"/>
        <w:rPr>
          <w:rFonts w:ascii="Arial" w:hAnsi="Arial" w:cs="Arial"/>
          <w:sz w:val="18"/>
          <w:szCs w:val="18"/>
        </w:rPr>
      </w:pPr>
      <w:r w:rsidRPr="004350C7">
        <w:rPr>
          <w:rFonts w:ascii="Arial" w:hAnsi="Arial" w:cs="Arial"/>
          <w:color w:val="000000"/>
          <w:sz w:val="18"/>
          <w:szCs w:val="18"/>
        </w:rPr>
        <w:t>Zavarovanje za dobro izvedbo pogodbenih obveznosti naročnik unovči za vse primere kršitev obveznosti izvajalca iz te</w:t>
      </w:r>
      <w:r>
        <w:rPr>
          <w:rFonts w:ascii="Arial" w:hAnsi="Arial" w:cs="Arial"/>
          <w:color w:val="000000"/>
          <w:sz w:val="18"/>
          <w:szCs w:val="18"/>
        </w:rPr>
        <w:t>ga okvirnega sporazuma</w:t>
      </w:r>
      <w:r w:rsidRPr="004350C7">
        <w:rPr>
          <w:rFonts w:ascii="Arial" w:hAnsi="Arial" w:cs="Arial"/>
          <w:color w:val="000000"/>
          <w:sz w:val="18"/>
          <w:szCs w:val="18"/>
        </w:rPr>
        <w:t xml:space="preserve">, vezanih na izvajanje </w:t>
      </w:r>
      <w:r>
        <w:rPr>
          <w:rFonts w:ascii="Arial" w:hAnsi="Arial" w:cs="Arial"/>
          <w:color w:val="000000"/>
          <w:sz w:val="18"/>
          <w:szCs w:val="18"/>
        </w:rPr>
        <w:t>okvirnega sporazuma</w:t>
      </w:r>
      <w:r w:rsidRPr="004350C7">
        <w:rPr>
          <w:rFonts w:ascii="Arial" w:hAnsi="Arial" w:cs="Arial"/>
          <w:color w:val="000000"/>
          <w:sz w:val="18"/>
          <w:szCs w:val="18"/>
        </w:rPr>
        <w:t>, pri čemer v zvezi z višino unovčitve upošteva naravo in obseg kršitve pogodbenih obveznosti.</w:t>
      </w:r>
      <w:r w:rsidRPr="004350C7">
        <w:rPr>
          <w:rFonts w:ascii="Arial" w:hAnsi="Arial" w:cs="Arial"/>
          <w:sz w:val="18"/>
          <w:szCs w:val="18"/>
        </w:rPr>
        <w:t xml:space="preserve"> V kolikor se spremeni okvirni sporazum, se mora temu ustrezno prilagoditi tudi zahtevano zavarovanje ali njegova veljavnost.</w:t>
      </w:r>
    </w:p>
    <w:p w14:paraId="53E4784C" w14:textId="2954BFAB" w:rsidR="00EC275B" w:rsidRPr="00EC275B" w:rsidRDefault="00EC275B" w:rsidP="00EC275B">
      <w:pPr>
        <w:pStyle w:val="Header"/>
        <w:numPr>
          <w:ilvl w:val="12"/>
          <w:numId w:val="0"/>
        </w:numPr>
        <w:ind w:right="-142"/>
        <w:jc w:val="both"/>
        <w:rPr>
          <w:rFonts w:ascii="Arial" w:hAnsi="Arial" w:cs="Arial"/>
          <w:sz w:val="18"/>
          <w:szCs w:val="18"/>
        </w:rPr>
      </w:pPr>
      <w:r w:rsidRPr="00EC275B">
        <w:rPr>
          <w:rFonts w:ascii="Arial" w:hAnsi="Arial" w:cs="Arial"/>
          <w:sz w:val="18"/>
          <w:szCs w:val="18"/>
        </w:rPr>
        <w:t>V primeru, da naročnik tekom izvajanja naročil v okviru okvirnega sporazuma unovči tri ali več menic istega izvajalca, je izvajalec dolžan naročniku najkasneje v 8 (osmih) delovnih dneh predložiti menice v obsegu, da bo naročnik imel spet pet menic.</w:t>
      </w:r>
    </w:p>
    <w:p w14:paraId="1FF6A353" w14:textId="77777777" w:rsidR="00EC275B" w:rsidRPr="004350C7" w:rsidRDefault="00EC275B" w:rsidP="00AA08AD">
      <w:pPr>
        <w:spacing w:line="260" w:lineRule="exact"/>
        <w:jc w:val="both"/>
        <w:rPr>
          <w:rFonts w:ascii="Arial" w:hAnsi="Arial" w:cs="Arial"/>
          <w:sz w:val="18"/>
          <w:szCs w:val="18"/>
        </w:rPr>
      </w:pPr>
    </w:p>
    <w:p w14:paraId="4B766088" w14:textId="77777777" w:rsidR="00AA08AD" w:rsidRPr="004350C7" w:rsidRDefault="00AA08AD" w:rsidP="00AA08AD">
      <w:pPr>
        <w:spacing w:before="224" w:after="224" w:line="240" w:lineRule="auto"/>
        <w:jc w:val="both"/>
        <w:outlineLvl w:val="1"/>
        <w:rPr>
          <w:rFonts w:ascii="Arial" w:hAnsi="Arial" w:cs="Arial"/>
          <w:b/>
          <w:sz w:val="18"/>
          <w:szCs w:val="18"/>
        </w:rPr>
      </w:pPr>
      <w:r w:rsidRPr="004350C7">
        <w:rPr>
          <w:rFonts w:ascii="Arial" w:hAnsi="Arial" w:cs="Arial"/>
          <w:b/>
          <w:color w:val="808080" w:themeColor="background1" w:themeShade="80"/>
          <w:sz w:val="18"/>
          <w:szCs w:val="18"/>
        </w:rPr>
        <w:t xml:space="preserve">. </w:t>
      </w:r>
      <w:r w:rsidRPr="004350C7">
        <w:rPr>
          <w:rFonts w:ascii="Arial" w:hAnsi="Arial" w:cs="Arial"/>
          <w:b/>
          <w:bCs/>
          <w:color w:val="808080" w:themeColor="background1" w:themeShade="80"/>
          <w:sz w:val="18"/>
          <w:szCs w:val="18"/>
        </w:rPr>
        <w:t>PODIZVAJALCI (</w:t>
      </w:r>
      <w:r w:rsidRPr="004350C7">
        <w:rPr>
          <w:rFonts w:ascii="Arial" w:hAnsi="Arial" w:cs="Arial"/>
          <w:b/>
          <w:i/>
          <w:iCs/>
          <w:color w:val="808080" w:themeColor="background1" w:themeShade="80"/>
          <w:sz w:val="18"/>
          <w:szCs w:val="18"/>
        </w:rPr>
        <w:t>V KOLIKOR PONUDNIK NE NASTOPA S PODIZVAJALCI SE RAZDELEK IZBRIŠE)</w:t>
      </w:r>
    </w:p>
    <w:p w14:paraId="17620C43" w14:textId="77777777" w:rsidR="00AA08AD" w:rsidRPr="004350C7" w:rsidRDefault="00AA08AD" w:rsidP="00AA08AD">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AA08AD" w:rsidRPr="004350C7" w14:paraId="466C5ED1" w14:textId="77777777" w:rsidTr="00AA08AD">
        <w:tc>
          <w:tcPr>
            <w:tcW w:w="0" w:type="auto"/>
            <w:tcMar>
              <w:top w:w="0" w:type="auto"/>
              <w:bottom w:w="0" w:type="auto"/>
            </w:tcMar>
          </w:tcPr>
          <w:p w14:paraId="277D2B6D"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Dobavitelj bo dela izvedel z naslednjimi podizvajalci:</w:t>
            </w:r>
          </w:p>
          <w:tbl>
            <w:tblPr>
              <w:tblStyle w:val="NormalTablePHPDOCX"/>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AA08AD" w:rsidRPr="004350C7" w14:paraId="721AA454" w14:textId="77777777" w:rsidTr="00AA08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F7BA36" w14:textId="77777777" w:rsidR="00AA08AD" w:rsidRPr="004350C7" w:rsidRDefault="00AA08AD" w:rsidP="00AA08AD">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5AF5347" w14:textId="77777777" w:rsidR="00AA08AD" w:rsidRPr="004350C7" w:rsidRDefault="00AA08AD" w:rsidP="00AA08AD">
                  <w:pPr>
                    <w:rPr>
                      <w:rFonts w:ascii="Arial" w:hAnsi="Arial" w:cs="Arial"/>
                      <w:color w:val="808080" w:themeColor="background1" w:themeShade="80"/>
                      <w:sz w:val="18"/>
                      <w:szCs w:val="18"/>
                    </w:rPr>
                  </w:pPr>
                </w:p>
              </w:tc>
            </w:tr>
            <w:tr w:rsidR="00AA08AD" w:rsidRPr="004350C7" w14:paraId="579B7243" w14:textId="77777777" w:rsidTr="00AA08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1F2D0B" w14:textId="77777777" w:rsidR="00AA08AD" w:rsidRPr="004350C7" w:rsidRDefault="00AA08AD" w:rsidP="00AA08AD">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0FC2A8" w14:textId="77777777" w:rsidR="00AA08AD" w:rsidRPr="004350C7" w:rsidRDefault="00AA08AD" w:rsidP="00AA08AD">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1DAB81B3" w14:textId="77777777" w:rsidR="00AA08AD" w:rsidRPr="004350C7" w:rsidRDefault="00AA08AD" w:rsidP="00AA08AD">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r w:rsidR="00AA08AD" w:rsidRPr="004350C7" w14:paraId="0AFFAD12" w14:textId="77777777" w:rsidTr="00AA08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7B6410" w14:textId="77777777" w:rsidR="00AA08AD" w:rsidRPr="004350C7" w:rsidRDefault="00AA08AD" w:rsidP="00AA08AD">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BA669E" w14:textId="77777777" w:rsidR="00AA08AD" w:rsidRPr="004350C7" w:rsidRDefault="00AA08AD" w:rsidP="00AA08AD">
                  <w:pPr>
                    <w:rPr>
                      <w:rFonts w:ascii="Arial" w:hAnsi="Arial" w:cs="Arial"/>
                      <w:color w:val="808080" w:themeColor="background1" w:themeShade="80"/>
                      <w:sz w:val="18"/>
                      <w:szCs w:val="18"/>
                    </w:rPr>
                  </w:pPr>
                </w:p>
              </w:tc>
            </w:tr>
            <w:tr w:rsidR="00AA08AD" w:rsidRPr="004350C7" w14:paraId="2928C745" w14:textId="77777777" w:rsidTr="00AA08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9F3953" w14:textId="77777777" w:rsidR="00AA08AD" w:rsidRPr="004350C7" w:rsidRDefault="00AA08AD" w:rsidP="00AA08AD">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066D7F4" w14:textId="77777777" w:rsidR="00AA08AD" w:rsidRPr="004350C7" w:rsidRDefault="00AA08AD" w:rsidP="00AA08AD">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74778B52" w14:textId="77777777" w:rsidR="00AA08AD" w:rsidRPr="004350C7" w:rsidRDefault="00AA08AD" w:rsidP="00AA08AD">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bl>
          <w:p w14:paraId="1C716CEC" w14:textId="77777777" w:rsidR="00AA08AD" w:rsidRPr="004350C7" w:rsidRDefault="00AA08AD" w:rsidP="00AA08AD">
            <w:pPr>
              <w:spacing w:before="225" w:after="225"/>
              <w:jc w:val="both"/>
              <w:rPr>
                <w:rFonts w:ascii="Arial" w:hAnsi="Arial" w:cs="Arial"/>
                <w:color w:val="808080" w:themeColor="background1" w:themeShade="80"/>
                <w:sz w:val="18"/>
                <w:szCs w:val="18"/>
              </w:rPr>
            </w:pPr>
          </w:p>
        </w:tc>
      </w:tr>
    </w:tbl>
    <w:p w14:paraId="467E63E6" w14:textId="77777777" w:rsidR="00AA08AD" w:rsidRPr="004350C7" w:rsidRDefault="00AA08AD" w:rsidP="00AA08AD">
      <w:pPr>
        <w:spacing w:after="0" w:line="240" w:lineRule="auto"/>
        <w:jc w:val="center"/>
        <w:rPr>
          <w:rFonts w:ascii="Arial" w:hAnsi="Arial" w:cs="Arial"/>
          <w:b/>
          <w:bCs/>
          <w:color w:val="808080" w:themeColor="background1" w:themeShade="80"/>
          <w:sz w:val="18"/>
          <w:szCs w:val="18"/>
        </w:rPr>
      </w:pPr>
    </w:p>
    <w:p w14:paraId="79CB3E93" w14:textId="77777777" w:rsidR="00AA08AD" w:rsidRPr="004350C7" w:rsidRDefault="00AA08AD" w:rsidP="00AA08AD">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962"/>
      </w:tblGrid>
      <w:tr w:rsidR="00AA08AD" w:rsidRPr="004350C7" w14:paraId="048B79C1" w14:textId="77777777" w:rsidTr="00AA08AD">
        <w:tc>
          <w:tcPr>
            <w:tcW w:w="0" w:type="auto"/>
            <w:tcMar>
              <w:top w:w="0" w:type="auto"/>
              <w:bottom w:w="0" w:type="auto"/>
            </w:tcMar>
          </w:tcPr>
          <w:p w14:paraId="052C8D4F"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935C593"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AA08AD" w:rsidRPr="004350C7" w14:paraId="5EFAAD3E" w14:textId="77777777" w:rsidTr="00AA08AD">
              <w:tc>
                <w:tcPr>
                  <w:tcW w:w="0" w:type="auto"/>
                  <w:tcMar>
                    <w:top w:w="0" w:type="auto"/>
                    <w:bottom w:w="0" w:type="auto"/>
                  </w:tcMar>
                </w:tcPr>
                <w:p w14:paraId="3EE962E2" w14:textId="77777777" w:rsidR="00AA08AD" w:rsidRPr="004350C7" w:rsidRDefault="00AA08AD" w:rsidP="0015535F">
                  <w:pPr>
                    <w:numPr>
                      <w:ilvl w:val="0"/>
                      <w:numId w:val="24"/>
                    </w:numPr>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glavni izvajalec s podpisom </w:t>
                  </w:r>
                  <w:r>
                    <w:rPr>
                      <w:rFonts w:ascii="Arial" w:hAnsi="Arial" w:cs="Arial"/>
                      <w:color w:val="808080" w:themeColor="background1" w:themeShade="80"/>
                      <w:sz w:val="18"/>
                      <w:szCs w:val="18"/>
                    </w:rPr>
                    <w:t>tega okvirnega sporazuma</w:t>
                  </w:r>
                  <w:r w:rsidRPr="004350C7">
                    <w:rPr>
                      <w:rFonts w:ascii="Arial" w:hAnsi="Arial" w:cs="Arial"/>
                      <w:color w:val="808080" w:themeColor="background1" w:themeShade="80"/>
                      <w:sz w:val="18"/>
                      <w:szCs w:val="18"/>
                    </w:rPr>
                    <w:t xml:space="preserve"> pooblašča naročnika, da na podlagi potrjenega računa oziroma situacije s strani glavnega izvajalca neposredno plačuje podizvajalcu,</w:t>
                  </w:r>
                </w:p>
                <w:p w14:paraId="1A8340B6" w14:textId="77777777" w:rsidR="00AA08AD" w:rsidRPr="004350C7" w:rsidRDefault="00AA08AD" w:rsidP="0015535F">
                  <w:pPr>
                    <w:numPr>
                      <w:ilvl w:val="0"/>
                      <w:numId w:val="24"/>
                    </w:numPr>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385639F8" w14:textId="77777777" w:rsidR="00AA08AD" w:rsidRPr="004350C7" w:rsidRDefault="00AA08AD" w:rsidP="0015535F">
                  <w:pPr>
                    <w:numPr>
                      <w:ilvl w:val="0"/>
                      <w:numId w:val="24"/>
                    </w:numPr>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lastRenderedPageBreak/>
                    <w:t>glavni izvajalec svojemu računu ali situaciji priložiti račun ali situacijo podizvajalca, ki ga je predhodno potrdil.</w:t>
                  </w:r>
                </w:p>
              </w:tc>
            </w:tr>
          </w:tbl>
          <w:p w14:paraId="51D50EAC" w14:textId="77777777" w:rsidR="00AA08AD" w:rsidRPr="004350C7" w:rsidRDefault="00AA08AD" w:rsidP="00AA08AD">
            <w:pPr>
              <w:rPr>
                <w:rFonts w:ascii="Arial" w:hAnsi="Arial" w:cs="Arial"/>
                <w:color w:val="808080" w:themeColor="background1" w:themeShade="80"/>
                <w:sz w:val="18"/>
                <w:szCs w:val="18"/>
              </w:rPr>
            </w:pPr>
          </w:p>
          <w:p w14:paraId="75A0AC94"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Zgolj ob izpolnitvi vseh pogojev iz predhodnega odstavka, je naročnik obvezan izvršiti neposredno plačilo podizvajalcu. </w:t>
            </w:r>
          </w:p>
          <w:p w14:paraId="3009B0A3"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Plačila podizvajalcem se izvedejo v rokih in na enak način kot velja za plačila izvajalcu.</w:t>
            </w:r>
          </w:p>
          <w:p w14:paraId="7ECA3541"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E69E8DD"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0172FA4" w14:textId="77777777" w:rsidR="00AA08AD" w:rsidRPr="004350C7" w:rsidRDefault="00AA08AD" w:rsidP="00AA08AD">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5CA860D" w14:textId="77777777" w:rsidR="00AA08AD" w:rsidRDefault="00AA08AD" w:rsidP="00AA08AD">
      <w:pPr>
        <w:spacing w:after="120"/>
        <w:rPr>
          <w:rFonts w:ascii="Arial" w:hAnsi="Arial" w:cs="Arial"/>
          <w:b/>
          <w:sz w:val="18"/>
          <w:szCs w:val="18"/>
        </w:rPr>
      </w:pPr>
    </w:p>
    <w:p w14:paraId="75858F9D" w14:textId="77777777" w:rsidR="00AA08AD" w:rsidRDefault="00AA08AD" w:rsidP="00AA08AD">
      <w:pPr>
        <w:spacing w:after="120"/>
        <w:rPr>
          <w:rFonts w:ascii="Arial" w:hAnsi="Arial" w:cs="Arial"/>
          <w:b/>
          <w:sz w:val="18"/>
          <w:szCs w:val="18"/>
        </w:rPr>
      </w:pPr>
      <w:r>
        <w:rPr>
          <w:rFonts w:ascii="Arial" w:hAnsi="Arial" w:cs="Arial"/>
          <w:b/>
          <w:sz w:val="18"/>
          <w:szCs w:val="18"/>
        </w:rPr>
        <w:t>XII. POGODBENA KAZEN</w:t>
      </w:r>
    </w:p>
    <w:p w14:paraId="1FE373A5" w14:textId="77777777" w:rsidR="00AA08AD" w:rsidRPr="00670D09" w:rsidRDefault="00AA08AD" w:rsidP="00AA08AD">
      <w:pPr>
        <w:tabs>
          <w:tab w:val="left" w:pos="426"/>
        </w:tabs>
        <w:spacing w:after="120"/>
        <w:jc w:val="center"/>
        <w:rPr>
          <w:rFonts w:ascii="Arial" w:hAnsi="Arial" w:cs="Arial"/>
          <w:sz w:val="18"/>
          <w:szCs w:val="18"/>
        </w:rPr>
      </w:pPr>
      <w:r>
        <w:rPr>
          <w:rFonts w:ascii="Arial" w:hAnsi="Arial" w:cs="Arial"/>
          <w:sz w:val="18"/>
          <w:szCs w:val="18"/>
        </w:rPr>
        <w:t>19</w:t>
      </w:r>
      <w:r w:rsidRPr="004350C7">
        <w:rPr>
          <w:rFonts w:ascii="Arial" w:hAnsi="Arial" w:cs="Arial"/>
          <w:sz w:val="18"/>
          <w:szCs w:val="18"/>
        </w:rPr>
        <w:t>. člen</w:t>
      </w:r>
    </w:p>
    <w:p w14:paraId="73D85349" w14:textId="53FBF4B4" w:rsidR="00AA08AD" w:rsidRPr="0062321C" w:rsidRDefault="00AA08AD" w:rsidP="00AA08AD">
      <w:pPr>
        <w:suppressAutoHyphens/>
        <w:autoSpaceDN w:val="0"/>
        <w:spacing w:before="100" w:line="312" w:lineRule="auto"/>
        <w:jc w:val="both"/>
        <w:textAlignment w:val="baseline"/>
        <w:rPr>
          <w:rFonts w:ascii="Arial" w:hAnsi="Arial" w:cs="Arial"/>
          <w:kern w:val="3"/>
          <w:sz w:val="18"/>
          <w:szCs w:val="18"/>
          <w:lang w:eastAsia="zh-CN"/>
        </w:rPr>
      </w:pPr>
      <w:r w:rsidRPr="0062321C">
        <w:rPr>
          <w:rFonts w:ascii="Arial" w:hAnsi="Arial" w:cs="Arial"/>
          <w:kern w:val="3"/>
          <w:sz w:val="18"/>
          <w:szCs w:val="18"/>
          <w:lang w:eastAsia="zh-CN"/>
        </w:rPr>
        <w:t xml:space="preserve">V primeru, da izvajalec ne dobavi letalske vozovnice </w:t>
      </w:r>
      <w:r w:rsidR="00EA039E">
        <w:rPr>
          <w:rFonts w:ascii="Arial" w:hAnsi="Arial" w:cs="Arial"/>
          <w:kern w:val="3"/>
          <w:sz w:val="18"/>
          <w:szCs w:val="18"/>
          <w:lang w:eastAsia="zh-CN"/>
        </w:rPr>
        <w:t xml:space="preserve">oz. dokumentov rezervacije nastanitve, </w:t>
      </w:r>
      <w:r w:rsidRPr="0062321C">
        <w:rPr>
          <w:rFonts w:ascii="Arial" w:hAnsi="Arial" w:cs="Arial"/>
          <w:kern w:val="3"/>
          <w:sz w:val="18"/>
          <w:szCs w:val="18"/>
          <w:lang w:eastAsia="zh-CN"/>
        </w:rPr>
        <w:t xml:space="preserve">ali dobavi letalsko </w:t>
      </w:r>
      <w:r>
        <w:rPr>
          <w:rFonts w:ascii="Arial" w:hAnsi="Arial" w:cs="Arial"/>
          <w:kern w:val="3"/>
          <w:sz w:val="18"/>
          <w:szCs w:val="18"/>
          <w:lang w:eastAsia="zh-CN"/>
        </w:rPr>
        <w:t xml:space="preserve">vozovnico </w:t>
      </w:r>
      <w:r w:rsidR="00EA039E">
        <w:rPr>
          <w:rFonts w:ascii="Arial" w:hAnsi="Arial" w:cs="Arial"/>
          <w:kern w:val="3"/>
          <w:sz w:val="18"/>
          <w:szCs w:val="18"/>
          <w:lang w:eastAsia="zh-CN"/>
        </w:rPr>
        <w:t>oz. dokumente rezervacije nastanitve</w:t>
      </w:r>
      <w:r w:rsidR="00EA039E" w:rsidRPr="0062321C">
        <w:rPr>
          <w:rFonts w:ascii="Arial" w:hAnsi="Arial" w:cs="Arial"/>
          <w:kern w:val="3"/>
          <w:sz w:val="18"/>
          <w:szCs w:val="18"/>
          <w:lang w:eastAsia="zh-CN"/>
        </w:rPr>
        <w:t xml:space="preserve"> </w:t>
      </w:r>
      <w:r w:rsidRPr="0062321C">
        <w:rPr>
          <w:rFonts w:ascii="Arial" w:hAnsi="Arial" w:cs="Arial"/>
          <w:kern w:val="3"/>
          <w:sz w:val="18"/>
          <w:szCs w:val="18"/>
          <w:lang w:eastAsia="zh-CN"/>
        </w:rPr>
        <w:t xml:space="preserve">z drugačnimi </w:t>
      </w:r>
      <w:r>
        <w:rPr>
          <w:rFonts w:ascii="Arial" w:hAnsi="Arial" w:cs="Arial"/>
          <w:kern w:val="3"/>
          <w:sz w:val="18"/>
          <w:szCs w:val="18"/>
          <w:lang w:eastAsia="zh-CN"/>
        </w:rPr>
        <w:t xml:space="preserve">specifikacijami, </w:t>
      </w:r>
      <w:r w:rsidRPr="0062321C">
        <w:rPr>
          <w:rFonts w:ascii="Arial" w:hAnsi="Arial" w:cs="Arial"/>
          <w:kern w:val="3"/>
          <w:sz w:val="18"/>
          <w:szCs w:val="18"/>
          <w:lang w:eastAsia="zh-CN"/>
        </w:rPr>
        <w:t xml:space="preserve">kot </w:t>
      </w:r>
      <w:r>
        <w:rPr>
          <w:rFonts w:ascii="Arial" w:hAnsi="Arial" w:cs="Arial"/>
          <w:kern w:val="3"/>
          <w:sz w:val="18"/>
          <w:szCs w:val="18"/>
          <w:lang w:eastAsia="zh-CN"/>
        </w:rPr>
        <w:t xml:space="preserve">jih </w:t>
      </w:r>
      <w:r w:rsidRPr="0062321C">
        <w:rPr>
          <w:rFonts w:ascii="Arial" w:hAnsi="Arial" w:cs="Arial"/>
          <w:kern w:val="3"/>
          <w:sz w:val="18"/>
          <w:szCs w:val="18"/>
          <w:lang w:eastAsia="zh-CN"/>
        </w:rPr>
        <w:t>je navedel v posamični ponudbi</w:t>
      </w:r>
      <w:r>
        <w:rPr>
          <w:rFonts w:ascii="Arial" w:hAnsi="Arial" w:cs="Arial"/>
          <w:kern w:val="3"/>
          <w:sz w:val="18"/>
          <w:szCs w:val="18"/>
          <w:lang w:eastAsia="zh-CN"/>
        </w:rPr>
        <w:t>,</w:t>
      </w:r>
      <w:r w:rsidRPr="0062321C">
        <w:rPr>
          <w:rFonts w:ascii="Arial" w:hAnsi="Arial" w:cs="Arial"/>
          <w:kern w:val="3"/>
          <w:sz w:val="18"/>
          <w:szCs w:val="18"/>
          <w:lang w:eastAsia="zh-CN"/>
        </w:rPr>
        <w:t xml:space="preserve"> lahko naročnik zaračuna pogodbeno kazen v višini dvakratnika ponudbene cene </w:t>
      </w:r>
      <w:r w:rsidR="00EA039E">
        <w:rPr>
          <w:rFonts w:ascii="Arial" w:hAnsi="Arial" w:cs="Arial"/>
          <w:kern w:val="3"/>
          <w:sz w:val="18"/>
          <w:szCs w:val="18"/>
          <w:lang w:eastAsia="zh-CN"/>
        </w:rPr>
        <w:t>(vključno s ceno posredovanja)</w:t>
      </w:r>
      <w:r w:rsidRPr="0062321C">
        <w:rPr>
          <w:rFonts w:ascii="Arial" w:hAnsi="Arial" w:cs="Arial"/>
          <w:kern w:val="3"/>
          <w:sz w:val="18"/>
          <w:szCs w:val="18"/>
          <w:lang w:eastAsia="zh-CN"/>
        </w:rPr>
        <w:t xml:space="preserve">. Skupni znesek pogodbene kazni ne sme presegati </w:t>
      </w:r>
      <w:r w:rsidR="00EA039E">
        <w:rPr>
          <w:rFonts w:ascii="Arial" w:hAnsi="Arial" w:cs="Arial"/>
          <w:kern w:val="3"/>
          <w:sz w:val="18"/>
          <w:szCs w:val="18"/>
          <w:lang w:eastAsia="zh-CN"/>
        </w:rPr>
        <w:t>5</w:t>
      </w:r>
      <w:r w:rsidRPr="0062321C">
        <w:rPr>
          <w:rFonts w:ascii="Arial" w:hAnsi="Arial" w:cs="Arial"/>
          <w:kern w:val="3"/>
          <w:sz w:val="18"/>
          <w:szCs w:val="18"/>
          <w:lang w:eastAsia="zh-CN"/>
        </w:rPr>
        <w:t>.000,00 EUR.</w:t>
      </w:r>
    </w:p>
    <w:p w14:paraId="4D000943" w14:textId="77777777" w:rsidR="00AA08AD" w:rsidRPr="0062321C" w:rsidRDefault="00AA08AD" w:rsidP="00AA08AD">
      <w:pPr>
        <w:numPr>
          <w:ilvl w:val="12"/>
          <w:numId w:val="0"/>
        </w:numPr>
        <w:spacing w:line="260" w:lineRule="atLeast"/>
        <w:jc w:val="both"/>
        <w:rPr>
          <w:rFonts w:ascii="Arial" w:hAnsi="Arial" w:cs="Arial"/>
          <w:sz w:val="18"/>
          <w:szCs w:val="18"/>
        </w:rPr>
      </w:pPr>
      <w:r w:rsidRPr="0062321C">
        <w:rPr>
          <w:rFonts w:ascii="Arial" w:hAnsi="Arial" w:cs="Arial"/>
          <w:sz w:val="18"/>
          <w:szCs w:val="18"/>
        </w:rPr>
        <w:t>V primeru, da ima posamezni naročnik zaradi</w:t>
      </w:r>
      <w:r w:rsidRPr="0062321C">
        <w:rPr>
          <w:rFonts w:ascii="Arial" w:hAnsi="Arial" w:cs="Arial"/>
          <w:color w:val="000000"/>
          <w:sz w:val="18"/>
          <w:szCs w:val="18"/>
        </w:rPr>
        <w:t xml:space="preserve"> nekvalitetne izvedbe storitve ali nepopolnega obsega realizacije posameznega naročila</w:t>
      </w:r>
      <w:r w:rsidRPr="0062321C">
        <w:rPr>
          <w:rFonts w:ascii="Arial" w:hAnsi="Arial" w:cs="Arial"/>
          <w:sz w:val="18"/>
          <w:szCs w:val="18"/>
        </w:rPr>
        <w:t xml:space="preserve"> stroške in škodo, ki presega pogodbeno kazen, je izbrani izvajalec poleg pogodbene kazni dolžan plačati tudi vse nastale stroške in povrniti vso škodo nastalo iz tega naslova. V tem primeru lahko posamezni naročnik tudi v celoti razdre sporazum.</w:t>
      </w:r>
    </w:p>
    <w:p w14:paraId="15701EFE" w14:textId="77777777" w:rsidR="00AA08AD" w:rsidRDefault="00AA08AD" w:rsidP="00AA08AD">
      <w:pPr>
        <w:suppressAutoHyphens/>
        <w:autoSpaceDN w:val="0"/>
        <w:spacing w:line="312" w:lineRule="auto"/>
        <w:jc w:val="both"/>
        <w:textAlignment w:val="baseline"/>
        <w:rPr>
          <w:rFonts w:ascii="Arial" w:hAnsi="Arial" w:cs="Arial"/>
          <w:kern w:val="3"/>
          <w:sz w:val="18"/>
          <w:szCs w:val="18"/>
          <w:lang w:eastAsia="zh-CN"/>
        </w:rPr>
      </w:pPr>
      <w:r w:rsidRPr="0062321C">
        <w:rPr>
          <w:rFonts w:ascii="Arial" w:hAnsi="Arial" w:cs="Arial"/>
          <w:kern w:val="3"/>
          <w:sz w:val="18"/>
          <w:szCs w:val="18"/>
          <w:lang w:eastAsia="zh-CN"/>
        </w:rPr>
        <w:t>Za poplačilo nastalih stroškov in škode lahko naročnik vedno unovči zavarovanje za dobro izvedbo pogodbenih obveznosti, v kolikor le to zadošča.</w:t>
      </w:r>
    </w:p>
    <w:p w14:paraId="0961ACFA" w14:textId="77777777" w:rsidR="00AA08AD" w:rsidRDefault="00AA08AD" w:rsidP="00AA08AD">
      <w:pPr>
        <w:suppressAutoHyphens/>
        <w:autoSpaceDN w:val="0"/>
        <w:spacing w:after="0" w:line="312" w:lineRule="auto"/>
        <w:jc w:val="both"/>
        <w:textAlignment w:val="baseline"/>
        <w:rPr>
          <w:rFonts w:ascii="Arial" w:hAnsi="Arial" w:cs="Arial"/>
          <w:kern w:val="3"/>
          <w:sz w:val="18"/>
          <w:szCs w:val="18"/>
          <w:lang w:eastAsia="zh-CN"/>
        </w:rPr>
      </w:pPr>
    </w:p>
    <w:p w14:paraId="033596DD" w14:textId="77777777" w:rsidR="00AA08AD" w:rsidRPr="007955C4" w:rsidRDefault="00AA08AD" w:rsidP="00AA08AD">
      <w:pPr>
        <w:suppressAutoHyphens/>
        <w:autoSpaceDN w:val="0"/>
        <w:spacing w:line="312" w:lineRule="auto"/>
        <w:jc w:val="both"/>
        <w:textAlignment w:val="baseline"/>
        <w:rPr>
          <w:rFonts w:ascii="Arial" w:hAnsi="Arial" w:cs="Arial"/>
          <w:kern w:val="3"/>
          <w:sz w:val="18"/>
          <w:szCs w:val="18"/>
          <w:lang w:eastAsia="zh-CN"/>
        </w:rPr>
      </w:pPr>
      <w:r>
        <w:rPr>
          <w:rFonts w:ascii="Arial" w:hAnsi="Arial" w:cs="Arial"/>
          <w:b/>
          <w:sz w:val="18"/>
          <w:szCs w:val="18"/>
        </w:rPr>
        <w:t xml:space="preserve">XIII. </w:t>
      </w:r>
      <w:r w:rsidRPr="00670D09">
        <w:rPr>
          <w:rFonts w:ascii="Arial" w:hAnsi="Arial" w:cs="Arial"/>
          <w:b/>
          <w:sz w:val="18"/>
          <w:szCs w:val="18"/>
        </w:rPr>
        <w:t>ZAMUDA IZVAJALCA IN NAROČNIKA</w:t>
      </w:r>
    </w:p>
    <w:p w14:paraId="39E95DEC" w14:textId="77777777" w:rsidR="00AA08AD" w:rsidRPr="00670D09" w:rsidRDefault="00AA08AD" w:rsidP="00AA08AD">
      <w:pPr>
        <w:tabs>
          <w:tab w:val="left" w:pos="426"/>
        </w:tabs>
        <w:spacing w:after="120"/>
        <w:jc w:val="center"/>
        <w:rPr>
          <w:rFonts w:ascii="Arial" w:hAnsi="Arial" w:cs="Arial"/>
          <w:sz w:val="18"/>
          <w:szCs w:val="18"/>
        </w:rPr>
      </w:pPr>
      <w:r>
        <w:rPr>
          <w:rFonts w:ascii="Arial" w:hAnsi="Arial" w:cs="Arial"/>
          <w:sz w:val="18"/>
          <w:szCs w:val="18"/>
        </w:rPr>
        <w:t>20</w:t>
      </w:r>
      <w:r w:rsidRPr="004350C7">
        <w:rPr>
          <w:rFonts w:ascii="Arial" w:hAnsi="Arial" w:cs="Arial"/>
          <w:sz w:val="18"/>
          <w:szCs w:val="18"/>
        </w:rPr>
        <w:t>. člen</w:t>
      </w:r>
    </w:p>
    <w:p w14:paraId="48C50512" w14:textId="77777777" w:rsidR="00AA08AD" w:rsidRPr="004350C7" w:rsidRDefault="00AA08AD" w:rsidP="00AA08AD">
      <w:pPr>
        <w:tabs>
          <w:tab w:val="left" w:pos="426"/>
        </w:tabs>
        <w:spacing w:after="120"/>
        <w:jc w:val="both"/>
        <w:rPr>
          <w:rFonts w:ascii="Arial" w:hAnsi="Arial" w:cs="Arial"/>
          <w:sz w:val="18"/>
          <w:szCs w:val="18"/>
        </w:rPr>
      </w:pPr>
      <w:r w:rsidRPr="004350C7">
        <w:rPr>
          <w:rFonts w:ascii="Arial" w:hAnsi="Arial" w:cs="Arial"/>
          <w:sz w:val="18"/>
          <w:szCs w:val="18"/>
        </w:rPr>
        <w:t xml:space="preserve">V primeru, da izvajalec zamuja pri izvedbi storitev tako, da naročniku nastane škoda, ki je večja od pogodbene kazni, lahko zahteva od izvajalca povrnitev vse škode, ki mu jo je z zamudo povzročil. Naročnik lahko razdre okvirni sporazum, če zaradi zakasnitve ali napak pri izvedbi ne bi več uresničil namena, ki ga je zasledoval. </w:t>
      </w:r>
    </w:p>
    <w:p w14:paraId="49606851" w14:textId="77777777" w:rsidR="00AA08AD" w:rsidRDefault="00AA08AD" w:rsidP="00AA08AD">
      <w:pPr>
        <w:tabs>
          <w:tab w:val="left" w:pos="426"/>
        </w:tabs>
        <w:jc w:val="both"/>
        <w:rPr>
          <w:rFonts w:ascii="Arial" w:hAnsi="Arial" w:cs="Arial"/>
          <w:sz w:val="18"/>
          <w:szCs w:val="18"/>
        </w:rPr>
      </w:pPr>
      <w:r w:rsidRPr="004350C7">
        <w:rPr>
          <w:rFonts w:ascii="Arial" w:hAnsi="Arial" w:cs="Arial"/>
          <w:sz w:val="18"/>
          <w:szCs w:val="18"/>
        </w:rPr>
        <w:lastRenderedPageBreak/>
        <w:t xml:space="preserve">Izvajalec lahko okvirni sporazum razdre, če mu naročnik z zamudo pri plačilu povzroča večjo škodo ali če je očitno, da naročnik v razumnem roku ne bo mogel poravnati svojih obveznosti. V primeru razdrtja </w:t>
      </w:r>
      <w:r>
        <w:rPr>
          <w:rFonts w:ascii="Arial" w:hAnsi="Arial" w:cs="Arial"/>
          <w:sz w:val="18"/>
          <w:szCs w:val="18"/>
        </w:rPr>
        <w:t>okvirnega sporazuma</w:t>
      </w:r>
      <w:r w:rsidRPr="004350C7">
        <w:rPr>
          <w:rFonts w:ascii="Arial" w:hAnsi="Arial" w:cs="Arial"/>
          <w:sz w:val="18"/>
          <w:szCs w:val="18"/>
        </w:rPr>
        <w:t xml:space="preserve"> stranki druga drugi takoj poravnata vse dolgovano po okvirnem sporazumu, pogodbeno kazen, zamudne obresti in morebitno izkazano škodo. </w:t>
      </w:r>
    </w:p>
    <w:p w14:paraId="128ED108" w14:textId="77777777" w:rsidR="00AA08AD" w:rsidRPr="004350C7" w:rsidRDefault="00AA08AD" w:rsidP="00AA08AD">
      <w:pPr>
        <w:spacing w:before="224" w:after="224" w:line="240" w:lineRule="auto"/>
        <w:jc w:val="both"/>
        <w:outlineLvl w:val="1"/>
        <w:rPr>
          <w:rFonts w:ascii="Arial" w:hAnsi="Arial" w:cs="Arial"/>
          <w:b/>
          <w:sz w:val="18"/>
          <w:szCs w:val="18"/>
        </w:rPr>
      </w:pPr>
      <w:r>
        <w:rPr>
          <w:rFonts w:ascii="Arial" w:hAnsi="Arial" w:cs="Arial"/>
          <w:b/>
          <w:sz w:val="18"/>
          <w:szCs w:val="18"/>
        </w:rPr>
        <w:t>X</w:t>
      </w:r>
      <w:r w:rsidRPr="004350C7">
        <w:rPr>
          <w:rFonts w:ascii="Arial" w:hAnsi="Arial" w:cs="Arial"/>
          <w:b/>
          <w:sz w:val="18"/>
          <w:szCs w:val="18"/>
        </w:rPr>
        <w:t>I</w:t>
      </w:r>
      <w:r>
        <w:rPr>
          <w:rFonts w:ascii="Arial" w:hAnsi="Arial" w:cs="Arial"/>
          <w:b/>
          <w:sz w:val="18"/>
          <w:szCs w:val="18"/>
        </w:rPr>
        <w:t>V</w:t>
      </w:r>
      <w:r w:rsidRPr="004350C7">
        <w:rPr>
          <w:rFonts w:ascii="Arial" w:hAnsi="Arial" w:cs="Arial"/>
          <w:b/>
          <w:sz w:val="18"/>
          <w:szCs w:val="18"/>
        </w:rPr>
        <w:t>. PRENEHANJE OKVIRNEGA SPORAZUMA</w:t>
      </w:r>
    </w:p>
    <w:p w14:paraId="0BF5DF13"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21</w:t>
      </w:r>
      <w:r w:rsidRPr="004350C7">
        <w:rPr>
          <w:rFonts w:ascii="Arial" w:hAnsi="Arial" w:cs="Arial"/>
          <w:sz w:val="18"/>
          <w:szCs w:val="18"/>
        </w:rPr>
        <w:t>. člen</w:t>
      </w:r>
    </w:p>
    <w:p w14:paraId="727B9419" w14:textId="77777777" w:rsidR="00AA08AD" w:rsidRPr="004350C7" w:rsidRDefault="00AA08AD" w:rsidP="00AA08AD">
      <w:pPr>
        <w:pStyle w:val="ListParagraph"/>
        <w:autoSpaceDE w:val="0"/>
        <w:autoSpaceDN w:val="0"/>
        <w:adjustRightInd w:val="0"/>
        <w:spacing w:line="312" w:lineRule="auto"/>
        <w:ind w:left="0"/>
        <w:rPr>
          <w:rFonts w:ascii="Arial" w:hAnsi="Arial" w:cs="Arial"/>
          <w:sz w:val="18"/>
          <w:szCs w:val="18"/>
        </w:rPr>
      </w:pPr>
      <w:r w:rsidRPr="004350C7">
        <w:rPr>
          <w:rFonts w:ascii="Arial" w:hAnsi="Arial" w:cs="Arial"/>
          <w:sz w:val="18"/>
          <w:szCs w:val="18"/>
        </w:rPr>
        <w:t xml:space="preserve">Okvirni sporazum preneha preneha v naslednjih primerih: </w:t>
      </w:r>
    </w:p>
    <w:p w14:paraId="09ED65C4" w14:textId="77777777" w:rsidR="00AA08AD" w:rsidRPr="004350C7" w:rsidRDefault="00AA08AD" w:rsidP="0015535F">
      <w:pPr>
        <w:pStyle w:val="ListParagraph"/>
        <w:numPr>
          <w:ilvl w:val="0"/>
          <w:numId w:val="28"/>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po preteku časa, za katerega je bil sklenjen,  </w:t>
      </w:r>
    </w:p>
    <w:p w14:paraId="7365CC38" w14:textId="77777777" w:rsidR="00AA08AD" w:rsidRPr="004350C7" w:rsidRDefault="00AA08AD" w:rsidP="0015535F">
      <w:pPr>
        <w:pStyle w:val="ListParagraph"/>
        <w:numPr>
          <w:ilvl w:val="0"/>
          <w:numId w:val="28"/>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z (enostranskim) naročnikovim razdrtjem, </w:t>
      </w:r>
    </w:p>
    <w:p w14:paraId="23586D24" w14:textId="77777777" w:rsidR="00AA08AD" w:rsidRPr="004350C7" w:rsidRDefault="00AA08AD" w:rsidP="0015535F">
      <w:pPr>
        <w:pStyle w:val="ListParagraph"/>
        <w:numPr>
          <w:ilvl w:val="0"/>
          <w:numId w:val="28"/>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z odstopom od sporazuma,</w:t>
      </w:r>
    </w:p>
    <w:p w14:paraId="125FCE08" w14:textId="77777777" w:rsidR="00AA08AD" w:rsidRPr="004350C7" w:rsidRDefault="00AA08AD" w:rsidP="0015535F">
      <w:pPr>
        <w:pStyle w:val="ListParagraph"/>
        <w:numPr>
          <w:ilvl w:val="0"/>
          <w:numId w:val="28"/>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s sporazumno razvezo. </w:t>
      </w:r>
    </w:p>
    <w:p w14:paraId="006FB51E" w14:textId="77777777" w:rsidR="00AA08AD" w:rsidRPr="004350C7" w:rsidRDefault="00AA08AD" w:rsidP="00AA08AD">
      <w:pPr>
        <w:spacing w:before="225" w:after="225"/>
        <w:jc w:val="both"/>
        <w:rPr>
          <w:rFonts w:ascii="Arial" w:hAnsi="Arial" w:cs="Arial"/>
          <w:color w:val="000000"/>
          <w:sz w:val="18"/>
          <w:szCs w:val="18"/>
        </w:rPr>
      </w:pPr>
      <w:r w:rsidRPr="004350C7">
        <w:rPr>
          <w:rFonts w:ascii="Arial" w:hAnsi="Arial" w:cs="Arial"/>
          <w:color w:val="000000"/>
          <w:sz w:val="18"/>
          <w:szCs w:val="18"/>
        </w:rPr>
        <w:t>Če pride do prekinitve oziroma do razdrtja okvirnega sporazuma po krivdi ene od pogodbenih strank, nosi nastale stroške tista pogodbena stranka, ki je povzročila prekinitev ali razdrtje okvirnega sporazuma.</w:t>
      </w:r>
    </w:p>
    <w:p w14:paraId="5883F9D1"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22</w:t>
      </w:r>
      <w:r w:rsidRPr="004350C7">
        <w:rPr>
          <w:rFonts w:ascii="Arial" w:hAnsi="Arial" w:cs="Arial"/>
          <w:sz w:val="18"/>
          <w:szCs w:val="18"/>
        </w:rPr>
        <w:t>. člen</w:t>
      </w:r>
    </w:p>
    <w:p w14:paraId="5A13B06D" w14:textId="77777777" w:rsidR="00AA08AD" w:rsidRPr="004350C7" w:rsidRDefault="00AA08AD" w:rsidP="00AA08AD">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Naročnik ima pravico enostransko razdreti okvirni sporazum v primeru: </w:t>
      </w:r>
    </w:p>
    <w:p w14:paraId="4064214F" w14:textId="77777777" w:rsidR="00AA08AD" w:rsidRPr="004350C7" w:rsidRDefault="00AA08AD" w:rsidP="0015535F">
      <w:pPr>
        <w:numPr>
          <w:ilvl w:val="0"/>
          <w:numId w:val="28"/>
        </w:numPr>
        <w:jc w:val="both"/>
        <w:rPr>
          <w:rFonts w:ascii="Arial" w:hAnsi="Arial" w:cs="Arial"/>
          <w:color w:val="000000"/>
          <w:sz w:val="18"/>
          <w:szCs w:val="18"/>
        </w:rPr>
      </w:pPr>
      <w:r w:rsidRPr="004350C7">
        <w:rPr>
          <w:rFonts w:ascii="Arial" w:hAnsi="Arial" w:cs="Arial"/>
          <w:color w:val="000000"/>
          <w:sz w:val="18"/>
          <w:szCs w:val="18"/>
        </w:rPr>
        <w:t>da pride izvajalec v takšno finančno situacijo, ki bi mu onemogočila izvedbo pogodbenih obveznosti;</w:t>
      </w:r>
      <w:r w:rsidRPr="004350C7">
        <w:rPr>
          <w:rFonts w:ascii="Arial" w:hAnsi="Arial" w:cs="Arial"/>
          <w:sz w:val="18"/>
          <w:szCs w:val="18"/>
        </w:rPr>
        <w:t xml:space="preserve"> </w:t>
      </w:r>
    </w:p>
    <w:p w14:paraId="5C5EBA20" w14:textId="77777777" w:rsidR="00AA08AD" w:rsidRPr="004350C7" w:rsidRDefault="00AA08AD" w:rsidP="0015535F">
      <w:pPr>
        <w:numPr>
          <w:ilvl w:val="0"/>
          <w:numId w:val="28"/>
        </w:numPr>
        <w:jc w:val="both"/>
        <w:rPr>
          <w:rFonts w:ascii="Arial" w:hAnsi="Arial" w:cs="Arial"/>
          <w:color w:val="000000"/>
          <w:sz w:val="18"/>
          <w:szCs w:val="18"/>
        </w:rPr>
      </w:pPr>
      <w:r w:rsidRPr="004350C7">
        <w:rPr>
          <w:rFonts w:ascii="Arial" w:hAnsi="Arial" w:cs="Arial"/>
          <w:color w:val="000000"/>
          <w:sz w:val="18"/>
          <w:szCs w:val="18"/>
        </w:rPr>
        <w:t>če izvajalec po svoji krivdi ne dosega pogodbeno dogovorjene kvalitete in standardov in je ne more vzpostaviti niti v naknadno dogovorjenem roku, ki mu ga določi naročnik;</w:t>
      </w:r>
    </w:p>
    <w:p w14:paraId="39174314" w14:textId="77777777" w:rsidR="00AA08AD" w:rsidRPr="004350C7" w:rsidRDefault="00AA08AD" w:rsidP="0015535F">
      <w:pPr>
        <w:numPr>
          <w:ilvl w:val="0"/>
          <w:numId w:val="28"/>
        </w:numPr>
        <w:jc w:val="both"/>
        <w:rPr>
          <w:rFonts w:ascii="Arial" w:hAnsi="Arial" w:cs="Arial"/>
          <w:color w:val="000000"/>
          <w:sz w:val="18"/>
          <w:szCs w:val="18"/>
        </w:rPr>
      </w:pPr>
      <w:r w:rsidRPr="004350C7">
        <w:rPr>
          <w:rFonts w:ascii="Arial" w:hAnsi="Arial" w:cs="Arial"/>
          <w:sz w:val="18"/>
          <w:szCs w:val="18"/>
        </w:rPr>
        <w:t xml:space="preserve">če je bila izvajalcu izdana sodna ali upravna odločba zaradi kršitve predpisov pogodbe ali upravnih aktov, na podlagi katere utemeljeno ni mogoče pričakovati nadaljnje pravilno izvajanje okvirnega sporazuma, </w:t>
      </w:r>
    </w:p>
    <w:p w14:paraId="4C752DDB" w14:textId="77777777" w:rsidR="00AA08AD" w:rsidRPr="004350C7" w:rsidRDefault="00AA08AD" w:rsidP="0015535F">
      <w:pPr>
        <w:numPr>
          <w:ilvl w:val="0"/>
          <w:numId w:val="28"/>
        </w:numPr>
        <w:jc w:val="both"/>
        <w:rPr>
          <w:rFonts w:ascii="Arial" w:hAnsi="Arial" w:cs="Arial"/>
          <w:color w:val="000000"/>
          <w:sz w:val="18"/>
          <w:szCs w:val="18"/>
        </w:rPr>
      </w:pPr>
      <w:r w:rsidRPr="004350C7">
        <w:rPr>
          <w:rFonts w:ascii="Arial" w:hAnsi="Arial" w:cs="Arial"/>
          <w:sz w:val="18"/>
          <w:szCs w:val="18"/>
        </w:rPr>
        <w:t>če je po sklenitvi okvirnega sporazuma ugotovljeno, da je izvajalec dal zavajajoče in neresnične podatke, ki so vplivali na izbor ponudnika;</w:t>
      </w:r>
    </w:p>
    <w:p w14:paraId="466D115C" w14:textId="77777777" w:rsidR="00AA08AD" w:rsidRPr="008B5848" w:rsidRDefault="00AA08AD" w:rsidP="0015535F">
      <w:pPr>
        <w:numPr>
          <w:ilvl w:val="0"/>
          <w:numId w:val="28"/>
        </w:numPr>
        <w:jc w:val="both"/>
        <w:rPr>
          <w:rFonts w:ascii="Arial" w:hAnsi="Arial" w:cs="Arial"/>
          <w:color w:val="000000"/>
          <w:sz w:val="18"/>
          <w:szCs w:val="18"/>
        </w:rPr>
      </w:pPr>
      <w:r w:rsidRPr="004350C7">
        <w:rPr>
          <w:rFonts w:ascii="Arial" w:hAnsi="Arial" w:cs="Arial"/>
          <w:sz w:val="18"/>
          <w:szCs w:val="18"/>
        </w:rPr>
        <w:t>če zaradi zakasnitve ali napak pri izvedbi storitve z naročilom ne bi več uresni</w:t>
      </w:r>
      <w:r>
        <w:rPr>
          <w:rFonts w:ascii="Arial" w:hAnsi="Arial" w:cs="Arial"/>
          <w:sz w:val="18"/>
          <w:szCs w:val="18"/>
        </w:rPr>
        <w:t>čil namena, ki ga je zasledoval.</w:t>
      </w:r>
    </w:p>
    <w:p w14:paraId="613FD85A" w14:textId="77777777" w:rsidR="00AA08AD" w:rsidRPr="004350C7" w:rsidRDefault="00AA08AD" w:rsidP="00AA08AD">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 primeru izpolnitve katerega izmed pogojev iz prvega odstavka lahko začne naročnik s postopkom za enostransko razdrtje sporazuma. </w:t>
      </w:r>
    </w:p>
    <w:p w14:paraId="695BDE0B" w14:textId="77777777" w:rsidR="00AA08AD" w:rsidRPr="004350C7" w:rsidRDefault="00AA08AD" w:rsidP="00AA08AD">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Enostransko razdrtje sporazuma ni dopustno v primeru, če je do okoliščin, ki bi takšno prenehanje utemeljevale, prišlo zaradi višje sile ali drugih nepredvidljivih in nepremagljivih okoliščin. </w:t>
      </w:r>
    </w:p>
    <w:p w14:paraId="046234AD"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23</w:t>
      </w:r>
      <w:r w:rsidRPr="004350C7">
        <w:rPr>
          <w:rFonts w:ascii="Arial" w:hAnsi="Arial" w:cs="Arial"/>
          <w:sz w:val="18"/>
          <w:szCs w:val="18"/>
        </w:rPr>
        <w:t>. člen</w:t>
      </w:r>
    </w:p>
    <w:p w14:paraId="468B7ACF" w14:textId="77777777" w:rsidR="00AA08AD" w:rsidRPr="004350C7" w:rsidRDefault="00AA08AD" w:rsidP="00AA08AD">
      <w:pPr>
        <w:spacing w:before="225" w:after="225"/>
        <w:jc w:val="both"/>
        <w:rPr>
          <w:rFonts w:ascii="Arial" w:hAnsi="Arial" w:cs="Arial"/>
        </w:rPr>
      </w:pPr>
      <w:r w:rsidRPr="004350C7">
        <w:rPr>
          <w:rFonts w:ascii="Arial" w:hAnsi="Arial" w:cs="Arial"/>
          <w:color w:val="000000"/>
          <w:sz w:val="18"/>
          <w:szCs w:val="18"/>
        </w:rPr>
        <w:t xml:space="preserve">Med veljavnostjo okvirnega sporazuma lahko naročnik ne glede na določbe zakona, ki ureja obligacijska razmerja, odstopi od </w:t>
      </w:r>
      <w:r>
        <w:rPr>
          <w:rFonts w:ascii="Arial" w:hAnsi="Arial" w:cs="Arial"/>
          <w:color w:val="000000"/>
          <w:sz w:val="18"/>
          <w:szCs w:val="18"/>
        </w:rPr>
        <w:t xml:space="preserve">okvirnega sporazuma </w:t>
      </w:r>
      <w:r w:rsidRPr="004350C7">
        <w:rPr>
          <w:rFonts w:ascii="Arial" w:hAnsi="Arial" w:cs="Arial"/>
          <w:color w:val="000000"/>
          <w:sz w:val="18"/>
          <w:szCs w:val="18"/>
        </w:rPr>
        <w:t>tudi v naslednjih okoliščinah:</w:t>
      </w:r>
    </w:p>
    <w:tbl>
      <w:tblPr>
        <w:tblW w:w="0" w:type="auto"/>
        <w:tblLook w:val="04A0" w:firstRow="1" w:lastRow="0" w:firstColumn="1" w:lastColumn="0" w:noHBand="0" w:noVBand="1"/>
      </w:tblPr>
      <w:tblGrid>
        <w:gridCol w:w="9070"/>
      </w:tblGrid>
      <w:tr w:rsidR="00AA08AD" w:rsidRPr="004350C7" w14:paraId="0C93A358" w14:textId="77777777" w:rsidTr="00AA08AD">
        <w:tc>
          <w:tcPr>
            <w:tcW w:w="0" w:type="auto"/>
            <w:tcMar>
              <w:top w:w="0" w:type="auto"/>
              <w:bottom w:w="0" w:type="auto"/>
            </w:tcMar>
          </w:tcPr>
          <w:p w14:paraId="6FF3263F" w14:textId="77777777" w:rsidR="00AA08AD" w:rsidRPr="004350C7" w:rsidRDefault="00AA08AD" w:rsidP="0015535F">
            <w:pPr>
              <w:numPr>
                <w:ilvl w:val="0"/>
                <w:numId w:val="30"/>
              </w:numPr>
              <w:jc w:val="both"/>
              <w:rPr>
                <w:rFonts w:ascii="Arial" w:hAnsi="Arial" w:cs="Arial"/>
                <w:color w:val="000000"/>
                <w:sz w:val="18"/>
                <w:szCs w:val="18"/>
              </w:rPr>
            </w:pPr>
            <w:r w:rsidRPr="004350C7">
              <w:rPr>
                <w:rFonts w:ascii="Arial" w:hAnsi="Arial" w:cs="Arial"/>
                <w:color w:val="000000"/>
                <w:sz w:val="18"/>
                <w:szCs w:val="18"/>
              </w:rPr>
              <w:t>naročilo je bilo bistveno spremenjeno, kar terja nov postopek naročila;</w:t>
            </w:r>
          </w:p>
          <w:p w14:paraId="5E0F30ED" w14:textId="77777777" w:rsidR="00AA08AD" w:rsidRPr="004350C7" w:rsidRDefault="00AA08AD" w:rsidP="0015535F">
            <w:pPr>
              <w:numPr>
                <w:ilvl w:val="0"/>
                <w:numId w:val="30"/>
              </w:numPr>
              <w:jc w:val="both"/>
              <w:rPr>
                <w:rFonts w:ascii="Arial" w:hAnsi="Arial" w:cs="Arial"/>
                <w:color w:val="000000"/>
                <w:sz w:val="18"/>
                <w:szCs w:val="18"/>
              </w:rPr>
            </w:pPr>
            <w:r w:rsidRPr="004350C7">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07D4DFA0" w14:textId="77777777" w:rsidR="00AA08AD" w:rsidRPr="004350C7" w:rsidRDefault="00AA08AD" w:rsidP="0015535F">
            <w:pPr>
              <w:numPr>
                <w:ilvl w:val="0"/>
                <w:numId w:val="30"/>
              </w:numPr>
              <w:jc w:val="both"/>
              <w:rPr>
                <w:rFonts w:ascii="Arial" w:hAnsi="Arial" w:cs="Arial"/>
                <w:color w:val="000000"/>
                <w:sz w:val="18"/>
                <w:szCs w:val="18"/>
              </w:rPr>
            </w:pPr>
            <w:r w:rsidRPr="004350C7">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16EE0C83" w14:textId="77777777" w:rsidR="00AA08AD" w:rsidRPr="004350C7" w:rsidRDefault="00AA08AD" w:rsidP="00AA08AD">
      <w:pPr>
        <w:spacing w:before="225" w:after="225"/>
        <w:jc w:val="both"/>
        <w:rPr>
          <w:rFonts w:ascii="Arial" w:hAnsi="Arial" w:cs="Arial"/>
        </w:rPr>
      </w:pPr>
      <w:r w:rsidRPr="004350C7">
        <w:rPr>
          <w:rFonts w:ascii="Arial" w:hAnsi="Arial" w:cs="Arial"/>
          <w:color w:val="000000"/>
          <w:sz w:val="18"/>
          <w:szCs w:val="18"/>
        </w:rPr>
        <w:t xml:space="preserve">Odstop od </w:t>
      </w:r>
      <w:r>
        <w:rPr>
          <w:rFonts w:ascii="Arial" w:hAnsi="Arial" w:cs="Arial"/>
          <w:color w:val="000000"/>
          <w:sz w:val="18"/>
          <w:szCs w:val="18"/>
        </w:rPr>
        <w:t>okvirnega sporazuma</w:t>
      </w:r>
      <w:r w:rsidRPr="004350C7">
        <w:rPr>
          <w:rFonts w:ascii="Arial" w:hAnsi="Arial" w:cs="Arial"/>
          <w:color w:val="000000"/>
          <w:sz w:val="18"/>
          <w:szCs w:val="18"/>
        </w:rPr>
        <w:t xml:space="preserve"> učinkuje z dnem, ko izvajalec prejme pisno izjavo naročnika o odstopu.</w:t>
      </w:r>
    </w:p>
    <w:p w14:paraId="4562B124"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lastRenderedPageBreak/>
        <w:t>24</w:t>
      </w:r>
      <w:r w:rsidRPr="004350C7">
        <w:rPr>
          <w:rFonts w:ascii="Arial" w:hAnsi="Arial" w:cs="Arial"/>
          <w:sz w:val="18"/>
          <w:szCs w:val="18"/>
        </w:rPr>
        <w:t>. člen</w:t>
      </w:r>
    </w:p>
    <w:p w14:paraId="76328AB7" w14:textId="77777777" w:rsidR="00AA08AD" w:rsidRPr="004350C7" w:rsidRDefault="00AA08AD" w:rsidP="00AA08AD">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Vsaka stranka lahko odstopi od sporazuma: </w:t>
      </w:r>
    </w:p>
    <w:p w14:paraId="0C008A1E" w14:textId="77777777" w:rsidR="00AA08AD" w:rsidRPr="004350C7" w:rsidRDefault="00AA08AD" w:rsidP="0015535F">
      <w:pPr>
        <w:pStyle w:val="ListParagraph"/>
        <w:numPr>
          <w:ilvl w:val="0"/>
          <w:numId w:val="29"/>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če druga stranka krši okvirni sporazum pod pogoji in na način, kot je v njej določeno, </w:t>
      </w:r>
    </w:p>
    <w:p w14:paraId="0BBF494A" w14:textId="77777777" w:rsidR="00AA08AD" w:rsidRPr="004350C7" w:rsidRDefault="00AA08AD" w:rsidP="0015535F">
      <w:pPr>
        <w:pStyle w:val="ListParagraph"/>
        <w:numPr>
          <w:ilvl w:val="0"/>
          <w:numId w:val="29"/>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iz krivdnih razlogov (nestrokovno, nepravočasno, nevestno opravljanje storitev). </w:t>
      </w:r>
    </w:p>
    <w:p w14:paraId="446B4BB0" w14:textId="77777777" w:rsidR="00AA08AD" w:rsidRPr="004350C7" w:rsidRDefault="00AA08AD" w:rsidP="00AA08AD">
      <w:pPr>
        <w:autoSpaceDE w:val="0"/>
        <w:autoSpaceDN w:val="0"/>
        <w:adjustRightInd w:val="0"/>
        <w:spacing w:after="0" w:line="312" w:lineRule="auto"/>
        <w:jc w:val="both"/>
        <w:rPr>
          <w:rFonts w:ascii="Arial" w:hAnsi="Arial" w:cs="Arial"/>
          <w:sz w:val="18"/>
          <w:szCs w:val="18"/>
        </w:rPr>
      </w:pPr>
    </w:p>
    <w:p w14:paraId="6343746E" w14:textId="77777777" w:rsidR="00AA08AD" w:rsidRPr="004350C7" w:rsidRDefault="00AA08AD" w:rsidP="00AA08AD">
      <w:p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Pogodbeni stranki lahko med trajanjem tudi sporazumno razvežeta  sporazum v primeru, da ugotovita, da nadaljnje opravljanje storitev ni smotrno ali nemogoče, kar se izvede s podpisom pisne izjave.</w:t>
      </w:r>
    </w:p>
    <w:p w14:paraId="2DD68378"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25</w:t>
      </w:r>
      <w:r w:rsidRPr="004350C7">
        <w:rPr>
          <w:rFonts w:ascii="Arial" w:hAnsi="Arial" w:cs="Arial"/>
          <w:sz w:val="18"/>
          <w:szCs w:val="18"/>
        </w:rPr>
        <w:t>. člen</w:t>
      </w:r>
    </w:p>
    <w:p w14:paraId="197E4E77" w14:textId="77777777" w:rsidR="00AA08AD" w:rsidRDefault="00AA08AD" w:rsidP="00AA08AD">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Naročnik od izvajalca, s katerim ima sklenjen ta okvirni sporazum, pričakuje vsakokratno oddajo ponudb na podlagi posameznega povabila. </w:t>
      </w:r>
    </w:p>
    <w:p w14:paraId="1D94E3BB" w14:textId="77777777" w:rsidR="00AA08AD" w:rsidRPr="004350C7" w:rsidRDefault="00AA08AD" w:rsidP="00AA08AD">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 primeru, da izvajalec vsaj trikrat </w:t>
      </w:r>
      <w:r>
        <w:rPr>
          <w:rFonts w:ascii="Arial" w:hAnsi="Arial" w:cs="Arial"/>
          <w:sz w:val="18"/>
          <w:szCs w:val="18"/>
        </w:rPr>
        <w:t xml:space="preserve">(3x) </w:t>
      </w:r>
      <w:r w:rsidRPr="004350C7">
        <w:rPr>
          <w:rFonts w:ascii="Arial" w:hAnsi="Arial" w:cs="Arial"/>
          <w:sz w:val="18"/>
          <w:szCs w:val="18"/>
        </w:rPr>
        <w:t>ne odda ponudbe na podlagi prejetega povabila, lahko naročnik odstopi od okvirnega sporazuma. Naročnik mora o odstopu izvajalca obvestiti pisno. Odstop učinkuje z dnem prejema naročnikovega obvestila.</w:t>
      </w:r>
    </w:p>
    <w:p w14:paraId="73F12EC2" w14:textId="77777777" w:rsidR="00AA08AD" w:rsidRDefault="00AA08AD" w:rsidP="00AA08AD">
      <w:pPr>
        <w:spacing w:after="0" w:line="240" w:lineRule="auto"/>
        <w:rPr>
          <w:rFonts w:ascii="Arial" w:hAnsi="Arial" w:cs="Arial"/>
          <w:b/>
          <w:bCs/>
          <w:color w:val="000000"/>
          <w:sz w:val="18"/>
          <w:szCs w:val="18"/>
        </w:rPr>
      </w:pPr>
    </w:p>
    <w:p w14:paraId="069BC0AA" w14:textId="77777777" w:rsidR="00AA08AD" w:rsidRPr="004350C7" w:rsidRDefault="00AA08AD" w:rsidP="00AA08AD">
      <w:pPr>
        <w:spacing w:after="0" w:line="240" w:lineRule="auto"/>
        <w:rPr>
          <w:rFonts w:ascii="Arial" w:hAnsi="Arial" w:cs="Arial"/>
          <w:b/>
          <w:bCs/>
          <w:color w:val="000000"/>
          <w:sz w:val="18"/>
          <w:szCs w:val="18"/>
        </w:rPr>
      </w:pPr>
      <w:r w:rsidRPr="004350C7">
        <w:rPr>
          <w:rFonts w:ascii="Arial" w:hAnsi="Arial" w:cs="Arial"/>
          <w:b/>
          <w:bCs/>
          <w:color w:val="000000"/>
          <w:sz w:val="18"/>
          <w:szCs w:val="18"/>
        </w:rPr>
        <w:t>X</w:t>
      </w:r>
      <w:r>
        <w:rPr>
          <w:rFonts w:ascii="Arial" w:hAnsi="Arial" w:cs="Arial"/>
          <w:b/>
          <w:bCs/>
          <w:color w:val="000000"/>
          <w:sz w:val="18"/>
          <w:szCs w:val="18"/>
        </w:rPr>
        <w:t>V</w:t>
      </w:r>
      <w:r w:rsidRPr="004350C7">
        <w:rPr>
          <w:rFonts w:ascii="Arial" w:hAnsi="Arial" w:cs="Arial"/>
          <w:b/>
          <w:bCs/>
          <w:color w:val="000000"/>
          <w:sz w:val="18"/>
          <w:szCs w:val="18"/>
        </w:rPr>
        <w:t>. VIŠJA SILA</w:t>
      </w:r>
    </w:p>
    <w:p w14:paraId="203AFAB9" w14:textId="77777777" w:rsidR="00AA08AD" w:rsidRPr="008B5848" w:rsidRDefault="00AA08AD" w:rsidP="00AA08AD">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2</w:t>
      </w:r>
      <w:r>
        <w:rPr>
          <w:rFonts w:ascii="Arial" w:hAnsi="Arial" w:cs="Arial"/>
          <w:bCs/>
          <w:color w:val="000000"/>
          <w:sz w:val="18"/>
          <w:szCs w:val="18"/>
        </w:rPr>
        <w:t>6</w:t>
      </w:r>
      <w:r w:rsidRPr="008B5848">
        <w:rPr>
          <w:rFonts w:ascii="Arial" w:hAnsi="Arial" w:cs="Arial"/>
          <w:bCs/>
          <w:color w:val="000000"/>
          <w:sz w:val="18"/>
          <w:szCs w:val="18"/>
        </w:rPr>
        <w:t>. člen</w:t>
      </w:r>
    </w:p>
    <w:p w14:paraId="11B15131" w14:textId="77777777" w:rsidR="00AA08AD" w:rsidRPr="004350C7" w:rsidRDefault="00AA08AD" w:rsidP="00AA08AD">
      <w:pPr>
        <w:spacing w:before="225" w:after="225"/>
        <w:jc w:val="both"/>
        <w:rPr>
          <w:rFonts w:ascii="Arial" w:hAnsi="Arial" w:cs="Arial"/>
          <w:color w:val="000000"/>
          <w:sz w:val="18"/>
          <w:szCs w:val="18"/>
        </w:rPr>
      </w:pPr>
      <w:r w:rsidRPr="004350C7">
        <w:rPr>
          <w:rFonts w:ascii="Arial" w:hAnsi="Arial" w:cs="Arial"/>
          <w:color w:val="000000"/>
          <w:sz w:val="18"/>
          <w:szCs w:val="18"/>
        </w:rPr>
        <w:t>Za višjo silo šteje dogodek, ki ga pogodbena stranka ob sklenitvi okvirnega sporazuma ni mogla predvideti, se mu izogniti oziroma ga odvrniti, čeprav je ravnala s skrbnostjo dobrega gospodarja, pod pogojem, da dogodek izhaja iz zunanje sfere njenega poslovanja in z njimi ni bila dolžna računati.</w:t>
      </w:r>
    </w:p>
    <w:p w14:paraId="5A84914D" w14:textId="77777777" w:rsidR="00AA08AD" w:rsidRPr="004350C7" w:rsidRDefault="00AA08AD" w:rsidP="00AA08AD">
      <w:pPr>
        <w:spacing w:before="225" w:after="225"/>
        <w:jc w:val="both"/>
        <w:rPr>
          <w:rFonts w:ascii="Arial" w:hAnsi="Arial" w:cs="Arial"/>
          <w:sz w:val="18"/>
          <w:szCs w:val="18"/>
        </w:rPr>
      </w:pPr>
      <w:r w:rsidRPr="004350C7">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2AC72246" w14:textId="77777777" w:rsidR="00AA08AD" w:rsidRDefault="00AA08AD" w:rsidP="00AA08AD">
      <w:pPr>
        <w:spacing w:after="0" w:line="240" w:lineRule="auto"/>
        <w:jc w:val="both"/>
        <w:rPr>
          <w:rFonts w:ascii="Arial" w:hAnsi="Arial" w:cs="Arial"/>
          <w:b/>
          <w:bCs/>
          <w:color w:val="000000"/>
          <w:sz w:val="18"/>
          <w:szCs w:val="18"/>
        </w:rPr>
      </w:pPr>
      <w:r w:rsidRPr="004350C7">
        <w:rPr>
          <w:rFonts w:ascii="Arial" w:hAnsi="Arial" w:cs="Arial"/>
          <w:sz w:val="18"/>
          <w:szCs w:val="18"/>
        </w:rPr>
        <w:t xml:space="preserve">Po končanem delovanju višje sile pogodbeni stranki zapisniško ugotovita morebitne spremembe obveznosti iz </w:t>
      </w:r>
      <w:r>
        <w:rPr>
          <w:rFonts w:ascii="Arial" w:hAnsi="Arial" w:cs="Arial"/>
          <w:color w:val="000000"/>
          <w:sz w:val="18"/>
          <w:szCs w:val="18"/>
        </w:rPr>
        <w:t>okvirnega sporazuma</w:t>
      </w:r>
      <w:r w:rsidRPr="004350C7">
        <w:rPr>
          <w:rFonts w:ascii="Arial" w:hAnsi="Arial" w:cs="Arial"/>
          <w:sz w:val="18"/>
          <w:szCs w:val="18"/>
        </w:rPr>
        <w:t xml:space="preserve"> ter na podlagi te</w:t>
      </w:r>
      <w:r>
        <w:rPr>
          <w:rFonts w:ascii="Arial" w:hAnsi="Arial" w:cs="Arial"/>
          <w:sz w:val="18"/>
          <w:szCs w:val="18"/>
        </w:rPr>
        <w:t xml:space="preserve">ga skleneta ustrezen aneks k </w:t>
      </w:r>
      <w:r>
        <w:rPr>
          <w:rFonts w:ascii="Arial" w:hAnsi="Arial" w:cs="Arial"/>
          <w:color w:val="000000"/>
          <w:sz w:val="18"/>
          <w:szCs w:val="18"/>
        </w:rPr>
        <w:t>okvirnemu sporazumu</w:t>
      </w:r>
      <w:r w:rsidRPr="004350C7">
        <w:rPr>
          <w:rFonts w:ascii="Arial" w:hAnsi="Arial" w:cs="Arial"/>
          <w:sz w:val="18"/>
          <w:szCs w:val="18"/>
        </w:rPr>
        <w:t xml:space="preserve">. Če se ne moreta sporazumeti o tem, ima stranka, pri kateri niso nastopile okoliščine višje sile, pravico odstopiti od </w:t>
      </w:r>
      <w:r>
        <w:rPr>
          <w:rFonts w:ascii="Arial" w:hAnsi="Arial" w:cs="Arial"/>
          <w:color w:val="000000"/>
          <w:sz w:val="18"/>
          <w:szCs w:val="18"/>
        </w:rPr>
        <w:t>okvirnega sporazuma</w:t>
      </w:r>
      <w:r w:rsidRPr="004350C7">
        <w:rPr>
          <w:rFonts w:ascii="Arial" w:hAnsi="Arial" w:cs="Arial"/>
          <w:sz w:val="18"/>
          <w:szCs w:val="18"/>
        </w:rPr>
        <w:t xml:space="preserve"> s pisnim obvestilom drugi stranki. Stranki morata druga drugi poravnati vse do takrat nastale obveznosti.</w:t>
      </w:r>
    </w:p>
    <w:p w14:paraId="347A8F1A" w14:textId="77777777" w:rsidR="00AA08AD" w:rsidRDefault="00AA08AD" w:rsidP="00AA08AD">
      <w:pPr>
        <w:spacing w:after="0" w:line="240" w:lineRule="auto"/>
        <w:jc w:val="both"/>
        <w:rPr>
          <w:rFonts w:ascii="Arial" w:hAnsi="Arial" w:cs="Arial"/>
          <w:b/>
          <w:bCs/>
          <w:color w:val="000000"/>
          <w:sz w:val="18"/>
          <w:szCs w:val="18"/>
        </w:rPr>
      </w:pPr>
    </w:p>
    <w:p w14:paraId="5CD0B0B6" w14:textId="77777777" w:rsidR="00AA08AD" w:rsidRDefault="00AA08AD" w:rsidP="00AA08AD">
      <w:pPr>
        <w:spacing w:after="0" w:line="240" w:lineRule="auto"/>
        <w:jc w:val="both"/>
        <w:rPr>
          <w:rFonts w:ascii="Arial" w:hAnsi="Arial" w:cs="Arial"/>
          <w:b/>
          <w:bCs/>
          <w:color w:val="000000"/>
          <w:sz w:val="18"/>
          <w:szCs w:val="18"/>
        </w:rPr>
      </w:pPr>
    </w:p>
    <w:p w14:paraId="4D180EE8" w14:textId="77777777" w:rsidR="00AA08AD" w:rsidRPr="008B5848" w:rsidRDefault="00AA08AD" w:rsidP="00AA08AD">
      <w:pPr>
        <w:spacing w:after="0" w:line="240" w:lineRule="auto"/>
        <w:jc w:val="both"/>
        <w:rPr>
          <w:rFonts w:ascii="Arial" w:hAnsi="Arial" w:cs="Arial"/>
          <w:b/>
          <w:bCs/>
          <w:color w:val="000000"/>
          <w:sz w:val="18"/>
          <w:szCs w:val="18"/>
        </w:rPr>
      </w:pPr>
      <w:r>
        <w:rPr>
          <w:rFonts w:ascii="Arial" w:hAnsi="Arial" w:cs="Arial"/>
          <w:b/>
          <w:sz w:val="18"/>
          <w:szCs w:val="18"/>
        </w:rPr>
        <w:t>XVI</w:t>
      </w:r>
      <w:r w:rsidRPr="004350C7">
        <w:rPr>
          <w:rFonts w:ascii="Arial" w:hAnsi="Arial" w:cs="Arial"/>
          <w:b/>
          <w:sz w:val="18"/>
          <w:szCs w:val="18"/>
        </w:rPr>
        <w:t xml:space="preserve">. REŠEVANJE SPOROV, PREPREČEVANJE KORUPCIJE in SOCIALNA KLAVZULA </w:t>
      </w:r>
    </w:p>
    <w:p w14:paraId="2F00BD7D"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27</w:t>
      </w:r>
      <w:r w:rsidRPr="004350C7">
        <w:rPr>
          <w:rFonts w:ascii="Arial" w:hAnsi="Arial" w:cs="Arial"/>
          <w:sz w:val="18"/>
          <w:szCs w:val="18"/>
        </w:rPr>
        <w:t>. člen</w:t>
      </w:r>
    </w:p>
    <w:p w14:paraId="4A722AC4" w14:textId="77777777" w:rsidR="00AA08AD" w:rsidRPr="004350C7" w:rsidRDefault="00AA08AD" w:rsidP="00AA08AD">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Morebitne spore v zvezi z izvajanjem tega okvirnega sporazuma bosta pogodbeni stranki skušali rešiti sporazumno v skladu z okvirnim sporazumom. Če spornega vprašanja ne bo možno rešiti sporazumno, lahko vsaka pogodbena stranka sproži spor pri stvarno pristojnem sodišču v Kopru. </w:t>
      </w:r>
    </w:p>
    <w:p w14:paraId="18DF908D"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28</w:t>
      </w:r>
      <w:r w:rsidRPr="004350C7">
        <w:rPr>
          <w:rFonts w:ascii="Arial" w:hAnsi="Arial" w:cs="Arial"/>
          <w:sz w:val="18"/>
          <w:szCs w:val="18"/>
        </w:rPr>
        <w:t>. člen</w:t>
      </w:r>
    </w:p>
    <w:p w14:paraId="53B9218D" w14:textId="77777777" w:rsidR="00AA08AD" w:rsidRPr="004350C7" w:rsidRDefault="00AA08AD" w:rsidP="00AA08AD">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V primeru, da se ugotovi, da je pri izvedbi javnega naročila, na podlagi katerega je podpisana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 </w:t>
      </w:r>
    </w:p>
    <w:p w14:paraId="0048FE23" w14:textId="77777777" w:rsidR="00AA08AD" w:rsidRPr="004350C7" w:rsidRDefault="00AA08AD" w:rsidP="00AA08AD">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w:t>
      </w:r>
      <w:r w:rsidRPr="004350C7">
        <w:rPr>
          <w:rFonts w:ascii="Arial" w:hAnsi="Arial" w:cs="Arial"/>
          <w:sz w:val="18"/>
          <w:szCs w:val="18"/>
        </w:rPr>
        <w:lastRenderedPageBreak/>
        <w:t xml:space="preserve">ugotavljanjem pogojev ničnosti dodatka iz prejšnjega odstavka tega člena oziroma z drugimi ukrepi v skladu s predpisi Republike Slovenije. </w:t>
      </w:r>
    </w:p>
    <w:p w14:paraId="0B4A2503"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29</w:t>
      </w:r>
      <w:r w:rsidRPr="004350C7">
        <w:rPr>
          <w:rFonts w:ascii="Arial" w:hAnsi="Arial" w:cs="Arial"/>
          <w:sz w:val="18"/>
          <w:szCs w:val="18"/>
        </w:rPr>
        <w:t>. člen</w:t>
      </w:r>
    </w:p>
    <w:p w14:paraId="367AA295"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Ta okvirni sporazum je sklenjen pod razveznim pogojem, ki se uresniči v primeru izpolnitve ene od naslednjih okoliščin:</w:t>
      </w:r>
    </w:p>
    <w:p w14:paraId="19BC02B7" w14:textId="77777777" w:rsidR="00AA08AD" w:rsidRPr="004350C7" w:rsidRDefault="00AA08AD" w:rsidP="0015535F">
      <w:pPr>
        <w:pStyle w:val="ListParagraph"/>
        <w:numPr>
          <w:ilvl w:val="0"/>
          <w:numId w:val="27"/>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5CC0F3CE" w14:textId="77777777" w:rsidR="00AA08AD" w:rsidRPr="004350C7" w:rsidRDefault="00AA08AD" w:rsidP="0015535F">
      <w:pPr>
        <w:pStyle w:val="ListParagraph"/>
        <w:numPr>
          <w:ilvl w:val="0"/>
          <w:numId w:val="27"/>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pristojni državni organ pri izvajalcu ali podizvajalcu v času izvajanja </w:t>
      </w:r>
      <w:r>
        <w:rPr>
          <w:rFonts w:ascii="Arial" w:hAnsi="Arial" w:cs="Arial"/>
          <w:sz w:val="18"/>
          <w:szCs w:val="18"/>
        </w:rPr>
        <w:t>okvirnega sporazuma</w:t>
      </w:r>
      <w:r w:rsidRPr="004350C7">
        <w:rPr>
          <w:rFonts w:ascii="Arial" w:hAnsi="Arial" w:cs="Arial"/>
          <w:sz w:val="18"/>
          <w:szCs w:val="18"/>
        </w:rPr>
        <w:t xml:space="preserve"> ugotovil najmanj dve kršitvi v zvezi s:</w:t>
      </w:r>
    </w:p>
    <w:p w14:paraId="7156110E" w14:textId="77777777" w:rsidR="00AA08AD" w:rsidRPr="008B5848" w:rsidRDefault="00AA08AD" w:rsidP="0015535F">
      <w:pPr>
        <w:pStyle w:val="ListParagraph"/>
        <w:numPr>
          <w:ilvl w:val="1"/>
          <w:numId w:val="34"/>
        </w:numPr>
        <w:spacing w:after="0" w:line="240" w:lineRule="auto"/>
        <w:jc w:val="both"/>
        <w:rPr>
          <w:rFonts w:ascii="Arial" w:hAnsi="Arial" w:cs="Arial"/>
          <w:sz w:val="18"/>
          <w:szCs w:val="18"/>
        </w:rPr>
      </w:pPr>
      <w:r w:rsidRPr="008B5848">
        <w:rPr>
          <w:rFonts w:ascii="Arial" w:hAnsi="Arial" w:cs="Arial"/>
          <w:sz w:val="18"/>
          <w:szCs w:val="18"/>
        </w:rPr>
        <w:t xml:space="preserve">plačilom za delo, </w:t>
      </w:r>
    </w:p>
    <w:p w14:paraId="0DD94385" w14:textId="77777777" w:rsidR="00AA08AD" w:rsidRPr="008B5848" w:rsidRDefault="00AA08AD" w:rsidP="0015535F">
      <w:pPr>
        <w:pStyle w:val="ListParagraph"/>
        <w:numPr>
          <w:ilvl w:val="1"/>
          <w:numId w:val="34"/>
        </w:numPr>
        <w:spacing w:after="0" w:line="240" w:lineRule="auto"/>
        <w:jc w:val="both"/>
        <w:rPr>
          <w:rFonts w:ascii="Arial" w:hAnsi="Arial" w:cs="Arial"/>
          <w:sz w:val="18"/>
          <w:szCs w:val="18"/>
        </w:rPr>
      </w:pPr>
      <w:r w:rsidRPr="008B5848">
        <w:rPr>
          <w:rFonts w:ascii="Arial" w:hAnsi="Arial" w:cs="Arial"/>
          <w:sz w:val="18"/>
          <w:szCs w:val="18"/>
        </w:rPr>
        <w:t xml:space="preserve">delovnim časom, </w:t>
      </w:r>
    </w:p>
    <w:p w14:paraId="62FFFB7D" w14:textId="77777777" w:rsidR="00AA08AD" w:rsidRPr="008B5848" w:rsidRDefault="00AA08AD" w:rsidP="0015535F">
      <w:pPr>
        <w:pStyle w:val="ListParagraph"/>
        <w:numPr>
          <w:ilvl w:val="1"/>
          <w:numId w:val="34"/>
        </w:numPr>
        <w:spacing w:after="0" w:line="240" w:lineRule="auto"/>
        <w:jc w:val="both"/>
        <w:rPr>
          <w:rFonts w:ascii="Arial" w:hAnsi="Arial" w:cs="Arial"/>
          <w:sz w:val="18"/>
          <w:szCs w:val="18"/>
        </w:rPr>
      </w:pPr>
      <w:r w:rsidRPr="008B5848">
        <w:rPr>
          <w:rFonts w:ascii="Arial" w:hAnsi="Arial" w:cs="Arial"/>
          <w:sz w:val="18"/>
          <w:szCs w:val="18"/>
        </w:rPr>
        <w:t xml:space="preserve">počitki, </w:t>
      </w:r>
    </w:p>
    <w:p w14:paraId="115FD0C4" w14:textId="77777777" w:rsidR="00AA08AD" w:rsidRPr="008B5848" w:rsidRDefault="00AA08AD" w:rsidP="0015535F">
      <w:pPr>
        <w:pStyle w:val="ListParagraph"/>
        <w:numPr>
          <w:ilvl w:val="1"/>
          <w:numId w:val="34"/>
        </w:numPr>
        <w:spacing w:after="0" w:line="240" w:lineRule="auto"/>
        <w:jc w:val="both"/>
        <w:rPr>
          <w:rFonts w:ascii="Arial" w:hAnsi="Arial" w:cs="Arial"/>
          <w:sz w:val="18"/>
          <w:szCs w:val="18"/>
        </w:rPr>
      </w:pPr>
      <w:r w:rsidRPr="008B5848">
        <w:rPr>
          <w:rFonts w:ascii="Arial" w:hAnsi="Arial" w:cs="Arial"/>
          <w:sz w:val="18"/>
          <w:szCs w:val="18"/>
        </w:rPr>
        <w:t xml:space="preserve">opravljanjem dela na podlagi pogodb civilnega prava kljub obstoju elementov delovnega razmerja ali v zvezi z zaposlovanjem na črno </w:t>
      </w:r>
    </w:p>
    <w:p w14:paraId="23D8A754" w14:textId="77777777" w:rsidR="00AA08AD" w:rsidRPr="004350C7" w:rsidRDefault="00AA08AD" w:rsidP="00AA08AD">
      <w:pPr>
        <w:ind w:left="708"/>
        <w:jc w:val="both"/>
        <w:rPr>
          <w:rFonts w:ascii="Arial" w:hAnsi="Arial" w:cs="Arial"/>
          <w:sz w:val="18"/>
          <w:szCs w:val="18"/>
        </w:rPr>
      </w:pPr>
      <w:r w:rsidRPr="004350C7">
        <w:rPr>
          <w:rFonts w:ascii="Arial" w:hAnsi="Arial" w:cs="Arial"/>
          <w:sz w:val="18"/>
          <w:szCs w:val="18"/>
        </w:rPr>
        <w:t>in za kateri mu je bila s pravnomočno odločitvijo ali več pravnomočnimi odločitvami izrečena globa za prekršek,</w:t>
      </w:r>
    </w:p>
    <w:p w14:paraId="4997F6DD"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4350C7">
        <w:rPr>
          <w:rFonts w:ascii="Arial" w:hAnsi="Arial" w:cs="Arial"/>
          <w:iCs/>
          <w:sz w:val="18"/>
          <w:szCs w:val="18"/>
        </w:rPr>
        <w:t>skladu s 94. členom ZJN-3</w:t>
      </w:r>
      <w:r w:rsidRPr="004350C7">
        <w:rPr>
          <w:rFonts w:ascii="Arial" w:hAnsi="Arial" w:cs="Arial"/>
          <w:sz w:val="18"/>
          <w:szCs w:val="18"/>
        </w:rPr>
        <w:t xml:space="preserve"> in določili te</w:t>
      </w:r>
      <w:r>
        <w:rPr>
          <w:rFonts w:ascii="Arial" w:hAnsi="Arial" w:cs="Arial"/>
          <w:sz w:val="18"/>
          <w:szCs w:val="18"/>
        </w:rPr>
        <w:t>ga</w:t>
      </w:r>
      <w:r w:rsidRPr="004350C7">
        <w:rPr>
          <w:rFonts w:ascii="Arial" w:hAnsi="Arial" w:cs="Arial"/>
          <w:sz w:val="18"/>
          <w:szCs w:val="18"/>
        </w:rPr>
        <w:t xml:space="preserve"> </w:t>
      </w:r>
      <w:r>
        <w:rPr>
          <w:rFonts w:ascii="Arial" w:hAnsi="Arial" w:cs="Arial"/>
          <w:color w:val="000000"/>
          <w:sz w:val="18"/>
          <w:szCs w:val="18"/>
        </w:rPr>
        <w:t>okvirnega sporazuma</w:t>
      </w:r>
      <w:r w:rsidRPr="004350C7">
        <w:rPr>
          <w:rFonts w:ascii="Arial" w:hAnsi="Arial" w:cs="Arial"/>
          <w:sz w:val="18"/>
          <w:szCs w:val="18"/>
        </w:rPr>
        <w:t xml:space="preserve"> v roku 30 dni od seznanitve s kršitvijo. </w:t>
      </w:r>
    </w:p>
    <w:p w14:paraId="65E662B6"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5265C592"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Če naročnik v roku 30 dni od seznanitve s kršitvijo ne začne novega postopka javnega naročila, se šteje, da je okvirni sporazum razvezan trideseti dan od seznanitve s kršitvijo.</w:t>
      </w:r>
    </w:p>
    <w:p w14:paraId="255949A2" w14:textId="77777777" w:rsidR="00AA08AD" w:rsidRDefault="00AA08AD" w:rsidP="00AA08AD">
      <w:pPr>
        <w:tabs>
          <w:tab w:val="left" w:pos="426"/>
        </w:tabs>
        <w:overflowPunct w:val="0"/>
        <w:autoSpaceDE w:val="0"/>
        <w:autoSpaceDN w:val="0"/>
        <w:adjustRightInd w:val="0"/>
        <w:spacing w:after="120"/>
        <w:textAlignment w:val="baseline"/>
        <w:rPr>
          <w:rFonts w:ascii="Arial" w:hAnsi="Arial" w:cs="Arial"/>
          <w:b/>
          <w:sz w:val="18"/>
          <w:szCs w:val="18"/>
        </w:rPr>
      </w:pPr>
    </w:p>
    <w:p w14:paraId="6D6A8C4A" w14:textId="77777777" w:rsidR="00AA08AD" w:rsidRPr="004350C7" w:rsidRDefault="00AA08AD" w:rsidP="00AA08AD">
      <w:pPr>
        <w:tabs>
          <w:tab w:val="left" w:pos="426"/>
        </w:tabs>
        <w:overflowPunct w:val="0"/>
        <w:autoSpaceDE w:val="0"/>
        <w:autoSpaceDN w:val="0"/>
        <w:adjustRightInd w:val="0"/>
        <w:spacing w:after="120"/>
        <w:textAlignment w:val="baseline"/>
        <w:rPr>
          <w:rFonts w:ascii="Arial" w:hAnsi="Arial" w:cs="Arial"/>
          <w:b/>
          <w:sz w:val="18"/>
          <w:szCs w:val="18"/>
        </w:rPr>
      </w:pPr>
      <w:r>
        <w:rPr>
          <w:rFonts w:ascii="Arial" w:hAnsi="Arial" w:cs="Arial"/>
          <w:b/>
          <w:sz w:val="18"/>
          <w:szCs w:val="18"/>
        </w:rPr>
        <w:t>XVII</w:t>
      </w:r>
      <w:r w:rsidRPr="004350C7">
        <w:rPr>
          <w:rFonts w:ascii="Arial" w:hAnsi="Arial" w:cs="Arial"/>
          <w:b/>
          <w:sz w:val="18"/>
          <w:szCs w:val="18"/>
        </w:rPr>
        <w:t>. POSLOVNA SKRIVNOST IN ZAUPNI PODATKI</w:t>
      </w:r>
    </w:p>
    <w:p w14:paraId="2B94D4D1"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30</w:t>
      </w:r>
      <w:r w:rsidRPr="004350C7">
        <w:rPr>
          <w:rFonts w:ascii="Arial" w:hAnsi="Arial" w:cs="Arial"/>
          <w:sz w:val="18"/>
          <w:szCs w:val="18"/>
        </w:rPr>
        <w:t>. člen</w:t>
      </w:r>
    </w:p>
    <w:p w14:paraId="07B518FE" w14:textId="77777777" w:rsidR="00AA08AD" w:rsidRPr="004350C7" w:rsidRDefault="00AA08AD" w:rsidP="00AA08AD">
      <w:pPr>
        <w:tabs>
          <w:tab w:val="left" w:pos="426"/>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Pogodbeni stranki sta sporazumni, da vsi podatki, do katerih bi prišli pri izvajanju tega okvirnega sporazuma, predvsem osebni podatki o osebah, ki bodo uporabile let ali imele rezervacije, predstavljajo poslovno skrivnost in se zavezujeta, da bosta vse podatke skrbno varovali in jih uporabljali izključno v zvezi z izvedbo tega okvirnega sporazuma.</w:t>
      </w:r>
    </w:p>
    <w:p w14:paraId="498C6B31" w14:textId="77777777" w:rsidR="00AA08AD" w:rsidRPr="004350C7" w:rsidRDefault="00AA08AD" w:rsidP="00AA08AD">
      <w:pPr>
        <w:tabs>
          <w:tab w:val="left" w:pos="426"/>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Izvajalec je dolžan obvestiti svoje delavce, da lahko pri svojem delu pridejo v stik z osebnimi podatki, pri delu z njimi pa morajo ti ravnati z največjo mero skrbnosti.</w:t>
      </w:r>
    </w:p>
    <w:p w14:paraId="2AF90301" w14:textId="77777777" w:rsidR="00AA08AD" w:rsidRPr="004350C7" w:rsidRDefault="00AA08AD" w:rsidP="00AA08AD">
      <w:pPr>
        <w:tabs>
          <w:tab w:val="left" w:pos="426"/>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2DF50CCA" w14:textId="77777777" w:rsidR="00AA08AD" w:rsidRPr="004350C7" w:rsidRDefault="00AA08AD" w:rsidP="00AA08AD">
      <w:pPr>
        <w:tabs>
          <w:tab w:val="left" w:pos="426"/>
        </w:tabs>
        <w:overflowPunct w:val="0"/>
        <w:autoSpaceDE w:val="0"/>
        <w:autoSpaceDN w:val="0"/>
        <w:adjustRightInd w:val="0"/>
        <w:jc w:val="both"/>
        <w:textAlignment w:val="baseline"/>
        <w:rPr>
          <w:rFonts w:ascii="Arial" w:hAnsi="Arial" w:cs="Arial"/>
          <w:sz w:val="18"/>
          <w:szCs w:val="18"/>
        </w:rPr>
      </w:pPr>
      <w:r w:rsidRPr="004350C7">
        <w:rPr>
          <w:rFonts w:ascii="Arial" w:hAnsi="Arial" w:cs="Arial"/>
          <w:sz w:val="18"/>
          <w:szCs w:val="18"/>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2CF8698A" w14:textId="56356D24" w:rsidR="00AA08AD" w:rsidRDefault="00AA08AD" w:rsidP="00AA08AD">
      <w:pPr>
        <w:tabs>
          <w:tab w:val="left" w:pos="426"/>
        </w:tabs>
        <w:overflowPunct w:val="0"/>
        <w:autoSpaceDE w:val="0"/>
        <w:autoSpaceDN w:val="0"/>
        <w:adjustRightInd w:val="0"/>
        <w:jc w:val="both"/>
        <w:textAlignment w:val="baseline"/>
        <w:rPr>
          <w:rFonts w:ascii="Arial" w:hAnsi="Arial" w:cs="Arial"/>
          <w:sz w:val="18"/>
          <w:szCs w:val="18"/>
        </w:rPr>
      </w:pPr>
      <w:r w:rsidRPr="004350C7">
        <w:rPr>
          <w:rFonts w:ascii="Arial" w:hAnsi="Arial" w:cs="Arial"/>
          <w:sz w:val="18"/>
          <w:szCs w:val="18"/>
        </w:rPr>
        <w:t>Izvajalec se zavezuje, da bo za vsak svoj kader, ki bo sodeloval pri izvajanju tega okvirnega sporazuma, naročniku predložil podpisano izjavo o varovanju osebnih podatkov.</w:t>
      </w:r>
    </w:p>
    <w:p w14:paraId="50F5A9E6" w14:textId="77777777" w:rsidR="00AA08AD" w:rsidRDefault="00AA08AD" w:rsidP="00AA08AD">
      <w:pPr>
        <w:tabs>
          <w:tab w:val="left" w:pos="426"/>
        </w:tabs>
        <w:overflowPunct w:val="0"/>
        <w:autoSpaceDE w:val="0"/>
        <w:autoSpaceDN w:val="0"/>
        <w:adjustRightInd w:val="0"/>
        <w:spacing w:after="0"/>
        <w:jc w:val="both"/>
        <w:textAlignment w:val="baseline"/>
        <w:rPr>
          <w:rFonts w:ascii="Arial" w:hAnsi="Arial" w:cs="Arial"/>
          <w:sz w:val="18"/>
          <w:szCs w:val="18"/>
        </w:rPr>
      </w:pPr>
    </w:p>
    <w:p w14:paraId="7B83C36E" w14:textId="77777777" w:rsidR="00AA08AD" w:rsidRPr="008B5848" w:rsidRDefault="00AA08AD" w:rsidP="00AA08AD">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b/>
          <w:sz w:val="18"/>
          <w:szCs w:val="18"/>
        </w:rPr>
        <w:t>XVIII</w:t>
      </w:r>
      <w:r w:rsidRPr="004350C7">
        <w:rPr>
          <w:rFonts w:ascii="Arial" w:hAnsi="Arial" w:cs="Arial"/>
          <w:b/>
          <w:sz w:val="18"/>
          <w:szCs w:val="18"/>
        </w:rPr>
        <w:t xml:space="preserve">. KONČNE DOLOČBE </w:t>
      </w:r>
    </w:p>
    <w:p w14:paraId="08ED3BDD"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lastRenderedPageBreak/>
        <w:t>31</w:t>
      </w:r>
      <w:r w:rsidRPr="004350C7">
        <w:rPr>
          <w:rFonts w:ascii="Arial" w:hAnsi="Arial" w:cs="Arial"/>
          <w:sz w:val="18"/>
          <w:szCs w:val="18"/>
        </w:rPr>
        <w:t>. člen</w:t>
      </w:r>
    </w:p>
    <w:p w14:paraId="101E4C27"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 xml:space="preserve">Okvirni sporazum se lahko spremeni ali dopolni s pisnim aneksom, ki ga sprejmeta in podpišeta obe pogodbeni stranki. </w:t>
      </w:r>
    </w:p>
    <w:p w14:paraId="755C36DA" w14:textId="77777777" w:rsidR="00AA08AD" w:rsidRPr="004350C7" w:rsidRDefault="00AA08AD" w:rsidP="00AA08AD">
      <w:pPr>
        <w:jc w:val="both"/>
        <w:rPr>
          <w:rFonts w:ascii="Arial" w:hAnsi="Arial" w:cs="Arial"/>
          <w:sz w:val="18"/>
          <w:szCs w:val="18"/>
        </w:rPr>
      </w:pPr>
      <w:r w:rsidRPr="004350C7">
        <w:rPr>
          <w:rFonts w:ascii="Arial" w:hAnsi="Arial" w:cs="Arial"/>
          <w:sz w:val="18"/>
          <w:szCs w:val="18"/>
        </w:rPr>
        <w:t>Če katerakoli od pogodbenih določb je ali postane neveljavna, to ne vpliva na ostale pogodbene določbe. Neveljavna določba se nadomesti z veljavno, ki mora čimbolj ustrezati namenu, ki sta ga želeli doseči pogodbeni stranki.</w:t>
      </w:r>
    </w:p>
    <w:p w14:paraId="6DB13C5C"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32</w:t>
      </w:r>
      <w:r w:rsidRPr="004350C7">
        <w:rPr>
          <w:rFonts w:ascii="Arial" w:hAnsi="Arial" w:cs="Arial"/>
          <w:sz w:val="18"/>
          <w:szCs w:val="18"/>
        </w:rPr>
        <w:t>. člen</w:t>
      </w:r>
    </w:p>
    <w:p w14:paraId="4365764E" w14:textId="77777777" w:rsidR="00AA08AD" w:rsidRPr="004350C7" w:rsidRDefault="00AA08AD" w:rsidP="00AA08AD">
      <w:pPr>
        <w:spacing w:before="224" w:after="224" w:line="240" w:lineRule="auto"/>
        <w:jc w:val="both"/>
        <w:outlineLvl w:val="1"/>
        <w:rPr>
          <w:rFonts w:ascii="Arial" w:hAnsi="Arial" w:cs="Arial"/>
          <w:sz w:val="18"/>
          <w:szCs w:val="18"/>
        </w:rPr>
      </w:pPr>
      <w:r w:rsidRPr="004350C7">
        <w:rPr>
          <w:rFonts w:ascii="Arial" w:hAnsi="Arial" w:cs="Arial"/>
          <w:sz w:val="18"/>
          <w:szCs w:val="18"/>
        </w:rPr>
        <w:t>Okvirni sporazum je sklenjen, ko ga podpišeta obe pogodbeni stranki in prične veljati z dnem, ko izvajalec predloži naročniku zavarovanje za dobro izvedbo pogodbenih obveznosti.</w:t>
      </w:r>
    </w:p>
    <w:p w14:paraId="267862EF" w14:textId="77777777" w:rsidR="00AA08AD" w:rsidRPr="004350C7" w:rsidRDefault="00AA08AD" w:rsidP="00AA08AD">
      <w:pPr>
        <w:spacing w:before="224" w:after="224" w:line="240" w:lineRule="auto"/>
        <w:jc w:val="both"/>
        <w:outlineLvl w:val="1"/>
        <w:rPr>
          <w:rFonts w:ascii="Arial" w:hAnsi="Arial" w:cs="Arial"/>
          <w:sz w:val="18"/>
          <w:szCs w:val="18"/>
        </w:rPr>
      </w:pPr>
      <w:r w:rsidRPr="004350C7">
        <w:rPr>
          <w:rFonts w:ascii="Arial" w:hAnsi="Arial" w:cs="Arial"/>
          <w:sz w:val="18"/>
          <w:szCs w:val="18"/>
        </w:rPr>
        <w:t>Okvirni sporazum velja za obdobje, kot je opredeljeno v okvirnem sporazumu.</w:t>
      </w:r>
    </w:p>
    <w:p w14:paraId="73782112" w14:textId="77777777" w:rsidR="00AA08AD" w:rsidRPr="004350C7" w:rsidRDefault="00AA08AD" w:rsidP="00AA08AD">
      <w:pPr>
        <w:spacing w:before="224" w:after="224" w:line="240" w:lineRule="auto"/>
        <w:jc w:val="center"/>
        <w:outlineLvl w:val="1"/>
        <w:rPr>
          <w:rFonts w:ascii="Arial" w:hAnsi="Arial" w:cs="Arial"/>
          <w:sz w:val="18"/>
          <w:szCs w:val="18"/>
        </w:rPr>
      </w:pPr>
      <w:r>
        <w:rPr>
          <w:rFonts w:ascii="Arial" w:hAnsi="Arial" w:cs="Arial"/>
          <w:sz w:val="18"/>
          <w:szCs w:val="18"/>
        </w:rPr>
        <w:t>33</w:t>
      </w:r>
      <w:r w:rsidRPr="004350C7">
        <w:rPr>
          <w:rFonts w:ascii="Arial" w:hAnsi="Arial" w:cs="Arial"/>
          <w:sz w:val="18"/>
          <w:szCs w:val="18"/>
        </w:rPr>
        <w:t>. člen</w:t>
      </w:r>
    </w:p>
    <w:p w14:paraId="62999CDC" w14:textId="77777777" w:rsidR="00AA08AD" w:rsidRPr="004350C7" w:rsidRDefault="00AA08AD" w:rsidP="00AA08AD">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Ta okvirni sporazum je napisan v treh enakih izvodih, od katerih naročnik prejme dva izvoda, izvajalec pa en izvod. </w:t>
      </w:r>
    </w:p>
    <w:p w14:paraId="3A237E5C" w14:textId="77777777" w:rsidR="00AA08AD" w:rsidRPr="004350C7" w:rsidRDefault="00AA08AD" w:rsidP="00AA08AD">
      <w:pPr>
        <w:spacing w:after="0" w:line="240" w:lineRule="auto"/>
        <w:jc w:val="both"/>
        <w:rPr>
          <w:rFonts w:ascii="Arial" w:hAnsi="Arial" w:cs="Arial"/>
          <w:color w:val="000000"/>
          <w:sz w:val="18"/>
          <w:szCs w:val="18"/>
        </w:rPr>
      </w:pPr>
    </w:p>
    <w:p w14:paraId="7EB37279" w14:textId="77777777" w:rsidR="00AA08AD" w:rsidRPr="004350C7" w:rsidRDefault="00AA08AD" w:rsidP="00AA08AD">
      <w:pPr>
        <w:spacing w:after="0" w:line="240" w:lineRule="auto"/>
        <w:jc w:val="both"/>
        <w:rPr>
          <w:rFonts w:ascii="Arial" w:hAnsi="Arial" w:cs="Arial"/>
          <w:color w:val="000000"/>
          <w:sz w:val="18"/>
          <w:szCs w:val="18"/>
        </w:rPr>
      </w:pPr>
    </w:p>
    <w:p w14:paraId="453B911B" w14:textId="77777777" w:rsidR="00AA08AD" w:rsidRPr="004350C7" w:rsidRDefault="00AA08AD" w:rsidP="00AA08AD">
      <w:pPr>
        <w:spacing w:after="0" w:line="240" w:lineRule="auto"/>
        <w:jc w:val="both"/>
        <w:rPr>
          <w:rFonts w:ascii="Arial" w:hAnsi="Arial" w:cs="Arial"/>
          <w:color w:val="000000"/>
          <w:sz w:val="18"/>
          <w:szCs w:val="18"/>
        </w:rPr>
      </w:pPr>
      <w:r w:rsidRPr="004350C7">
        <w:rPr>
          <w:rFonts w:ascii="Arial" w:hAnsi="Arial" w:cs="Arial"/>
          <w:color w:val="000000"/>
          <w:sz w:val="18"/>
          <w:szCs w:val="18"/>
        </w:rPr>
        <w:t>V ______________, dne _____________</w:t>
      </w:r>
      <w:r w:rsidRPr="004350C7">
        <w:rPr>
          <w:rFonts w:ascii="Arial" w:hAnsi="Arial" w:cs="Arial"/>
          <w:color w:val="000000"/>
          <w:sz w:val="18"/>
          <w:szCs w:val="18"/>
        </w:rPr>
        <w:tab/>
        <w:t xml:space="preserve">        </w:t>
      </w:r>
      <w:r w:rsidRPr="004350C7">
        <w:rPr>
          <w:rFonts w:ascii="Arial" w:hAnsi="Arial" w:cs="Arial"/>
          <w:color w:val="000000"/>
          <w:sz w:val="18"/>
          <w:szCs w:val="18"/>
        </w:rPr>
        <w:tab/>
        <w:t>V ________________, dne ________________</w:t>
      </w:r>
    </w:p>
    <w:p w14:paraId="193A8A1C" w14:textId="77777777" w:rsidR="00AA08AD" w:rsidRPr="004350C7" w:rsidRDefault="00AA08AD" w:rsidP="00AA08AD">
      <w:pPr>
        <w:spacing w:after="0" w:line="240" w:lineRule="auto"/>
        <w:jc w:val="both"/>
        <w:rPr>
          <w:rFonts w:ascii="Arial" w:hAnsi="Arial" w:cs="Arial"/>
          <w:color w:val="000000"/>
          <w:sz w:val="18"/>
          <w:szCs w:val="18"/>
        </w:rPr>
      </w:pPr>
    </w:p>
    <w:p w14:paraId="75D10AB7" w14:textId="77777777" w:rsidR="00AA08AD" w:rsidRPr="004350C7" w:rsidRDefault="00AA08AD" w:rsidP="00AA08AD">
      <w:pPr>
        <w:spacing w:after="0" w:line="240" w:lineRule="auto"/>
        <w:jc w:val="both"/>
        <w:rPr>
          <w:rFonts w:ascii="Arial" w:hAnsi="Arial" w:cs="Arial"/>
          <w:color w:val="000000"/>
          <w:sz w:val="18"/>
          <w:szCs w:val="18"/>
        </w:rPr>
      </w:pPr>
    </w:p>
    <w:p w14:paraId="6F9517AC" w14:textId="77777777" w:rsidR="00AA08AD" w:rsidRPr="004350C7" w:rsidRDefault="00AA08AD" w:rsidP="00AA08AD">
      <w:pPr>
        <w:spacing w:after="0" w:line="240" w:lineRule="auto"/>
        <w:jc w:val="both"/>
        <w:rPr>
          <w:rFonts w:ascii="Arial" w:hAnsi="Arial" w:cs="Arial"/>
          <w:color w:val="000000"/>
          <w:sz w:val="18"/>
          <w:szCs w:val="18"/>
        </w:rPr>
      </w:pPr>
    </w:p>
    <w:tbl>
      <w:tblPr>
        <w:tblW w:w="0" w:type="auto"/>
        <w:tblLook w:val="04A0" w:firstRow="1" w:lastRow="0" w:firstColumn="1" w:lastColumn="0" w:noHBand="0" w:noVBand="1"/>
      </w:tblPr>
      <w:tblGrid>
        <w:gridCol w:w="4530"/>
        <w:gridCol w:w="4530"/>
      </w:tblGrid>
      <w:tr w:rsidR="00AA08AD" w:rsidRPr="004350C7" w14:paraId="3FDB1F1D" w14:textId="77777777" w:rsidTr="00AA08AD">
        <w:tc>
          <w:tcPr>
            <w:tcW w:w="4530" w:type="dxa"/>
          </w:tcPr>
          <w:p w14:paraId="45BA11CD" w14:textId="00D8AEA1" w:rsidR="00626A98" w:rsidRDefault="00AA08AD" w:rsidP="00AA08AD">
            <w:pPr>
              <w:jc w:val="both"/>
              <w:rPr>
                <w:rFonts w:ascii="Arial" w:hAnsi="Arial" w:cs="Arial"/>
                <w:color w:val="000000"/>
                <w:sz w:val="18"/>
                <w:szCs w:val="18"/>
              </w:rPr>
            </w:pPr>
            <w:r w:rsidRPr="004350C7">
              <w:rPr>
                <w:rFonts w:ascii="Arial" w:hAnsi="Arial" w:cs="Arial"/>
                <w:color w:val="000000"/>
                <w:sz w:val="18"/>
                <w:szCs w:val="18"/>
              </w:rPr>
              <w:t>Izvajalec:</w:t>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p>
          <w:p w14:paraId="1EAE9D64" w14:textId="77777777" w:rsidR="00626A98" w:rsidRDefault="00626A98" w:rsidP="00626A98">
            <w:pPr>
              <w:rPr>
                <w:rFonts w:ascii="Arial" w:hAnsi="Arial" w:cs="Arial"/>
                <w:color w:val="000000"/>
                <w:sz w:val="18"/>
                <w:szCs w:val="18"/>
              </w:rPr>
            </w:pPr>
          </w:p>
          <w:p w14:paraId="7E549B0A" w14:textId="15314848" w:rsidR="00626A98" w:rsidRPr="00626A98" w:rsidRDefault="00626A98" w:rsidP="00626A98">
            <w:pPr>
              <w:rPr>
                <w:rFonts w:ascii="Arial" w:hAnsi="Arial" w:cs="Arial"/>
                <w:sz w:val="18"/>
                <w:szCs w:val="18"/>
              </w:rPr>
            </w:pPr>
            <w:r w:rsidRPr="004350C7">
              <w:rPr>
                <w:rFonts w:ascii="Arial" w:hAnsi="Arial" w:cs="Arial"/>
                <w:color w:val="000000"/>
                <w:sz w:val="18"/>
                <w:szCs w:val="18"/>
              </w:rPr>
              <w:t>_____________________________</w:t>
            </w:r>
          </w:p>
          <w:p w14:paraId="3BAC74F2" w14:textId="0ECCD6A2" w:rsidR="00626A98" w:rsidRDefault="00626A98" w:rsidP="00626A98">
            <w:pPr>
              <w:rPr>
                <w:rFonts w:ascii="Arial" w:hAnsi="Arial" w:cs="Arial"/>
                <w:sz w:val="18"/>
                <w:szCs w:val="18"/>
              </w:rPr>
            </w:pPr>
          </w:p>
          <w:p w14:paraId="6352AC0A" w14:textId="759ED565" w:rsidR="00AA08AD" w:rsidRPr="00626A98" w:rsidRDefault="00626A98" w:rsidP="00626A98">
            <w:pPr>
              <w:rPr>
                <w:rFonts w:ascii="Arial" w:hAnsi="Arial" w:cs="Arial"/>
                <w:sz w:val="18"/>
                <w:szCs w:val="18"/>
              </w:rPr>
            </w:pPr>
            <w:r w:rsidRPr="004350C7">
              <w:rPr>
                <w:rFonts w:ascii="Arial" w:hAnsi="Arial" w:cs="Arial"/>
                <w:color w:val="000000"/>
                <w:sz w:val="18"/>
                <w:szCs w:val="18"/>
              </w:rPr>
              <w:t>_____________________________</w:t>
            </w:r>
          </w:p>
        </w:tc>
        <w:tc>
          <w:tcPr>
            <w:tcW w:w="4530" w:type="dxa"/>
          </w:tcPr>
          <w:p w14:paraId="7EF74170" w14:textId="77777777" w:rsidR="00AA08AD" w:rsidRDefault="00AA08AD" w:rsidP="00AA08AD">
            <w:pPr>
              <w:jc w:val="both"/>
              <w:rPr>
                <w:rFonts w:ascii="Arial" w:hAnsi="Arial" w:cs="Arial"/>
                <w:color w:val="000000"/>
                <w:sz w:val="18"/>
                <w:szCs w:val="18"/>
              </w:rPr>
            </w:pPr>
            <w:r w:rsidRPr="004350C7">
              <w:rPr>
                <w:rFonts w:ascii="Arial" w:hAnsi="Arial" w:cs="Arial"/>
                <w:color w:val="000000"/>
                <w:sz w:val="18"/>
                <w:szCs w:val="18"/>
              </w:rPr>
              <w:t>Naročnik:</w:t>
            </w:r>
          </w:p>
          <w:p w14:paraId="6E966A4F" w14:textId="77777777" w:rsidR="00AA08AD" w:rsidRDefault="00AA08AD" w:rsidP="00AA08AD">
            <w:pPr>
              <w:jc w:val="both"/>
              <w:rPr>
                <w:rFonts w:ascii="Arial" w:hAnsi="Arial" w:cs="Arial"/>
                <w:color w:val="000000"/>
                <w:sz w:val="18"/>
                <w:szCs w:val="18"/>
              </w:rPr>
            </w:pPr>
          </w:p>
          <w:p w14:paraId="1B794606" w14:textId="77777777" w:rsidR="00AA08AD" w:rsidRDefault="00AA08AD" w:rsidP="00AA08AD">
            <w:pPr>
              <w:jc w:val="both"/>
              <w:rPr>
                <w:rFonts w:ascii="Arial" w:hAnsi="Arial" w:cs="Arial"/>
                <w:color w:val="000000"/>
                <w:sz w:val="18"/>
                <w:szCs w:val="18"/>
              </w:rPr>
            </w:pPr>
            <w:r>
              <w:rPr>
                <w:rFonts w:ascii="Arial" w:hAnsi="Arial" w:cs="Arial"/>
                <w:color w:val="000000"/>
                <w:sz w:val="18"/>
                <w:szCs w:val="18"/>
              </w:rPr>
              <w:t>UNIVERZA NA PRIMORSKEM UNIVERSITA DEL LITORALE</w:t>
            </w:r>
          </w:p>
          <w:p w14:paraId="48C988AB" w14:textId="77777777" w:rsidR="00AA08AD" w:rsidRDefault="00AA08AD" w:rsidP="00AA08AD">
            <w:pPr>
              <w:jc w:val="both"/>
              <w:rPr>
                <w:rFonts w:ascii="Arial" w:hAnsi="Arial" w:cs="Arial"/>
                <w:color w:val="000000"/>
                <w:sz w:val="18"/>
                <w:szCs w:val="18"/>
              </w:rPr>
            </w:pPr>
          </w:p>
          <w:p w14:paraId="16832382" w14:textId="69CF712B" w:rsidR="00AA08AD" w:rsidRDefault="00AA08AD" w:rsidP="00AA08AD">
            <w:pPr>
              <w:jc w:val="both"/>
              <w:rPr>
                <w:rFonts w:ascii="Arial" w:hAnsi="Arial" w:cs="Arial"/>
                <w:color w:val="000000"/>
                <w:sz w:val="18"/>
                <w:szCs w:val="18"/>
              </w:rPr>
            </w:pPr>
            <w:r>
              <w:rPr>
                <w:rFonts w:ascii="Arial" w:hAnsi="Arial" w:cs="Arial"/>
                <w:color w:val="000000"/>
                <w:sz w:val="18"/>
                <w:szCs w:val="18"/>
              </w:rPr>
              <w:t>prof dr. Dragan Marušič, rektor</w:t>
            </w:r>
          </w:p>
          <w:p w14:paraId="16800842" w14:textId="77777777" w:rsidR="00AA08AD" w:rsidRDefault="00AA08AD" w:rsidP="00AA08AD">
            <w:pPr>
              <w:jc w:val="both"/>
              <w:rPr>
                <w:rFonts w:ascii="Arial" w:hAnsi="Arial" w:cs="Arial"/>
                <w:color w:val="000000"/>
                <w:sz w:val="18"/>
                <w:szCs w:val="18"/>
              </w:rPr>
            </w:pPr>
          </w:p>
          <w:p w14:paraId="0E49CA1B" w14:textId="77777777" w:rsidR="00AA08AD" w:rsidRPr="004350C7" w:rsidRDefault="00AA08AD" w:rsidP="00AA08AD">
            <w:pPr>
              <w:jc w:val="both"/>
              <w:rPr>
                <w:rFonts w:ascii="Arial" w:hAnsi="Arial" w:cs="Arial"/>
                <w:color w:val="000000"/>
                <w:sz w:val="18"/>
                <w:szCs w:val="18"/>
              </w:rPr>
            </w:pPr>
          </w:p>
        </w:tc>
      </w:tr>
      <w:tr w:rsidR="00AA08AD" w:rsidRPr="004350C7" w14:paraId="0DE0A368" w14:textId="77777777" w:rsidTr="00AA08AD">
        <w:tc>
          <w:tcPr>
            <w:tcW w:w="4530" w:type="dxa"/>
          </w:tcPr>
          <w:p w14:paraId="0AE8D8A1" w14:textId="768CE6E7" w:rsidR="00AA08AD" w:rsidRPr="004350C7" w:rsidRDefault="00AA08AD" w:rsidP="00AA08AD">
            <w:pPr>
              <w:jc w:val="both"/>
              <w:rPr>
                <w:rFonts w:ascii="Arial" w:hAnsi="Arial" w:cs="Arial"/>
                <w:color w:val="000000"/>
                <w:sz w:val="18"/>
                <w:szCs w:val="18"/>
              </w:rPr>
            </w:pPr>
            <w:r w:rsidRPr="004350C7">
              <w:rPr>
                <w:rFonts w:ascii="Arial" w:hAnsi="Arial" w:cs="Arial"/>
                <w:color w:val="000000"/>
                <w:sz w:val="18"/>
                <w:szCs w:val="18"/>
              </w:rPr>
              <w:t>_____________________________</w:t>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p>
        </w:tc>
        <w:tc>
          <w:tcPr>
            <w:tcW w:w="4530" w:type="dxa"/>
          </w:tcPr>
          <w:p w14:paraId="21CB4346" w14:textId="77777777" w:rsidR="00AA08AD" w:rsidRPr="004350C7" w:rsidRDefault="00AA08AD" w:rsidP="00AA08AD">
            <w:pPr>
              <w:jc w:val="both"/>
              <w:rPr>
                <w:rFonts w:ascii="Arial" w:hAnsi="Arial" w:cs="Arial"/>
                <w:color w:val="000000"/>
                <w:sz w:val="18"/>
                <w:szCs w:val="18"/>
              </w:rPr>
            </w:pPr>
            <w:r w:rsidRPr="004350C7">
              <w:rPr>
                <w:rFonts w:ascii="Arial" w:hAnsi="Arial" w:cs="Arial"/>
                <w:color w:val="000000"/>
                <w:sz w:val="18"/>
                <w:szCs w:val="18"/>
              </w:rPr>
              <w:t>_____________________________</w:t>
            </w:r>
          </w:p>
        </w:tc>
      </w:tr>
    </w:tbl>
    <w:p w14:paraId="7DE9917D" w14:textId="77777777" w:rsidR="00AA08AD" w:rsidRPr="004350C7" w:rsidRDefault="00AA08AD" w:rsidP="00AA08AD">
      <w:pPr>
        <w:spacing w:before="224" w:after="224" w:line="240" w:lineRule="auto"/>
        <w:outlineLvl w:val="1"/>
        <w:rPr>
          <w:rFonts w:ascii="Arial" w:hAnsi="Arial" w:cs="Arial"/>
          <w:sz w:val="18"/>
          <w:szCs w:val="18"/>
        </w:rPr>
      </w:pPr>
    </w:p>
    <w:p w14:paraId="047F57E8" w14:textId="77777777" w:rsidR="00AA08AD" w:rsidRPr="004350C7" w:rsidRDefault="00AA08AD" w:rsidP="00AA08AD">
      <w:pPr>
        <w:spacing w:before="224" w:after="224" w:line="240" w:lineRule="auto"/>
        <w:outlineLvl w:val="1"/>
        <w:rPr>
          <w:rFonts w:ascii="Arial" w:hAnsi="Arial" w:cs="Arial"/>
          <w:sz w:val="18"/>
          <w:szCs w:val="18"/>
        </w:rPr>
      </w:pPr>
    </w:p>
    <w:p w14:paraId="245C1D8C" w14:textId="77777777" w:rsidR="00AA08AD" w:rsidRPr="004350C7" w:rsidRDefault="00AA08AD" w:rsidP="00AA08AD">
      <w:pPr>
        <w:spacing w:before="224" w:after="224" w:line="240" w:lineRule="auto"/>
        <w:outlineLvl w:val="1"/>
        <w:rPr>
          <w:rFonts w:ascii="Arial" w:hAnsi="Arial" w:cs="Arial"/>
          <w:sz w:val="18"/>
          <w:szCs w:val="18"/>
        </w:rPr>
      </w:pPr>
    </w:p>
    <w:p w14:paraId="7CE65B86" w14:textId="77777777" w:rsidR="00AA08AD" w:rsidRPr="004350C7" w:rsidRDefault="00AA08AD" w:rsidP="00AA08AD">
      <w:pPr>
        <w:spacing w:before="224" w:after="224" w:line="240" w:lineRule="auto"/>
        <w:outlineLvl w:val="1"/>
        <w:rPr>
          <w:rFonts w:ascii="Arial" w:hAnsi="Arial" w:cs="Arial"/>
          <w:sz w:val="18"/>
          <w:szCs w:val="18"/>
        </w:rPr>
      </w:pPr>
    </w:p>
    <w:p w14:paraId="6CABE362" w14:textId="77777777" w:rsidR="00AA08AD" w:rsidRPr="00421B76" w:rsidRDefault="00AA08AD" w:rsidP="00421B76">
      <w:pPr>
        <w:spacing w:after="0" w:line="260" w:lineRule="exact"/>
        <w:jc w:val="both"/>
        <w:rPr>
          <w:rFonts w:ascii="Arial" w:hAnsi="Arial" w:cs="Arial"/>
          <w:i/>
          <w:sz w:val="16"/>
          <w:szCs w:val="16"/>
        </w:rPr>
      </w:pPr>
    </w:p>
    <w:sectPr w:rsidR="00AA08AD" w:rsidRPr="00421B76" w:rsidSect="00BB3F07">
      <w:footerReference w:type="default" r:id="rId16"/>
      <w:pgSz w:w="11906" w:h="16838"/>
      <w:pgMar w:top="1985" w:right="1418" w:bottom="1418" w:left="1418" w:header="426"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D6636" w14:textId="77777777" w:rsidR="00F377B7" w:rsidRDefault="00F377B7" w:rsidP="006975C6">
      <w:pPr>
        <w:spacing w:after="0" w:line="240" w:lineRule="auto"/>
      </w:pPr>
      <w:r>
        <w:separator/>
      </w:r>
    </w:p>
  </w:endnote>
  <w:endnote w:type="continuationSeparator" w:id="0">
    <w:p w14:paraId="2A827665" w14:textId="77777777" w:rsidR="00F377B7" w:rsidRDefault="00F377B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10006FF" w:usb1="4000205B" w:usb2="00000010" w:usb3="00000000" w:csb0="0000019F" w:csb1="00000000"/>
  </w:font>
  <w:font w:name="Univers (W1)">
    <w:altName w:val="Arial"/>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6301D" w14:textId="77777777" w:rsidR="00AF5D4A" w:rsidRDefault="00AF5D4A" w:rsidP="00AA08AD">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11FAC" w14:textId="77777777" w:rsidR="00AF5D4A" w:rsidRDefault="00AF5D4A" w:rsidP="00AA08AD">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C1E05" w14:textId="77777777" w:rsidR="00AF5D4A" w:rsidRDefault="00AF5D4A" w:rsidP="00AA08AD">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E09A" w14:textId="2E87024C" w:rsidR="00AF5D4A" w:rsidRPr="002F68BC" w:rsidRDefault="00AF5D4A" w:rsidP="00AA08AD">
    <w:pPr>
      <w:pStyle w:val="Footer"/>
      <w:rPr>
        <w:sz w:val="18"/>
        <w:szCs w:val="18"/>
      </w:rPr>
    </w:pPr>
  </w:p>
  <w:p w14:paraId="357B288C" w14:textId="77777777" w:rsidR="00AF5D4A" w:rsidRDefault="00AF5D4A" w:rsidP="00AA08AD">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E13C0" w14:textId="77777777" w:rsidR="00AF5D4A" w:rsidRDefault="00AF5D4A" w:rsidP="00AA08AD">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4E42F" w14:textId="77777777" w:rsidR="00AF5D4A" w:rsidRDefault="00AF5D4A" w:rsidP="00AA08AD">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9238" w14:textId="77777777" w:rsidR="00AF5D4A" w:rsidRPr="00EE3557" w:rsidRDefault="00AF5D4A"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3C19B" w14:textId="77777777" w:rsidR="00F377B7" w:rsidRDefault="00F377B7" w:rsidP="006975C6">
      <w:pPr>
        <w:spacing w:after="0" w:line="240" w:lineRule="auto"/>
      </w:pPr>
      <w:r>
        <w:separator/>
      </w:r>
    </w:p>
  </w:footnote>
  <w:footnote w:type="continuationSeparator" w:id="0">
    <w:p w14:paraId="7F9DF63C" w14:textId="77777777" w:rsidR="00F377B7" w:rsidRDefault="00F377B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68"/>
      <w:gridCol w:w="3361"/>
    </w:tblGrid>
    <w:tr w:rsidR="001017B3" w:rsidRPr="006F1DA5" w14:paraId="22E6F1C6" w14:textId="77777777" w:rsidTr="00B60ED2">
      <w:trPr>
        <w:trHeight w:val="1135"/>
      </w:trPr>
      <w:tc>
        <w:tcPr>
          <w:tcW w:w="1668" w:type="dxa"/>
        </w:tcPr>
        <w:p w14:paraId="76DEE555" w14:textId="77777777" w:rsidR="001017B3" w:rsidRPr="006F1DA5" w:rsidRDefault="001017B3" w:rsidP="001017B3">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AD61C5A" wp14:editId="130A91AC">
                <wp:simplePos x="0" y="0"/>
                <wp:positionH relativeFrom="page">
                  <wp:posOffset>4433</wp:posOffset>
                </wp:positionH>
                <wp:positionV relativeFrom="paragraph">
                  <wp:posOffset>-3810</wp:posOffset>
                </wp:positionV>
                <wp:extent cx="990000" cy="720000"/>
                <wp:effectExtent l="0" t="0" r="0" b="0"/>
                <wp:wrapNone/>
                <wp:docPr id="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010E324" w14:textId="77777777" w:rsidR="001017B3" w:rsidRPr="006F1DA5" w:rsidRDefault="001017B3" w:rsidP="001017B3">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UNIVERZA NA PRIMORSKEM UNIVERSITA DEL LITORALE</w:t>
          </w:r>
        </w:p>
        <w:p w14:paraId="02E6C043" w14:textId="77777777" w:rsidR="001017B3" w:rsidRPr="006F1DA5" w:rsidRDefault="001017B3" w:rsidP="001017B3">
          <w:pPr>
            <w:pStyle w:val="Header"/>
            <w:rPr>
              <w:rFonts w:ascii="Arial" w:hAnsi="Arial" w:cs="Arial"/>
              <w:color w:val="000000" w:themeColor="text1"/>
              <w:sz w:val="16"/>
              <w:szCs w:val="16"/>
            </w:rPr>
          </w:pPr>
          <w:r w:rsidRPr="006F1DA5">
            <w:rPr>
              <w:rFonts w:ascii="Arial" w:hAnsi="Arial" w:cs="Arial"/>
              <w:color w:val="000000" w:themeColor="text1"/>
              <w:sz w:val="16"/>
              <w:szCs w:val="16"/>
            </w:rPr>
            <w:t>Titov trg 4</w:t>
          </w:r>
        </w:p>
        <w:p w14:paraId="696A7832" w14:textId="77777777" w:rsidR="001017B3" w:rsidRPr="006F1DA5" w:rsidRDefault="001017B3" w:rsidP="001017B3">
          <w:pPr>
            <w:pStyle w:val="Header"/>
            <w:rPr>
              <w:rFonts w:ascii="Arial" w:hAnsi="Arial" w:cs="Arial"/>
              <w:color w:val="000000" w:themeColor="text1"/>
              <w:sz w:val="16"/>
              <w:szCs w:val="16"/>
            </w:rPr>
          </w:pPr>
          <w:r w:rsidRPr="006F1DA5">
            <w:rPr>
              <w:rFonts w:ascii="Arial" w:hAnsi="Arial" w:cs="Arial"/>
              <w:color w:val="000000" w:themeColor="text1"/>
              <w:sz w:val="16"/>
              <w:szCs w:val="16"/>
            </w:rPr>
            <w:t>6000 KOPER-CAPODISTRIA</w:t>
          </w:r>
        </w:p>
        <w:p w14:paraId="3491F64D" w14:textId="77777777" w:rsidR="001017B3" w:rsidRPr="006F1DA5" w:rsidRDefault="001017B3" w:rsidP="001017B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https://www.upr.si/</w:t>
          </w:r>
        </w:p>
        <w:p w14:paraId="5EA2B42C" w14:textId="77777777" w:rsidR="001017B3" w:rsidRPr="006F1DA5" w:rsidRDefault="001017B3" w:rsidP="001017B3">
          <w:pPr>
            <w:pStyle w:val="Header"/>
            <w:rPr>
              <w:rFonts w:ascii="Arial" w:hAnsi="Arial" w:cs="Arial"/>
              <w:b/>
              <w:color w:val="000000" w:themeColor="text1"/>
            </w:rPr>
          </w:pPr>
          <w:r w:rsidRPr="006F1DA5">
            <w:rPr>
              <w:rFonts w:ascii="Arial" w:hAnsi="Arial" w:cs="Arial"/>
              <w:color w:val="000000" w:themeColor="text1"/>
              <w:sz w:val="16"/>
              <w:szCs w:val="16"/>
            </w:rPr>
            <w:t>Email: info@upr.si</w:t>
          </w:r>
        </w:p>
      </w:tc>
    </w:tr>
  </w:tbl>
  <w:p w14:paraId="203ABD5B" w14:textId="77777777" w:rsidR="001017B3" w:rsidRDefault="00101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CDC7F8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5" w15:restartNumberingAfterBreak="0">
    <w:nsid w:val="187907F1"/>
    <w:multiLevelType w:val="hybridMultilevel"/>
    <w:tmpl w:val="A6164E3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8"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0" w15:restartNumberingAfterBreak="0">
    <w:nsid w:val="2E7D3A2E"/>
    <w:multiLevelType w:val="hybridMultilevel"/>
    <w:tmpl w:val="77381344"/>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14" w15:restartNumberingAfterBreak="0">
    <w:nsid w:val="42EF7CA9"/>
    <w:multiLevelType w:val="hybridMultilevel"/>
    <w:tmpl w:val="63C02AD6"/>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5A5AFD"/>
    <w:multiLevelType w:val="hybridMultilevel"/>
    <w:tmpl w:val="F0A0BA7C"/>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17" w15:restartNumberingAfterBreak="0">
    <w:nsid w:val="48257398"/>
    <w:multiLevelType w:val="hybridMultilevel"/>
    <w:tmpl w:val="AA087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1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0" w15:restartNumberingAfterBreak="0">
    <w:nsid w:val="59A30E00"/>
    <w:multiLevelType w:val="hybridMultilevel"/>
    <w:tmpl w:val="5C5C9A48"/>
    <w:lvl w:ilvl="0" w:tplc="04240017">
      <w:start w:val="1"/>
      <w:numFmt w:val="lowerLetter"/>
      <w:lvlText w:val="%1)"/>
      <w:lvlJc w:val="left"/>
      <w:pPr>
        <w:ind w:left="720" w:hanging="360"/>
      </w:pPr>
      <w:rPr>
        <w:rFonts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C07E55"/>
    <w:multiLevelType w:val="hybridMultilevel"/>
    <w:tmpl w:val="7CC2C3FA"/>
    <w:lvl w:ilvl="0" w:tplc="1234CA5A">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DC7518"/>
    <w:multiLevelType w:val="hybridMultilevel"/>
    <w:tmpl w:val="FB5C87CA"/>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5"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26"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27" w15:restartNumberingAfterBreak="0">
    <w:nsid w:val="705F3DF1"/>
    <w:multiLevelType w:val="hybridMultilevel"/>
    <w:tmpl w:val="FF1C9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29" w15:restartNumberingAfterBreak="0">
    <w:nsid w:val="74D42A0E"/>
    <w:multiLevelType w:val="hybridMultilevel"/>
    <w:tmpl w:val="214CBC58"/>
    <w:lvl w:ilvl="0" w:tplc="F9E0896C">
      <w:start w:val="1"/>
      <w:numFmt w:val="bullet"/>
      <w:lvlText w:val=""/>
      <w:lvlJc w:val="left"/>
      <w:pPr>
        <w:ind w:left="720" w:hanging="360"/>
      </w:pPr>
      <w:rPr>
        <w:rFonts w:ascii="Symbol" w:hAnsi="Symbol" w:cs="Symbol" w:hint="default"/>
        <w:sz w:val="18"/>
        <w:szCs w:val="18"/>
      </w:rPr>
    </w:lvl>
    <w:lvl w:ilvl="1" w:tplc="9E165F78">
      <w:start w:val="1"/>
      <w:numFmt w:val="bullet"/>
      <w:lvlText w:val="o"/>
      <w:lvlJc w:val="left"/>
      <w:pPr>
        <w:ind w:left="1440" w:hanging="360"/>
      </w:pPr>
      <w:rPr>
        <w:rFonts w:ascii="Courier New" w:hAnsi="Courier New" w:cs="Courier New" w:hint="default"/>
      </w:rPr>
    </w:lvl>
    <w:lvl w:ilvl="2" w:tplc="E140D924">
      <w:start w:val="1"/>
      <w:numFmt w:val="bullet"/>
      <w:lvlText w:val=""/>
      <w:lvlJc w:val="left"/>
      <w:pPr>
        <w:ind w:left="2160" w:hanging="360"/>
      </w:pPr>
      <w:rPr>
        <w:rFonts w:ascii="Wingdings" w:hAnsi="Wingdings" w:cs="Wingdings" w:hint="default"/>
      </w:rPr>
    </w:lvl>
    <w:lvl w:ilvl="3" w:tplc="CF3CC1F0">
      <w:start w:val="1"/>
      <w:numFmt w:val="bullet"/>
      <w:lvlText w:val=""/>
      <w:lvlJc w:val="left"/>
      <w:pPr>
        <w:ind w:left="2880" w:hanging="360"/>
      </w:pPr>
      <w:rPr>
        <w:rFonts w:ascii="Symbol" w:hAnsi="Symbol" w:cs="Symbol" w:hint="default"/>
      </w:rPr>
    </w:lvl>
    <w:lvl w:ilvl="4" w:tplc="8DCEA010">
      <w:start w:val="1"/>
      <w:numFmt w:val="bullet"/>
      <w:lvlText w:val="o"/>
      <w:lvlJc w:val="left"/>
      <w:pPr>
        <w:ind w:left="3600" w:hanging="360"/>
      </w:pPr>
      <w:rPr>
        <w:rFonts w:ascii="Courier New" w:hAnsi="Courier New" w:cs="Courier New" w:hint="default"/>
      </w:rPr>
    </w:lvl>
    <w:lvl w:ilvl="5" w:tplc="22A0A81A">
      <w:start w:val="1"/>
      <w:numFmt w:val="bullet"/>
      <w:lvlText w:val=""/>
      <w:lvlJc w:val="left"/>
      <w:pPr>
        <w:ind w:left="4320" w:hanging="360"/>
      </w:pPr>
      <w:rPr>
        <w:rFonts w:ascii="Wingdings" w:hAnsi="Wingdings" w:cs="Wingdings" w:hint="default"/>
      </w:rPr>
    </w:lvl>
    <w:lvl w:ilvl="6" w:tplc="A288C210">
      <w:start w:val="1"/>
      <w:numFmt w:val="bullet"/>
      <w:lvlText w:val=""/>
      <w:lvlJc w:val="left"/>
      <w:pPr>
        <w:ind w:left="5040" w:hanging="360"/>
      </w:pPr>
      <w:rPr>
        <w:rFonts w:ascii="Symbol" w:hAnsi="Symbol" w:cs="Symbol" w:hint="default"/>
      </w:rPr>
    </w:lvl>
    <w:lvl w:ilvl="7" w:tplc="907C8414">
      <w:start w:val="1"/>
      <w:numFmt w:val="bullet"/>
      <w:lvlText w:val="o"/>
      <w:lvlJc w:val="left"/>
      <w:pPr>
        <w:ind w:left="5760" w:hanging="360"/>
      </w:pPr>
      <w:rPr>
        <w:rFonts w:ascii="Courier New" w:hAnsi="Courier New" w:cs="Courier New" w:hint="default"/>
      </w:rPr>
    </w:lvl>
    <w:lvl w:ilvl="8" w:tplc="7512BB78">
      <w:start w:val="1"/>
      <w:numFmt w:val="bullet"/>
      <w:lvlText w:val=""/>
      <w:lvlJc w:val="left"/>
      <w:pPr>
        <w:ind w:left="6480" w:hanging="360"/>
      </w:pPr>
      <w:rPr>
        <w:rFonts w:ascii="Wingdings" w:hAnsi="Wingdings" w:cs="Wingdings" w:hint="default"/>
      </w:rPr>
    </w:lvl>
  </w:abstractNum>
  <w:abstractNum w:abstractNumId="30" w15:restartNumberingAfterBreak="0">
    <w:nsid w:val="75BC0167"/>
    <w:multiLevelType w:val="hybridMultilevel"/>
    <w:tmpl w:val="CF6CFFC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EF1455A"/>
    <w:multiLevelType w:val="hybridMultilevel"/>
    <w:tmpl w:val="4ABEB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4"/>
  </w:num>
  <w:num w:numId="4">
    <w:abstractNumId w:val="13"/>
  </w:num>
  <w:num w:numId="5">
    <w:abstractNumId w:val="1"/>
  </w:num>
  <w:num w:numId="6">
    <w:abstractNumId w:val="7"/>
  </w:num>
  <w:num w:numId="7">
    <w:abstractNumId w:val="34"/>
  </w:num>
  <w:num w:numId="8">
    <w:abstractNumId w:val="12"/>
  </w:num>
  <w:num w:numId="9">
    <w:abstractNumId w:val="3"/>
  </w:num>
  <w:num w:numId="10">
    <w:abstractNumId w:val="14"/>
  </w:num>
  <w:num w:numId="11">
    <w:abstractNumId w:val="10"/>
  </w:num>
  <w:num w:numId="12">
    <w:abstractNumId w:val="21"/>
  </w:num>
  <w:num w:numId="13">
    <w:abstractNumId w:val="20"/>
  </w:num>
  <w:num w:numId="14">
    <w:abstractNumId w:val="32"/>
  </w:num>
  <w:num w:numId="15">
    <w:abstractNumId w:val="15"/>
  </w:num>
  <w:num w:numId="16">
    <w:abstractNumId w:val="31"/>
  </w:num>
  <w:num w:numId="17">
    <w:abstractNumId w:val="22"/>
  </w:num>
  <w:num w:numId="18">
    <w:abstractNumId w:val="25"/>
  </w:num>
  <w:num w:numId="19">
    <w:abstractNumId w:val="11"/>
  </w:num>
  <w:num w:numId="20">
    <w:abstractNumId w:val="24"/>
  </w:num>
  <w:num w:numId="21">
    <w:abstractNumId w:val="26"/>
  </w:num>
  <w:num w:numId="22">
    <w:abstractNumId w:val="28"/>
  </w:num>
  <w:num w:numId="23">
    <w:abstractNumId w:val="6"/>
  </w:num>
  <w:num w:numId="24">
    <w:abstractNumId w:val="9"/>
  </w:num>
  <w:num w:numId="25">
    <w:abstractNumId w:val="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
  </w:num>
  <w:num w:numId="29">
    <w:abstractNumId w:val="23"/>
  </w:num>
  <w:num w:numId="30">
    <w:abstractNumId w:val="16"/>
  </w:num>
  <w:num w:numId="31">
    <w:abstractNumId w:val="19"/>
  </w:num>
  <w:num w:numId="32">
    <w:abstractNumId w:val="17"/>
  </w:num>
  <w:num w:numId="33">
    <w:abstractNumId w:val="35"/>
  </w:num>
  <w:num w:numId="34">
    <w:abstractNumId w:val="5"/>
  </w:num>
  <w:num w:numId="35">
    <w:abstractNumId w:val="29"/>
  </w:num>
  <w:num w:numId="3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3DB3"/>
    <w:rsid w:val="000040A0"/>
    <w:rsid w:val="000044EF"/>
    <w:rsid w:val="00012B54"/>
    <w:rsid w:val="00014367"/>
    <w:rsid w:val="00021212"/>
    <w:rsid w:val="00027F41"/>
    <w:rsid w:val="000303A1"/>
    <w:rsid w:val="00031FA9"/>
    <w:rsid w:val="00035B1B"/>
    <w:rsid w:val="00036B73"/>
    <w:rsid w:val="00037A49"/>
    <w:rsid w:val="00043098"/>
    <w:rsid w:val="00043DDE"/>
    <w:rsid w:val="00043F5B"/>
    <w:rsid w:val="0004430C"/>
    <w:rsid w:val="00047004"/>
    <w:rsid w:val="00051B2B"/>
    <w:rsid w:val="000529AB"/>
    <w:rsid w:val="000536A6"/>
    <w:rsid w:val="00053C96"/>
    <w:rsid w:val="00054376"/>
    <w:rsid w:val="00054794"/>
    <w:rsid w:val="00056436"/>
    <w:rsid w:val="00064AE5"/>
    <w:rsid w:val="00066BF5"/>
    <w:rsid w:val="000709BD"/>
    <w:rsid w:val="00073CD6"/>
    <w:rsid w:val="00090B5A"/>
    <w:rsid w:val="000911DF"/>
    <w:rsid w:val="000914C6"/>
    <w:rsid w:val="00093AE2"/>
    <w:rsid w:val="00094233"/>
    <w:rsid w:val="00094CE9"/>
    <w:rsid w:val="000950B1"/>
    <w:rsid w:val="00097F4A"/>
    <w:rsid w:val="000A19AA"/>
    <w:rsid w:val="000A19E5"/>
    <w:rsid w:val="000A20B2"/>
    <w:rsid w:val="000A47FF"/>
    <w:rsid w:val="000A59F6"/>
    <w:rsid w:val="000A69A6"/>
    <w:rsid w:val="000A7708"/>
    <w:rsid w:val="000A7B72"/>
    <w:rsid w:val="000B1409"/>
    <w:rsid w:val="000B49A7"/>
    <w:rsid w:val="000B58F5"/>
    <w:rsid w:val="000C2B73"/>
    <w:rsid w:val="000C5527"/>
    <w:rsid w:val="000C5EC4"/>
    <w:rsid w:val="000C7C82"/>
    <w:rsid w:val="000D0125"/>
    <w:rsid w:val="000D1C4B"/>
    <w:rsid w:val="000D3953"/>
    <w:rsid w:val="000D3AB0"/>
    <w:rsid w:val="000D7232"/>
    <w:rsid w:val="000D77C7"/>
    <w:rsid w:val="000D79C6"/>
    <w:rsid w:val="000D7C90"/>
    <w:rsid w:val="000D7EB9"/>
    <w:rsid w:val="000E1B17"/>
    <w:rsid w:val="000E76C6"/>
    <w:rsid w:val="000F5A04"/>
    <w:rsid w:val="000F7569"/>
    <w:rsid w:val="001017B3"/>
    <w:rsid w:val="00101ABF"/>
    <w:rsid w:val="00111578"/>
    <w:rsid w:val="001154BA"/>
    <w:rsid w:val="00115901"/>
    <w:rsid w:val="00116AC5"/>
    <w:rsid w:val="00120440"/>
    <w:rsid w:val="00122D8D"/>
    <w:rsid w:val="00123704"/>
    <w:rsid w:val="001250F4"/>
    <w:rsid w:val="00127127"/>
    <w:rsid w:val="0012729E"/>
    <w:rsid w:val="0013266C"/>
    <w:rsid w:val="00132F41"/>
    <w:rsid w:val="00134892"/>
    <w:rsid w:val="00134B98"/>
    <w:rsid w:val="0013558B"/>
    <w:rsid w:val="00137156"/>
    <w:rsid w:val="00137967"/>
    <w:rsid w:val="00143C11"/>
    <w:rsid w:val="00147367"/>
    <w:rsid w:val="00147492"/>
    <w:rsid w:val="00147574"/>
    <w:rsid w:val="001529CE"/>
    <w:rsid w:val="0015535F"/>
    <w:rsid w:val="00156B9A"/>
    <w:rsid w:val="0015710A"/>
    <w:rsid w:val="001572F0"/>
    <w:rsid w:val="00162714"/>
    <w:rsid w:val="001628D6"/>
    <w:rsid w:val="001640C1"/>
    <w:rsid w:val="00164554"/>
    <w:rsid w:val="001679BD"/>
    <w:rsid w:val="001712C5"/>
    <w:rsid w:val="0017365C"/>
    <w:rsid w:val="001778A2"/>
    <w:rsid w:val="0018465C"/>
    <w:rsid w:val="00186B29"/>
    <w:rsid w:val="00186DFA"/>
    <w:rsid w:val="00186F08"/>
    <w:rsid w:val="00190057"/>
    <w:rsid w:val="0019109F"/>
    <w:rsid w:val="001919D9"/>
    <w:rsid w:val="00191A50"/>
    <w:rsid w:val="001950A8"/>
    <w:rsid w:val="00196815"/>
    <w:rsid w:val="001972CE"/>
    <w:rsid w:val="001A0147"/>
    <w:rsid w:val="001A1A0E"/>
    <w:rsid w:val="001A6A13"/>
    <w:rsid w:val="001B32E2"/>
    <w:rsid w:val="001C08D5"/>
    <w:rsid w:val="001C0B29"/>
    <w:rsid w:val="001C0F4A"/>
    <w:rsid w:val="001C1993"/>
    <w:rsid w:val="001C4331"/>
    <w:rsid w:val="001C4FA3"/>
    <w:rsid w:val="001C57EC"/>
    <w:rsid w:val="001C662C"/>
    <w:rsid w:val="001C666A"/>
    <w:rsid w:val="001D5E18"/>
    <w:rsid w:val="001D687A"/>
    <w:rsid w:val="001E022D"/>
    <w:rsid w:val="001E13FD"/>
    <w:rsid w:val="001E6BDB"/>
    <w:rsid w:val="001F2CF5"/>
    <w:rsid w:val="001F3685"/>
    <w:rsid w:val="001F3BCD"/>
    <w:rsid w:val="001F54B1"/>
    <w:rsid w:val="00200792"/>
    <w:rsid w:val="00201B5C"/>
    <w:rsid w:val="00204391"/>
    <w:rsid w:val="002047B4"/>
    <w:rsid w:val="00204EDB"/>
    <w:rsid w:val="00205D37"/>
    <w:rsid w:val="00207C61"/>
    <w:rsid w:val="00210FCA"/>
    <w:rsid w:val="00211DD6"/>
    <w:rsid w:val="0021273A"/>
    <w:rsid w:val="002168BD"/>
    <w:rsid w:val="00217B96"/>
    <w:rsid w:val="00220C72"/>
    <w:rsid w:val="00220CC9"/>
    <w:rsid w:val="00223FEA"/>
    <w:rsid w:val="00224055"/>
    <w:rsid w:val="0022639B"/>
    <w:rsid w:val="002329B3"/>
    <w:rsid w:val="002349C7"/>
    <w:rsid w:val="002356D3"/>
    <w:rsid w:val="00242FAD"/>
    <w:rsid w:val="0024480A"/>
    <w:rsid w:val="00244B72"/>
    <w:rsid w:val="00247DD9"/>
    <w:rsid w:val="00253C57"/>
    <w:rsid w:val="00253C8E"/>
    <w:rsid w:val="00254ED5"/>
    <w:rsid w:val="00255970"/>
    <w:rsid w:val="00261311"/>
    <w:rsid w:val="00261639"/>
    <w:rsid w:val="002617B1"/>
    <w:rsid w:val="00261D97"/>
    <w:rsid w:val="002634AA"/>
    <w:rsid w:val="00265324"/>
    <w:rsid w:val="00266013"/>
    <w:rsid w:val="002701E4"/>
    <w:rsid w:val="00271AB1"/>
    <w:rsid w:val="00281E01"/>
    <w:rsid w:val="00285A7D"/>
    <w:rsid w:val="00286650"/>
    <w:rsid w:val="00291E78"/>
    <w:rsid w:val="00293374"/>
    <w:rsid w:val="00294626"/>
    <w:rsid w:val="002A2F0F"/>
    <w:rsid w:val="002A3936"/>
    <w:rsid w:val="002A431F"/>
    <w:rsid w:val="002A4449"/>
    <w:rsid w:val="002A4E99"/>
    <w:rsid w:val="002B6401"/>
    <w:rsid w:val="002B6A2C"/>
    <w:rsid w:val="002B74E6"/>
    <w:rsid w:val="002C01CB"/>
    <w:rsid w:val="002C06DF"/>
    <w:rsid w:val="002C1214"/>
    <w:rsid w:val="002C6C4A"/>
    <w:rsid w:val="002D56DF"/>
    <w:rsid w:val="002D58B5"/>
    <w:rsid w:val="002D6CBC"/>
    <w:rsid w:val="002E148E"/>
    <w:rsid w:val="002E22DE"/>
    <w:rsid w:val="002E2ED8"/>
    <w:rsid w:val="002E3A17"/>
    <w:rsid w:val="002E57AB"/>
    <w:rsid w:val="002E5C70"/>
    <w:rsid w:val="002E7DC2"/>
    <w:rsid w:val="002F671B"/>
    <w:rsid w:val="002F68BC"/>
    <w:rsid w:val="002F6E79"/>
    <w:rsid w:val="00303365"/>
    <w:rsid w:val="00305088"/>
    <w:rsid w:val="003064AC"/>
    <w:rsid w:val="00314400"/>
    <w:rsid w:val="003158CB"/>
    <w:rsid w:val="003207B3"/>
    <w:rsid w:val="00326918"/>
    <w:rsid w:val="00326FFE"/>
    <w:rsid w:val="00327FAA"/>
    <w:rsid w:val="0033249E"/>
    <w:rsid w:val="00333D29"/>
    <w:rsid w:val="00333DBD"/>
    <w:rsid w:val="00335542"/>
    <w:rsid w:val="00337E4D"/>
    <w:rsid w:val="00342FD8"/>
    <w:rsid w:val="00343395"/>
    <w:rsid w:val="00344377"/>
    <w:rsid w:val="00345F77"/>
    <w:rsid w:val="003478E6"/>
    <w:rsid w:val="00350F3A"/>
    <w:rsid w:val="00352861"/>
    <w:rsid w:val="00361D4C"/>
    <w:rsid w:val="0036227D"/>
    <w:rsid w:val="0036573A"/>
    <w:rsid w:val="00365F37"/>
    <w:rsid w:val="00366BB9"/>
    <w:rsid w:val="00367018"/>
    <w:rsid w:val="00373158"/>
    <w:rsid w:val="003750C8"/>
    <w:rsid w:val="003755FD"/>
    <w:rsid w:val="00375C44"/>
    <w:rsid w:val="003905F0"/>
    <w:rsid w:val="00394762"/>
    <w:rsid w:val="00394C91"/>
    <w:rsid w:val="003973F4"/>
    <w:rsid w:val="003A0895"/>
    <w:rsid w:val="003A1AA2"/>
    <w:rsid w:val="003A21D9"/>
    <w:rsid w:val="003A3837"/>
    <w:rsid w:val="003A6A03"/>
    <w:rsid w:val="003B5425"/>
    <w:rsid w:val="003B6FAA"/>
    <w:rsid w:val="003B754C"/>
    <w:rsid w:val="003C126E"/>
    <w:rsid w:val="003C1E57"/>
    <w:rsid w:val="003C31F6"/>
    <w:rsid w:val="003C52D2"/>
    <w:rsid w:val="003C701A"/>
    <w:rsid w:val="003C707C"/>
    <w:rsid w:val="003D2B0C"/>
    <w:rsid w:val="003D5D39"/>
    <w:rsid w:val="003D7136"/>
    <w:rsid w:val="003D7C20"/>
    <w:rsid w:val="003F2A55"/>
    <w:rsid w:val="003F61E6"/>
    <w:rsid w:val="003F685C"/>
    <w:rsid w:val="004027F8"/>
    <w:rsid w:val="00404F90"/>
    <w:rsid w:val="004077CE"/>
    <w:rsid w:val="004134B7"/>
    <w:rsid w:val="004140E2"/>
    <w:rsid w:val="00414AAF"/>
    <w:rsid w:val="0041741E"/>
    <w:rsid w:val="00421B76"/>
    <w:rsid w:val="00425A26"/>
    <w:rsid w:val="004260F7"/>
    <w:rsid w:val="00431D81"/>
    <w:rsid w:val="004405CC"/>
    <w:rsid w:val="00440E61"/>
    <w:rsid w:val="00443EDC"/>
    <w:rsid w:val="00450E89"/>
    <w:rsid w:val="004511E3"/>
    <w:rsid w:val="00452B36"/>
    <w:rsid w:val="00453CA1"/>
    <w:rsid w:val="00455DCA"/>
    <w:rsid w:val="00461472"/>
    <w:rsid w:val="0046163C"/>
    <w:rsid w:val="00462AA2"/>
    <w:rsid w:val="004643F1"/>
    <w:rsid w:val="00467FEA"/>
    <w:rsid w:val="004702FB"/>
    <w:rsid w:val="00471503"/>
    <w:rsid w:val="0047310D"/>
    <w:rsid w:val="00476D4A"/>
    <w:rsid w:val="00480004"/>
    <w:rsid w:val="00481C9D"/>
    <w:rsid w:val="004832D5"/>
    <w:rsid w:val="00484284"/>
    <w:rsid w:val="00492CC3"/>
    <w:rsid w:val="0049479E"/>
    <w:rsid w:val="00495039"/>
    <w:rsid w:val="004966B2"/>
    <w:rsid w:val="004968F8"/>
    <w:rsid w:val="00497E44"/>
    <w:rsid w:val="004A335D"/>
    <w:rsid w:val="004A364A"/>
    <w:rsid w:val="004A5524"/>
    <w:rsid w:val="004B4FCD"/>
    <w:rsid w:val="004C0174"/>
    <w:rsid w:val="004C01F9"/>
    <w:rsid w:val="004C2DA4"/>
    <w:rsid w:val="004C4D88"/>
    <w:rsid w:val="004D0908"/>
    <w:rsid w:val="004D2B9B"/>
    <w:rsid w:val="004D2F9F"/>
    <w:rsid w:val="004D4C86"/>
    <w:rsid w:val="004D4EB5"/>
    <w:rsid w:val="004D7B61"/>
    <w:rsid w:val="004E0820"/>
    <w:rsid w:val="004E27CE"/>
    <w:rsid w:val="004E2B71"/>
    <w:rsid w:val="004E5606"/>
    <w:rsid w:val="004E5ED4"/>
    <w:rsid w:val="004E7181"/>
    <w:rsid w:val="004F1422"/>
    <w:rsid w:val="004F1D15"/>
    <w:rsid w:val="004F2927"/>
    <w:rsid w:val="004F32D2"/>
    <w:rsid w:val="004F7B56"/>
    <w:rsid w:val="005038AF"/>
    <w:rsid w:val="00503B61"/>
    <w:rsid w:val="00510877"/>
    <w:rsid w:val="00513213"/>
    <w:rsid w:val="005203F8"/>
    <w:rsid w:val="0052142A"/>
    <w:rsid w:val="0052372C"/>
    <w:rsid w:val="0052626E"/>
    <w:rsid w:val="0053510E"/>
    <w:rsid w:val="0053622B"/>
    <w:rsid w:val="005363C9"/>
    <w:rsid w:val="005403F5"/>
    <w:rsid w:val="00540B59"/>
    <w:rsid w:val="005423BF"/>
    <w:rsid w:val="005427B0"/>
    <w:rsid w:val="00543014"/>
    <w:rsid w:val="00544991"/>
    <w:rsid w:val="00545FAB"/>
    <w:rsid w:val="0054701D"/>
    <w:rsid w:val="0054790F"/>
    <w:rsid w:val="005534A9"/>
    <w:rsid w:val="00554B4B"/>
    <w:rsid w:val="00555067"/>
    <w:rsid w:val="00563CBF"/>
    <w:rsid w:val="00565738"/>
    <w:rsid w:val="00565763"/>
    <w:rsid w:val="00573E00"/>
    <w:rsid w:val="00576ECD"/>
    <w:rsid w:val="00583467"/>
    <w:rsid w:val="005853C3"/>
    <w:rsid w:val="00586DA6"/>
    <w:rsid w:val="00591153"/>
    <w:rsid w:val="005928E7"/>
    <w:rsid w:val="0059439D"/>
    <w:rsid w:val="005A127D"/>
    <w:rsid w:val="005A2C8B"/>
    <w:rsid w:val="005A418C"/>
    <w:rsid w:val="005A5447"/>
    <w:rsid w:val="005A6066"/>
    <w:rsid w:val="005A6629"/>
    <w:rsid w:val="005A739F"/>
    <w:rsid w:val="005B211F"/>
    <w:rsid w:val="005B6195"/>
    <w:rsid w:val="005C09EB"/>
    <w:rsid w:val="005C5F8A"/>
    <w:rsid w:val="005C6A31"/>
    <w:rsid w:val="005D47A2"/>
    <w:rsid w:val="005D4AFB"/>
    <w:rsid w:val="005D55B0"/>
    <w:rsid w:val="005D7B7D"/>
    <w:rsid w:val="005E509B"/>
    <w:rsid w:val="005E6224"/>
    <w:rsid w:val="005F07D3"/>
    <w:rsid w:val="005F0E89"/>
    <w:rsid w:val="005F2CCD"/>
    <w:rsid w:val="005F38C4"/>
    <w:rsid w:val="005F643C"/>
    <w:rsid w:val="00600517"/>
    <w:rsid w:val="00603E42"/>
    <w:rsid w:val="00606981"/>
    <w:rsid w:val="00610DCC"/>
    <w:rsid w:val="00613F32"/>
    <w:rsid w:val="006159AA"/>
    <w:rsid w:val="00616D7F"/>
    <w:rsid w:val="006212CE"/>
    <w:rsid w:val="00623EFD"/>
    <w:rsid w:val="00626A98"/>
    <w:rsid w:val="00630698"/>
    <w:rsid w:val="00630A0A"/>
    <w:rsid w:val="006317C1"/>
    <w:rsid w:val="006345C7"/>
    <w:rsid w:val="006347C3"/>
    <w:rsid w:val="00637154"/>
    <w:rsid w:val="006409C9"/>
    <w:rsid w:val="00644D60"/>
    <w:rsid w:val="00646F71"/>
    <w:rsid w:val="00647736"/>
    <w:rsid w:val="00650850"/>
    <w:rsid w:val="006529F9"/>
    <w:rsid w:val="00656A84"/>
    <w:rsid w:val="006636E0"/>
    <w:rsid w:val="00666ECE"/>
    <w:rsid w:val="006726CB"/>
    <w:rsid w:val="006803B2"/>
    <w:rsid w:val="0068071D"/>
    <w:rsid w:val="00682617"/>
    <w:rsid w:val="006828E1"/>
    <w:rsid w:val="006835D1"/>
    <w:rsid w:val="00685163"/>
    <w:rsid w:val="00685A6F"/>
    <w:rsid w:val="0069113A"/>
    <w:rsid w:val="006938BC"/>
    <w:rsid w:val="006975C6"/>
    <w:rsid w:val="006A0402"/>
    <w:rsid w:val="006A5918"/>
    <w:rsid w:val="006A6B74"/>
    <w:rsid w:val="006A7B0F"/>
    <w:rsid w:val="006B0C8C"/>
    <w:rsid w:val="006B2936"/>
    <w:rsid w:val="006B3A8F"/>
    <w:rsid w:val="006B6A1F"/>
    <w:rsid w:val="006C24CA"/>
    <w:rsid w:val="006C6FEE"/>
    <w:rsid w:val="006D3126"/>
    <w:rsid w:val="006D35A9"/>
    <w:rsid w:val="006D4500"/>
    <w:rsid w:val="006D5E74"/>
    <w:rsid w:val="006D69E0"/>
    <w:rsid w:val="006D770B"/>
    <w:rsid w:val="006D7EE3"/>
    <w:rsid w:val="006E4C8D"/>
    <w:rsid w:val="006E61EC"/>
    <w:rsid w:val="006F0D76"/>
    <w:rsid w:val="006F1DA5"/>
    <w:rsid w:val="006F3A9B"/>
    <w:rsid w:val="006F4B42"/>
    <w:rsid w:val="006F4E2E"/>
    <w:rsid w:val="00700FED"/>
    <w:rsid w:val="0070776F"/>
    <w:rsid w:val="007109D5"/>
    <w:rsid w:val="00710F56"/>
    <w:rsid w:val="00711DB4"/>
    <w:rsid w:val="007120A5"/>
    <w:rsid w:val="00712D0F"/>
    <w:rsid w:val="00712EE8"/>
    <w:rsid w:val="0071411B"/>
    <w:rsid w:val="00716A15"/>
    <w:rsid w:val="00726736"/>
    <w:rsid w:val="00727C43"/>
    <w:rsid w:val="00733DDD"/>
    <w:rsid w:val="00740100"/>
    <w:rsid w:val="00744A12"/>
    <w:rsid w:val="0074678B"/>
    <w:rsid w:val="0074727E"/>
    <w:rsid w:val="00751F8E"/>
    <w:rsid w:val="0075276F"/>
    <w:rsid w:val="00755488"/>
    <w:rsid w:val="00755F92"/>
    <w:rsid w:val="007566B1"/>
    <w:rsid w:val="0076342C"/>
    <w:rsid w:val="00767576"/>
    <w:rsid w:val="00772CA9"/>
    <w:rsid w:val="00776E1A"/>
    <w:rsid w:val="00783710"/>
    <w:rsid w:val="00784AF0"/>
    <w:rsid w:val="00784F02"/>
    <w:rsid w:val="00785F39"/>
    <w:rsid w:val="00786749"/>
    <w:rsid w:val="00786AFE"/>
    <w:rsid w:val="00793FB0"/>
    <w:rsid w:val="007A0254"/>
    <w:rsid w:val="007A2AE6"/>
    <w:rsid w:val="007A2FCE"/>
    <w:rsid w:val="007A726A"/>
    <w:rsid w:val="007B1CEE"/>
    <w:rsid w:val="007B6F4A"/>
    <w:rsid w:val="007B79D0"/>
    <w:rsid w:val="007C3EA0"/>
    <w:rsid w:val="007C5705"/>
    <w:rsid w:val="007C5C42"/>
    <w:rsid w:val="007D1345"/>
    <w:rsid w:val="007D2A14"/>
    <w:rsid w:val="007D44EA"/>
    <w:rsid w:val="007D6FB3"/>
    <w:rsid w:val="007E0E83"/>
    <w:rsid w:val="007E1F09"/>
    <w:rsid w:val="007E3837"/>
    <w:rsid w:val="007E4274"/>
    <w:rsid w:val="007E6FA7"/>
    <w:rsid w:val="007F0701"/>
    <w:rsid w:val="007F297B"/>
    <w:rsid w:val="007F3AC2"/>
    <w:rsid w:val="00800C73"/>
    <w:rsid w:val="00800DFB"/>
    <w:rsid w:val="00802400"/>
    <w:rsid w:val="00802554"/>
    <w:rsid w:val="00806405"/>
    <w:rsid w:val="00807147"/>
    <w:rsid w:val="00807DE7"/>
    <w:rsid w:val="00811178"/>
    <w:rsid w:val="00813BAA"/>
    <w:rsid w:val="00815FD3"/>
    <w:rsid w:val="00820C77"/>
    <w:rsid w:val="00821F89"/>
    <w:rsid w:val="008278F5"/>
    <w:rsid w:val="00833FD5"/>
    <w:rsid w:val="0083445A"/>
    <w:rsid w:val="008440C5"/>
    <w:rsid w:val="008465F4"/>
    <w:rsid w:val="0084748D"/>
    <w:rsid w:val="00847A5F"/>
    <w:rsid w:val="00847B6D"/>
    <w:rsid w:val="00847E7F"/>
    <w:rsid w:val="0085173A"/>
    <w:rsid w:val="008539FB"/>
    <w:rsid w:val="00855104"/>
    <w:rsid w:val="00855FE6"/>
    <w:rsid w:val="008564DD"/>
    <w:rsid w:val="00860E03"/>
    <w:rsid w:val="00861579"/>
    <w:rsid w:val="0086244F"/>
    <w:rsid w:val="00863FEB"/>
    <w:rsid w:val="0086504E"/>
    <w:rsid w:val="00870793"/>
    <w:rsid w:val="0087569E"/>
    <w:rsid w:val="008818A5"/>
    <w:rsid w:val="00883F6D"/>
    <w:rsid w:val="008910D2"/>
    <w:rsid w:val="0089172B"/>
    <w:rsid w:val="00896A8E"/>
    <w:rsid w:val="008A02C5"/>
    <w:rsid w:val="008A1CEC"/>
    <w:rsid w:val="008A3FA3"/>
    <w:rsid w:val="008B1F7F"/>
    <w:rsid w:val="008B2327"/>
    <w:rsid w:val="008B3320"/>
    <w:rsid w:val="008B6310"/>
    <w:rsid w:val="008B6690"/>
    <w:rsid w:val="008B72CE"/>
    <w:rsid w:val="008C42B3"/>
    <w:rsid w:val="008C5C3D"/>
    <w:rsid w:val="008C603A"/>
    <w:rsid w:val="008D01EC"/>
    <w:rsid w:val="008D4998"/>
    <w:rsid w:val="008D7461"/>
    <w:rsid w:val="008D77EE"/>
    <w:rsid w:val="008D7BBE"/>
    <w:rsid w:val="008D7F3D"/>
    <w:rsid w:val="008E206A"/>
    <w:rsid w:val="008E2F23"/>
    <w:rsid w:val="008E4377"/>
    <w:rsid w:val="008E46A0"/>
    <w:rsid w:val="008E51E4"/>
    <w:rsid w:val="008E7D95"/>
    <w:rsid w:val="008F0E3C"/>
    <w:rsid w:val="008F1ED6"/>
    <w:rsid w:val="008F49FF"/>
    <w:rsid w:val="0090299D"/>
    <w:rsid w:val="0090566B"/>
    <w:rsid w:val="009061E3"/>
    <w:rsid w:val="009064CA"/>
    <w:rsid w:val="00907C54"/>
    <w:rsid w:val="0091245E"/>
    <w:rsid w:val="00912C68"/>
    <w:rsid w:val="009144C0"/>
    <w:rsid w:val="00917D5A"/>
    <w:rsid w:val="00921B4C"/>
    <w:rsid w:val="00924B93"/>
    <w:rsid w:val="00926F9A"/>
    <w:rsid w:val="00930801"/>
    <w:rsid w:val="00930868"/>
    <w:rsid w:val="00932528"/>
    <w:rsid w:val="00933D25"/>
    <w:rsid w:val="0093539B"/>
    <w:rsid w:val="00937D6A"/>
    <w:rsid w:val="00941C60"/>
    <w:rsid w:val="00941EEB"/>
    <w:rsid w:val="0094480D"/>
    <w:rsid w:val="00944DA7"/>
    <w:rsid w:val="00952FEE"/>
    <w:rsid w:val="00957001"/>
    <w:rsid w:val="00957F75"/>
    <w:rsid w:val="00960022"/>
    <w:rsid w:val="0096047E"/>
    <w:rsid w:val="009638C2"/>
    <w:rsid w:val="00963C8B"/>
    <w:rsid w:val="009648BB"/>
    <w:rsid w:val="00966B99"/>
    <w:rsid w:val="009735C4"/>
    <w:rsid w:val="009742F1"/>
    <w:rsid w:val="00974CFA"/>
    <w:rsid w:val="009810EB"/>
    <w:rsid w:val="00982A4E"/>
    <w:rsid w:val="009848A7"/>
    <w:rsid w:val="00987B30"/>
    <w:rsid w:val="00994159"/>
    <w:rsid w:val="00996A8E"/>
    <w:rsid w:val="00997BC5"/>
    <w:rsid w:val="009A320F"/>
    <w:rsid w:val="009A5877"/>
    <w:rsid w:val="009B6A16"/>
    <w:rsid w:val="009C56B7"/>
    <w:rsid w:val="009C7C0A"/>
    <w:rsid w:val="009C7E98"/>
    <w:rsid w:val="009D56A4"/>
    <w:rsid w:val="009D71CE"/>
    <w:rsid w:val="009E079C"/>
    <w:rsid w:val="009E1424"/>
    <w:rsid w:val="009E18B5"/>
    <w:rsid w:val="009E1F38"/>
    <w:rsid w:val="009E2EBE"/>
    <w:rsid w:val="009E4A8F"/>
    <w:rsid w:val="009E598A"/>
    <w:rsid w:val="009F3AA8"/>
    <w:rsid w:val="009F7408"/>
    <w:rsid w:val="00A01CFD"/>
    <w:rsid w:val="00A02B10"/>
    <w:rsid w:val="00A0341F"/>
    <w:rsid w:val="00A03439"/>
    <w:rsid w:val="00A03D30"/>
    <w:rsid w:val="00A07E28"/>
    <w:rsid w:val="00A10675"/>
    <w:rsid w:val="00A113E0"/>
    <w:rsid w:val="00A122D3"/>
    <w:rsid w:val="00A1287A"/>
    <w:rsid w:val="00A150A3"/>
    <w:rsid w:val="00A17DC3"/>
    <w:rsid w:val="00A20F4D"/>
    <w:rsid w:val="00A222A6"/>
    <w:rsid w:val="00A25BA0"/>
    <w:rsid w:val="00A268ED"/>
    <w:rsid w:val="00A269E1"/>
    <w:rsid w:val="00A273F2"/>
    <w:rsid w:val="00A30CF8"/>
    <w:rsid w:val="00A3247E"/>
    <w:rsid w:val="00A32948"/>
    <w:rsid w:val="00A338BA"/>
    <w:rsid w:val="00A33B88"/>
    <w:rsid w:val="00A368AE"/>
    <w:rsid w:val="00A36E6C"/>
    <w:rsid w:val="00A42049"/>
    <w:rsid w:val="00A42FCE"/>
    <w:rsid w:val="00A43F33"/>
    <w:rsid w:val="00A44A94"/>
    <w:rsid w:val="00A44CDA"/>
    <w:rsid w:val="00A46D09"/>
    <w:rsid w:val="00A52459"/>
    <w:rsid w:val="00A564B3"/>
    <w:rsid w:val="00A56672"/>
    <w:rsid w:val="00A57D0F"/>
    <w:rsid w:val="00A60696"/>
    <w:rsid w:val="00A63288"/>
    <w:rsid w:val="00A650BE"/>
    <w:rsid w:val="00A65835"/>
    <w:rsid w:val="00A70364"/>
    <w:rsid w:val="00A70510"/>
    <w:rsid w:val="00A76FC9"/>
    <w:rsid w:val="00A818F1"/>
    <w:rsid w:val="00A83025"/>
    <w:rsid w:val="00A90A19"/>
    <w:rsid w:val="00A95E99"/>
    <w:rsid w:val="00A96B0C"/>
    <w:rsid w:val="00AA08AD"/>
    <w:rsid w:val="00AA1F3B"/>
    <w:rsid w:val="00AA6613"/>
    <w:rsid w:val="00AA731C"/>
    <w:rsid w:val="00AA7C53"/>
    <w:rsid w:val="00AB0907"/>
    <w:rsid w:val="00AB0A53"/>
    <w:rsid w:val="00AB1442"/>
    <w:rsid w:val="00AB3B2F"/>
    <w:rsid w:val="00AB517F"/>
    <w:rsid w:val="00AB640C"/>
    <w:rsid w:val="00AB7C0B"/>
    <w:rsid w:val="00AC3C92"/>
    <w:rsid w:val="00AC4A6B"/>
    <w:rsid w:val="00AC5201"/>
    <w:rsid w:val="00AC5BE7"/>
    <w:rsid w:val="00AC5C9C"/>
    <w:rsid w:val="00AC7522"/>
    <w:rsid w:val="00AC7A2A"/>
    <w:rsid w:val="00AD710E"/>
    <w:rsid w:val="00AE07C8"/>
    <w:rsid w:val="00AE3B3C"/>
    <w:rsid w:val="00AE3FAB"/>
    <w:rsid w:val="00AE51AF"/>
    <w:rsid w:val="00AE6F38"/>
    <w:rsid w:val="00AF2163"/>
    <w:rsid w:val="00AF5D4A"/>
    <w:rsid w:val="00AF5EE4"/>
    <w:rsid w:val="00AF685A"/>
    <w:rsid w:val="00AF7FB0"/>
    <w:rsid w:val="00B001EC"/>
    <w:rsid w:val="00B007D9"/>
    <w:rsid w:val="00B03034"/>
    <w:rsid w:val="00B05771"/>
    <w:rsid w:val="00B06BBD"/>
    <w:rsid w:val="00B10407"/>
    <w:rsid w:val="00B11E59"/>
    <w:rsid w:val="00B13D3D"/>
    <w:rsid w:val="00B13ED2"/>
    <w:rsid w:val="00B15073"/>
    <w:rsid w:val="00B169F3"/>
    <w:rsid w:val="00B17953"/>
    <w:rsid w:val="00B21357"/>
    <w:rsid w:val="00B22A20"/>
    <w:rsid w:val="00B3210F"/>
    <w:rsid w:val="00B3386B"/>
    <w:rsid w:val="00B402D4"/>
    <w:rsid w:val="00B40368"/>
    <w:rsid w:val="00B41632"/>
    <w:rsid w:val="00B42E05"/>
    <w:rsid w:val="00B43521"/>
    <w:rsid w:val="00B51355"/>
    <w:rsid w:val="00B54355"/>
    <w:rsid w:val="00B550D5"/>
    <w:rsid w:val="00B55CA4"/>
    <w:rsid w:val="00B60D3F"/>
    <w:rsid w:val="00B61087"/>
    <w:rsid w:val="00B62D70"/>
    <w:rsid w:val="00B63BEB"/>
    <w:rsid w:val="00B65016"/>
    <w:rsid w:val="00B67A50"/>
    <w:rsid w:val="00B701F9"/>
    <w:rsid w:val="00B74CB7"/>
    <w:rsid w:val="00B757D1"/>
    <w:rsid w:val="00B77DA3"/>
    <w:rsid w:val="00B8055C"/>
    <w:rsid w:val="00B80FF1"/>
    <w:rsid w:val="00B81785"/>
    <w:rsid w:val="00B82B37"/>
    <w:rsid w:val="00B83777"/>
    <w:rsid w:val="00B85A7A"/>
    <w:rsid w:val="00B871A6"/>
    <w:rsid w:val="00B90C48"/>
    <w:rsid w:val="00B914D4"/>
    <w:rsid w:val="00B92227"/>
    <w:rsid w:val="00B93434"/>
    <w:rsid w:val="00B95400"/>
    <w:rsid w:val="00B97DCC"/>
    <w:rsid w:val="00BA0852"/>
    <w:rsid w:val="00BA0C19"/>
    <w:rsid w:val="00BA0E7C"/>
    <w:rsid w:val="00BA3CF2"/>
    <w:rsid w:val="00BA679A"/>
    <w:rsid w:val="00BB044A"/>
    <w:rsid w:val="00BB1ACB"/>
    <w:rsid w:val="00BB28D2"/>
    <w:rsid w:val="00BB3F07"/>
    <w:rsid w:val="00BB515A"/>
    <w:rsid w:val="00BB58B1"/>
    <w:rsid w:val="00BC13E7"/>
    <w:rsid w:val="00BC2D61"/>
    <w:rsid w:val="00BC5D9C"/>
    <w:rsid w:val="00BD217E"/>
    <w:rsid w:val="00BE2F2C"/>
    <w:rsid w:val="00BE3FF7"/>
    <w:rsid w:val="00BF0606"/>
    <w:rsid w:val="00BF39FD"/>
    <w:rsid w:val="00BF3F36"/>
    <w:rsid w:val="00BF3F91"/>
    <w:rsid w:val="00BF530E"/>
    <w:rsid w:val="00BF5E59"/>
    <w:rsid w:val="00BF688C"/>
    <w:rsid w:val="00C01B4C"/>
    <w:rsid w:val="00C02679"/>
    <w:rsid w:val="00C02EF0"/>
    <w:rsid w:val="00C05FAA"/>
    <w:rsid w:val="00C07252"/>
    <w:rsid w:val="00C075FA"/>
    <w:rsid w:val="00C07F2E"/>
    <w:rsid w:val="00C11835"/>
    <w:rsid w:val="00C125C6"/>
    <w:rsid w:val="00C141C0"/>
    <w:rsid w:val="00C236F2"/>
    <w:rsid w:val="00C24613"/>
    <w:rsid w:val="00C253A4"/>
    <w:rsid w:val="00C260C4"/>
    <w:rsid w:val="00C315C9"/>
    <w:rsid w:val="00C319CE"/>
    <w:rsid w:val="00C32EC3"/>
    <w:rsid w:val="00C405D0"/>
    <w:rsid w:val="00C42518"/>
    <w:rsid w:val="00C425D5"/>
    <w:rsid w:val="00C4336A"/>
    <w:rsid w:val="00C43B1B"/>
    <w:rsid w:val="00C469D2"/>
    <w:rsid w:val="00C46C8A"/>
    <w:rsid w:val="00C4793C"/>
    <w:rsid w:val="00C54905"/>
    <w:rsid w:val="00C71D1C"/>
    <w:rsid w:val="00C73872"/>
    <w:rsid w:val="00C76CE8"/>
    <w:rsid w:val="00C7712F"/>
    <w:rsid w:val="00C77DB8"/>
    <w:rsid w:val="00C855FC"/>
    <w:rsid w:val="00C90471"/>
    <w:rsid w:val="00C9479E"/>
    <w:rsid w:val="00CA15B7"/>
    <w:rsid w:val="00CA1EA6"/>
    <w:rsid w:val="00CA5B44"/>
    <w:rsid w:val="00CB09DA"/>
    <w:rsid w:val="00CB3BB6"/>
    <w:rsid w:val="00CB456E"/>
    <w:rsid w:val="00CB7247"/>
    <w:rsid w:val="00CC5D1B"/>
    <w:rsid w:val="00CD1276"/>
    <w:rsid w:val="00CD255D"/>
    <w:rsid w:val="00CD2D0C"/>
    <w:rsid w:val="00CD55FF"/>
    <w:rsid w:val="00CD6CB7"/>
    <w:rsid w:val="00CD6E25"/>
    <w:rsid w:val="00CE21BA"/>
    <w:rsid w:val="00CE26FA"/>
    <w:rsid w:val="00CE4763"/>
    <w:rsid w:val="00CE4EC2"/>
    <w:rsid w:val="00CE604A"/>
    <w:rsid w:val="00CF2707"/>
    <w:rsid w:val="00CF3E35"/>
    <w:rsid w:val="00CF52C0"/>
    <w:rsid w:val="00CF7F7F"/>
    <w:rsid w:val="00D0023E"/>
    <w:rsid w:val="00D02D23"/>
    <w:rsid w:val="00D043F6"/>
    <w:rsid w:val="00D107EA"/>
    <w:rsid w:val="00D10CF9"/>
    <w:rsid w:val="00D11426"/>
    <w:rsid w:val="00D114C5"/>
    <w:rsid w:val="00D163F5"/>
    <w:rsid w:val="00D16DCB"/>
    <w:rsid w:val="00D2123A"/>
    <w:rsid w:val="00D26501"/>
    <w:rsid w:val="00D33CE3"/>
    <w:rsid w:val="00D34469"/>
    <w:rsid w:val="00D347A7"/>
    <w:rsid w:val="00D363A8"/>
    <w:rsid w:val="00D379CF"/>
    <w:rsid w:val="00D41120"/>
    <w:rsid w:val="00D41E82"/>
    <w:rsid w:val="00D42470"/>
    <w:rsid w:val="00D45137"/>
    <w:rsid w:val="00D53330"/>
    <w:rsid w:val="00D54B5C"/>
    <w:rsid w:val="00D60A0B"/>
    <w:rsid w:val="00D62551"/>
    <w:rsid w:val="00D63B01"/>
    <w:rsid w:val="00D659AF"/>
    <w:rsid w:val="00D6750D"/>
    <w:rsid w:val="00D737D3"/>
    <w:rsid w:val="00D7467F"/>
    <w:rsid w:val="00D756DE"/>
    <w:rsid w:val="00D75A82"/>
    <w:rsid w:val="00D766C2"/>
    <w:rsid w:val="00D8212F"/>
    <w:rsid w:val="00D929A4"/>
    <w:rsid w:val="00D931BF"/>
    <w:rsid w:val="00D953B3"/>
    <w:rsid w:val="00DA249B"/>
    <w:rsid w:val="00DA2CDC"/>
    <w:rsid w:val="00DA52BF"/>
    <w:rsid w:val="00DA65D8"/>
    <w:rsid w:val="00DA70AC"/>
    <w:rsid w:val="00DA70ED"/>
    <w:rsid w:val="00DA7597"/>
    <w:rsid w:val="00DA7BE4"/>
    <w:rsid w:val="00DB0289"/>
    <w:rsid w:val="00DB1884"/>
    <w:rsid w:val="00DB5895"/>
    <w:rsid w:val="00DB5D03"/>
    <w:rsid w:val="00DB62E9"/>
    <w:rsid w:val="00DB63A8"/>
    <w:rsid w:val="00DC2C08"/>
    <w:rsid w:val="00DC40C9"/>
    <w:rsid w:val="00DD0592"/>
    <w:rsid w:val="00DD14DF"/>
    <w:rsid w:val="00DD2FA1"/>
    <w:rsid w:val="00DD3B73"/>
    <w:rsid w:val="00DD5383"/>
    <w:rsid w:val="00DD613A"/>
    <w:rsid w:val="00DE34CF"/>
    <w:rsid w:val="00DE570D"/>
    <w:rsid w:val="00DE7849"/>
    <w:rsid w:val="00DF2CE6"/>
    <w:rsid w:val="00DF410A"/>
    <w:rsid w:val="00DF42C2"/>
    <w:rsid w:val="00DF592B"/>
    <w:rsid w:val="00E022C8"/>
    <w:rsid w:val="00E042B7"/>
    <w:rsid w:val="00E04D37"/>
    <w:rsid w:val="00E13A60"/>
    <w:rsid w:val="00E14B18"/>
    <w:rsid w:val="00E21DB0"/>
    <w:rsid w:val="00E2235D"/>
    <w:rsid w:val="00E225B2"/>
    <w:rsid w:val="00E236F0"/>
    <w:rsid w:val="00E23FC8"/>
    <w:rsid w:val="00E24832"/>
    <w:rsid w:val="00E301AF"/>
    <w:rsid w:val="00E30312"/>
    <w:rsid w:val="00E308B1"/>
    <w:rsid w:val="00E36142"/>
    <w:rsid w:val="00E41BC7"/>
    <w:rsid w:val="00E43EA0"/>
    <w:rsid w:val="00E45E43"/>
    <w:rsid w:val="00E4733D"/>
    <w:rsid w:val="00E47AD5"/>
    <w:rsid w:val="00E511D0"/>
    <w:rsid w:val="00E544CC"/>
    <w:rsid w:val="00E55B9D"/>
    <w:rsid w:val="00E55CA8"/>
    <w:rsid w:val="00E603BA"/>
    <w:rsid w:val="00E64761"/>
    <w:rsid w:val="00E6621E"/>
    <w:rsid w:val="00E73991"/>
    <w:rsid w:val="00E73E2F"/>
    <w:rsid w:val="00E75D1F"/>
    <w:rsid w:val="00E80722"/>
    <w:rsid w:val="00E8129A"/>
    <w:rsid w:val="00E94D45"/>
    <w:rsid w:val="00E951D9"/>
    <w:rsid w:val="00E95768"/>
    <w:rsid w:val="00EA0054"/>
    <w:rsid w:val="00EA039E"/>
    <w:rsid w:val="00EA0EE5"/>
    <w:rsid w:val="00EA1854"/>
    <w:rsid w:val="00EA1C84"/>
    <w:rsid w:val="00EA30C4"/>
    <w:rsid w:val="00EA4A4C"/>
    <w:rsid w:val="00EA5450"/>
    <w:rsid w:val="00EA61B7"/>
    <w:rsid w:val="00EA7270"/>
    <w:rsid w:val="00EA7F16"/>
    <w:rsid w:val="00EB0A2D"/>
    <w:rsid w:val="00EB1345"/>
    <w:rsid w:val="00EB5542"/>
    <w:rsid w:val="00EB5A5C"/>
    <w:rsid w:val="00EB5B7B"/>
    <w:rsid w:val="00EB6ED7"/>
    <w:rsid w:val="00EC275B"/>
    <w:rsid w:val="00EC3133"/>
    <w:rsid w:val="00EC4611"/>
    <w:rsid w:val="00EC582A"/>
    <w:rsid w:val="00EC7908"/>
    <w:rsid w:val="00ED209D"/>
    <w:rsid w:val="00ED2620"/>
    <w:rsid w:val="00ED368C"/>
    <w:rsid w:val="00ED41BC"/>
    <w:rsid w:val="00ED6696"/>
    <w:rsid w:val="00ED72B8"/>
    <w:rsid w:val="00EE3557"/>
    <w:rsid w:val="00EE38ED"/>
    <w:rsid w:val="00EE3F27"/>
    <w:rsid w:val="00EE4FC4"/>
    <w:rsid w:val="00EE51A7"/>
    <w:rsid w:val="00EE6FC4"/>
    <w:rsid w:val="00EF1B29"/>
    <w:rsid w:val="00EF3AE5"/>
    <w:rsid w:val="00EF482F"/>
    <w:rsid w:val="00F03260"/>
    <w:rsid w:val="00F04884"/>
    <w:rsid w:val="00F10B1B"/>
    <w:rsid w:val="00F14EFC"/>
    <w:rsid w:val="00F2103D"/>
    <w:rsid w:val="00F23603"/>
    <w:rsid w:val="00F25025"/>
    <w:rsid w:val="00F30AF2"/>
    <w:rsid w:val="00F31269"/>
    <w:rsid w:val="00F33FB5"/>
    <w:rsid w:val="00F377B7"/>
    <w:rsid w:val="00F40A01"/>
    <w:rsid w:val="00F40B09"/>
    <w:rsid w:val="00F4474C"/>
    <w:rsid w:val="00F44D59"/>
    <w:rsid w:val="00F4529D"/>
    <w:rsid w:val="00F4637F"/>
    <w:rsid w:val="00F46B1F"/>
    <w:rsid w:val="00F522E9"/>
    <w:rsid w:val="00F53BB5"/>
    <w:rsid w:val="00F60BFB"/>
    <w:rsid w:val="00F61061"/>
    <w:rsid w:val="00F61AB8"/>
    <w:rsid w:val="00F65AAF"/>
    <w:rsid w:val="00F66145"/>
    <w:rsid w:val="00F72E11"/>
    <w:rsid w:val="00F73349"/>
    <w:rsid w:val="00F808E4"/>
    <w:rsid w:val="00F81151"/>
    <w:rsid w:val="00F851F3"/>
    <w:rsid w:val="00F85F0E"/>
    <w:rsid w:val="00F8783E"/>
    <w:rsid w:val="00F91EF0"/>
    <w:rsid w:val="00F922A7"/>
    <w:rsid w:val="00F931C2"/>
    <w:rsid w:val="00F9438A"/>
    <w:rsid w:val="00F965D8"/>
    <w:rsid w:val="00FA79C8"/>
    <w:rsid w:val="00FB029D"/>
    <w:rsid w:val="00FB2BEF"/>
    <w:rsid w:val="00FB3258"/>
    <w:rsid w:val="00FB347A"/>
    <w:rsid w:val="00FB3613"/>
    <w:rsid w:val="00FB3EC1"/>
    <w:rsid w:val="00FB6005"/>
    <w:rsid w:val="00FC24A2"/>
    <w:rsid w:val="00FC2646"/>
    <w:rsid w:val="00FC37CC"/>
    <w:rsid w:val="00FC6C95"/>
    <w:rsid w:val="00FD00E0"/>
    <w:rsid w:val="00FD0EEC"/>
    <w:rsid w:val="00FD22AA"/>
    <w:rsid w:val="00FD2770"/>
    <w:rsid w:val="00FD6D89"/>
    <w:rsid w:val="00FD7A03"/>
    <w:rsid w:val="00FE1696"/>
    <w:rsid w:val="00FE27DD"/>
    <w:rsid w:val="00FE2F47"/>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3BB6"/>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F0326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AA08A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F03260"/>
    <w:rPr>
      <w:rFonts w:asciiTheme="majorHAnsi" w:eastAsiaTheme="majorEastAsia" w:hAnsiTheme="majorHAnsi" w:cstheme="majorBidi"/>
      <w:color w:val="243F60" w:themeColor="accent1" w:themeShade="7F"/>
      <w:sz w:val="24"/>
      <w:szCs w:val="24"/>
    </w:rPr>
  </w:style>
  <w:style w:type="paragraph" w:styleId="NoSpacing">
    <w:name w:val="No Spacing"/>
    <w:aliases w:val="Z 1,5 razmika"/>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Znak,Glava - napis"/>
    <w:basedOn w:val="Normal"/>
    <w:link w:val="HeaderChar1"/>
    <w:unhideWhenUsed/>
    <w:rsid w:val="006975C6"/>
    <w:pPr>
      <w:tabs>
        <w:tab w:val="center" w:pos="4536"/>
        <w:tab w:val="right" w:pos="9072"/>
      </w:tabs>
      <w:spacing w:after="0" w:line="240" w:lineRule="auto"/>
    </w:pPr>
  </w:style>
  <w:style w:type="character" w:customStyle="1" w:styleId="HeaderChar1">
    <w:name w:val="Header Char1"/>
    <w:aliases w:val="E-PVO-glava Char,body txt Char,Znak Char,Glava - napis Char"/>
    <w:basedOn w:val="DefaultParagraphFont"/>
    <w:link w:val="Header"/>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rsid w:val="009061E3"/>
    <w:rPr>
      <w:rFonts w:ascii="Helvetica" w:hAnsi="Helvetica"/>
      <w:sz w:val="20"/>
      <w:szCs w:val="20"/>
    </w:rPr>
  </w:style>
  <w:style w:type="character" w:styleId="FootnoteReference">
    <w:name w:val="footnote reference"/>
    <w:basedOn w:val="DefaultParagraphFont"/>
    <w:uiPriority w:val="99"/>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uiPriority w:val="99"/>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uiPriority w:val="99"/>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 w:type="character" w:styleId="FollowedHyperlink">
    <w:name w:val="FollowedHyperlink"/>
    <w:basedOn w:val="DefaultParagraphFont"/>
    <w:uiPriority w:val="99"/>
    <w:semiHidden/>
    <w:unhideWhenUsed/>
    <w:rsid w:val="00855FE6"/>
    <w:rPr>
      <w:color w:val="800080" w:themeColor="followedHyperlink"/>
      <w:u w:val="single"/>
    </w:rPr>
  </w:style>
  <w:style w:type="paragraph" w:styleId="HTMLPreformatted">
    <w:name w:val="HTML Preformatted"/>
    <w:basedOn w:val="Normal"/>
    <w:link w:val="HTMLPreformattedChar"/>
    <w:uiPriority w:val="99"/>
    <w:unhideWhenUsed/>
    <w:rsid w:val="007D4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7D44EA"/>
    <w:rPr>
      <w:rFonts w:ascii="Courier New" w:eastAsia="Times New Roman" w:hAnsi="Courier New" w:cs="Courier New"/>
      <w:sz w:val="20"/>
      <w:szCs w:val="20"/>
      <w:lang w:eastAsia="sl-SI"/>
    </w:rPr>
  </w:style>
  <w:style w:type="paragraph" w:styleId="BodyTextIndent">
    <w:name w:val="Body Text Indent"/>
    <w:basedOn w:val="Normal"/>
    <w:link w:val="BodyTextIndentChar"/>
    <w:uiPriority w:val="99"/>
    <w:unhideWhenUsed/>
    <w:rsid w:val="003D7136"/>
    <w:pPr>
      <w:spacing w:after="120"/>
      <w:ind w:left="283"/>
    </w:pPr>
  </w:style>
  <w:style w:type="character" w:customStyle="1" w:styleId="BodyTextIndentChar">
    <w:name w:val="Body Text Indent Char"/>
    <w:basedOn w:val="DefaultParagraphFont"/>
    <w:link w:val="BodyTextIndent"/>
    <w:uiPriority w:val="99"/>
    <w:rsid w:val="003D7136"/>
    <w:rPr>
      <w:rFonts w:ascii="Helvetica" w:hAnsi="Helvetica"/>
    </w:rPr>
  </w:style>
  <w:style w:type="paragraph" w:customStyle="1" w:styleId="BodyText21">
    <w:name w:val="Body Text 21"/>
    <w:basedOn w:val="Normal"/>
    <w:rsid w:val="00B77DA3"/>
    <w:pPr>
      <w:overflowPunct w:val="0"/>
      <w:autoSpaceDE w:val="0"/>
      <w:autoSpaceDN w:val="0"/>
      <w:adjustRightInd w:val="0"/>
      <w:spacing w:after="120" w:line="240" w:lineRule="auto"/>
      <w:jc w:val="both"/>
      <w:textAlignment w:val="baseline"/>
    </w:pPr>
    <w:rPr>
      <w:rFonts w:ascii="Verdana" w:eastAsia="Times New Roman" w:hAnsi="Verdana" w:cs="Times New Roman"/>
      <w:bCs/>
      <w:sz w:val="20"/>
      <w:szCs w:val="20"/>
      <w:lang w:eastAsia="sl-SI"/>
    </w:rPr>
  </w:style>
  <w:style w:type="paragraph" w:customStyle="1" w:styleId="CharChar1Char">
    <w:name w:val="Char Char1 Char"/>
    <w:basedOn w:val="Normal"/>
    <w:rsid w:val="00B77DA3"/>
    <w:pPr>
      <w:spacing w:after="160" w:line="240" w:lineRule="exact"/>
    </w:pPr>
    <w:rPr>
      <w:rFonts w:ascii="Tahoma" w:eastAsia="Times New Roman" w:hAnsi="Tahoma" w:cs="Times New Roman"/>
      <w:color w:val="000000"/>
      <w:sz w:val="20"/>
      <w:szCs w:val="20"/>
      <w:lang w:val="en-US"/>
    </w:rPr>
  </w:style>
  <w:style w:type="character" w:customStyle="1" w:styleId="Heading5Char">
    <w:name w:val="Heading 5 Char"/>
    <w:basedOn w:val="DefaultParagraphFont"/>
    <w:link w:val="Heading5"/>
    <w:uiPriority w:val="9"/>
    <w:semiHidden/>
    <w:rsid w:val="00AA08AD"/>
    <w:rPr>
      <w:rFonts w:asciiTheme="majorHAnsi" w:eastAsiaTheme="majorEastAsia" w:hAnsiTheme="majorHAnsi" w:cstheme="majorBidi"/>
      <w:color w:val="365F91" w:themeColor="accent1" w:themeShade="BF"/>
    </w:rPr>
  </w:style>
  <w:style w:type="character" w:customStyle="1" w:styleId="BodyTextIndent2Char">
    <w:name w:val="Body Text Indent 2 Char"/>
    <w:basedOn w:val="DefaultParagraphFont"/>
    <w:link w:val="BodyTextIndent2"/>
    <w:uiPriority w:val="99"/>
    <w:semiHidden/>
    <w:rsid w:val="00AA08AD"/>
    <w:rPr>
      <w:rFonts w:ascii="Helvetica" w:hAnsi="Helvetica"/>
    </w:rPr>
  </w:style>
  <w:style w:type="paragraph" w:styleId="BodyTextIndent2">
    <w:name w:val="Body Text Indent 2"/>
    <w:basedOn w:val="Normal"/>
    <w:link w:val="BodyTextIndent2Char"/>
    <w:uiPriority w:val="99"/>
    <w:semiHidden/>
    <w:unhideWhenUsed/>
    <w:rsid w:val="00AA08AD"/>
    <w:pPr>
      <w:spacing w:after="120" w:line="480" w:lineRule="auto"/>
      <w:ind w:left="283"/>
    </w:pPr>
  </w:style>
  <w:style w:type="paragraph" w:customStyle="1" w:styleId="projekt">
    <w:name w:val="projekt"/>
    <w:basedOn w:val="Normal"/>
    <w:rsid w:val="00AA08AD"/>
    <w:pPr>
      <w:tabs>
        <w:tab w:val="left" w:pos="2694"/>
      </w:tabs>
      <w:spacing w:after="0" w:line="240" w:lineRule="auto"/>
      <w:jc w:val="both"/>
    </w:pPr>
    <w:rPr>
      <w:rFonts w:ascii="Univers (W1)" w:eastAsia="Times New Roman" w:hAnsi="Univers (W1)" w:cs="Times New Roman"/>
      <w:sz w:val="20"/>
      <w:szCs w:val="20"/>
    </w:rPr>
  </w:style>
  <w:style w:type="paragraph" w:styleId="ListBullet2">
    <w:name w:val="List Bullet 2"/>
    <w:basedOn w:val="Normal"/>
    <w:uiPriority w:val="99"/>
    <w:semiHidden/>
    <w:unhideWhenUsed/>
    <w:rsid w:val="00AA08AD"/>
    <w:pPr>
      <w:numPr>
        <w:numId w:val="25"/>
      </w:numPr>
      <w:contextualSpacing/>
    </w:pPr>
  </w:style>
  <w:style w:type="paragraph" w:customStyle="1" w:styleId="Volume">
    <w:name w:val="Volume"/>
    <w:aliases w:val="N1"/>
    <w:basedOn w:val="Heading1"/>
    <w:rsid w:val="00AA08AD"/>
    <w:pPr>
      <w:keepLines w:val="0"/>
      <w:numPr>
        <w:numId w:val="26"/>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customStyle="1" w:styleId="TableContents">
    <w:name w:val="Table Contents"/>
    <w:basedOn w:val="Normal"/>
    <w:rsid w:val="00AA08AD"/>
    <w:pPr>
      <w:widowControl w:val="0"/>
      <w:suppressLineNumbers/>
      <w:suppressAutoHyphens/>
      <w:spacing w:after="0" w:line="240" w:lineRule="auto"/>
    </w:pPr>
    <w:rPr>
      <w:rFonts w:ascii="Verdana" w:eastAsia="Arial Unicode MS" w:hAnsi="Verdana" w:cs="Times New Roman"/>
      <w:kern w:val="1"/>
      <w:sz w:val="20"/>
      <w:szCs w:val="24"/>
    </w:rPr>
  </w:style>
  <w:style w:type="paragraph" w:customStyle="1" w:styleId="Telobesedila21">
    <w:name w:val="Telo besedila 21"/>
    <w:basedOn w:val="Normal"/>
    <w:rsid w:val="00AA08AD"/>
    <w:pPr>
      <w:widowControl w:val="0"/>
      <w:suppressAutoHyphens/>
      <w:overflowPunct w:val="0"/>
      <w:autoSpaceDE w:val="0"/>
      <w:spacing w:after="120" w:line="240" w:lineRule="auto"/>
      <w:jc w:val="center"/>
      <w:textAlignment w:val="baseline"/>
    </w:pPr>
    <w:rPr>
      <w:rFonts w:ascii="Verdana" w:eastAsia="Times New Roman" w:hAnsi="Verdana" w:cs="Times New Roman"/>
      <w:b/>
      <w:sz w:val="28"/>
      <w:szCs w:val="20"/>
      <w:lang w:eastAsia="ar-SA"/>
    </w:rPr>
  </w:style>
  <w:style w:type="paragraph" w:customStyle="1" w:styleId="Bullet">
    <w:name w:val="Bullet"/>
    <w:basedOn w:val="Normal"/>
    <w:autoRedefine/>
    <w:rsid w:val="00AA08AD"/>
    <w:pPr>
      <w:overflowPunct w:val="0"/>
      <w:autoSpaceDE w:val="0"/>
      <w:autoSpaceDN w:val="0"/>
      <w:adjustRightInd w:val="0"/>
      <w:spacing w:after="0" w:line="240" w:lineRule="auto"/>
      <w:textAlignment w:val="baseline"/>
    </w:pPr>
    <w:rPr>
      <w:rFonts w:ascii="Verdana" w:eastAsia="Times New Roman" w:hAnsi="Verdana" w:cs="Times New Roman"/>
      <w:sz w:val="20"/>
      <w:szCs w:val="20"/>
    </w:rPr>
  </w:style>
  <w:style w:type="character" w:styleId="UnresolvedMention">
    <w:name w:val="Unresolved Mention"/>
    <w:basedOn w:val="DefaultParagraphFont"/>
    <w:uiPriority w:val="99"/>
    <w:semiHidden/>
    <w:unhideWhenUsed/>
    <w:rsid w:val="00E95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22996696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459615672">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676268644">
      <w:bodyDiv w:val="1"/>
      <w:marLeft w:val="0"/>
      <w:marRight w:val="0"/>
      <w:marTop w:val="0"/>
      <w:marBottom w:val="0"/>
      <w:divBdr>
        <w:top w:val="none" w:sz="0" w:space="0" w:color="auto"/>
        <w:left w:val="none" w:sz="0" w:space="0" w:color="auto"/>
        <w:bottom w:val="none" w:sz="0" w:space="0" w:color="auto"/>
        <w:right w:val="none" w:sz="0" w:space="0" w:color="auto"/>
      </w:divBdr>
      <w:divsChild>
        <w:div w:id="1063138269">
          <w:marLeft w:val="0"/>
          <w:marRight w:val="0"/>
          <w:marTop w:val="0"/>
          <w:marBottom w:val="0"/>
          <w:divBdr>
            <w:top w:val="none" w:sz="0" w:space="0" w:color="auto"/>
            <w:left w:val="none" w:sz="0" w:space="0" w:color="auto"/>
            <w:bottom w:val="none" w:sz="0" w:space="0" w:color="auto"/>
            <w:right w:val="none" w:sz="0" w:space="0" w:color="auto"/>
          </w:divBdr>
          <w:divsChild>
            <w:div w:id="664095250">
              <w:marLeft w:val="0"/>
              <w:marRight w:val="60"/>
              <w:marTop w:val="0"/>
              <w:marBottom w:val="0"/>
              <w:divBdr>
                <w:top w:val="none" w:sz="0" w:space="0" w:color="auto"/>
                <w:left w:val="none" w:sz="0" w:space="0" w:color="auto"/>
                <w:bottom w:val="none" w:sz="0" w:space="0" w:color="auto"/>
                <w:right w:val="none" w:sz="0" w:space="0" w:color="auto"/>
              </w:divBdr>
              <w:divsChild>
                <w:div w:id="628165974">
                  <w:marLeft w:val="0"/>
                  <w:marRight w:val="0"/>
                  <w:marTop w:val="0"/>
                  <w:marBottom w:val="120"/>
                  <w:divBdr>
                    <w:top w:val="single" w:sz="6" w:space="0" w:color="C0C0C0"/>
                    <w:left w:val="single" w:sz="6" w:space="0" w:color="D9D9D9"/>
                    <w:bottom w:val="single" w:sz="6" w:space="0" w:color="D9D9D9"/>
                    <w:right w:val="single" w:sz="6" w:space="0" w:color="D9D9D9"/>
                  </w:divBdr>
                  <w:divsChild>
                    <w:div w:id="439451473">
                      <w:marLeft w:val="0"/>
                      <w:marRight w:val="0"/>
                      <w:marTop w:val="0"/>
                      <w:marBottom w:val="0"/>
                      <w:divBdr>
                        <w:top w:val="none" w:sz="0" w:space="0" w:color="auto"/>
                        <w:left w:val="none" w:sz="0" w:space="0" w:color="auto"/>
                        <w:bottom w:val="none" w:sz="0" w:space="0" w:color="auto"/>
                        <w:right w:val="none" w:sz="0" w:space="0" w:color="auto"/>
                      </w:divBdr>
                    </w:div>
                    <w:div w:id="18625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2117">
          <w:marLeft w:val="0"/>
          <w:marRight w:val="0"/>
          <w:marTop w:val="0"/>
          <w:marBottom w:val="0"/>
          <w:divBdr>
            <w:top w:val="none" w:sz="0" w:space="0" w:color="auto"/>
            <w:left w:val="none" w:sz="0" w:space="0" w:color="auto"/>
            <w:bottom w:val="none" w:sz="0" w:space="0" w:color="auto"/>
            <w:right w:val="none" w:sz="0" w:space="0" w:color="auto"/>
          </w:divBdr>
          <w:divsChild>
            <w:div w:id="925259949">
              <w:marLeft w:val="60"/>
              <w:marRight w:val="0"/>
              <w:marTop w:val="0"/>
              <w:marBottom w:val="0"/>
              <w:divBdr>
                <w:top w:val="none" w:sz="0" w:space="0" w:color="auto"/>
                <w:left w:val="none" w:sz="0" w:space="0" w:color="auto"/>
                <w:bottom w:val="none" w:sz="0" w:space="0" w:color="auto"/>
                <w:right w:val="none" w:sz="0" w:space="0" w:color="auto"/>
              </w:divBdr>
              <w:divsChild>
                <w:div w:id="1693534435">
                  <w:marLeft w:val="0"/>
                  <w:marRight w:val="0"/>
                  <w:marTop w:val="0"/>
                  <w:marBottom w:val="0"/>
                  <w:divBdr>
                    <w:top w:val="none" w:sz="0" w:space="0" w:color="auto"/>
                    <w:left w:val="none" w:sz="0" w:space="0" w:color="auto"/>
                    <w:bottom w:val="none" w:sz="0" w:space="0" w:color="auto"/>
                    <w:right w:val="none" w:sz="0" w:space="0" w:color="auto"/>
                  </w:divBdr>
                  <w:divsChild>
                    <w:div w:id="1708680135">
                      <w:marLeft w:val="0"/>
                      <w:marRight w:val="0"/>
                      <w:marTop w:val="0"/>
                      <w:marBottom w:val="120"/>
                      <w:divBdr>
                        <w:top w:val="single" w:sz="6" w:space="0" w:color="F5F5F5"/>
                        <w:left w:val="single" w:sz="6" w:space="0" w:color="F5F5F5"/>
                        <w:bottom w:val="single" w:sz="6" w:space="0" w:color="F5F5F5"/>
                        <w:right w:val="single" w:sz="6" w:space="0" w:color="F5F5F5"/>
                      </w:divBdr>
                      <w:divsChild>
                        <w:div w:id="605118153">
                          <w:marLeft w:val="0"/>
                          <w:marRight w:val="0"/>
                          <w:marTop w:val="0"/>
                          <w:marBottom w:val="0"/>
                          <w:divBdr>
                            <w:top w:val="none" w:sz="0" w:space="0" w:color="auto"/>
                            <w:left w:val="none" w:sz="0" w:space="0" w:color="auto"/>
                            <w:bottom w:val="none" w:sz="0" w:space="0" w:color="auto"/>
                            <w:right w:val="none" w:sz="0" w:space="0" w:color="auto"/>
                          </w:divBdr>
                          <w:divsChild>
                            <w:div w:id="8497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547366">
      <w:bodyDiv w:val="1"/>
      <w:marLeft w:val="0"/>
      <w:marRight w:val="0"/>
      <w:marTop w:val="0"/>
      <w:marBottom w:val="0"/>
      <w:divBdr>
        <w:top w:val="none" w:sz="0" w:space="0" w:color="auto"/>
        <w:left w:val="none" w:sz="0" w:space="0" w:color="auto"/>
        <w:bottom w:val="none" w:sz="0" w:space="0" w:color="auto"/>
        <w:right w:val="none" w:sz="0" w:space="0" w:color="auto"/>
      </w:divBdr>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5751832">
      <w:bodyDiv w:val="1"/>
      <w:marLeft w:val="0"/>
      <w:marRight w:val="0"/>
      <w:marTop w:val="0"/>
      <w:marBottom w:val="0"/>
      <w:divBdr>
        <w:top w:val="none" w:sz="0" w:space="0" w:color="auto"/>
        <w:left w:val="none" w:sz="0" w:space="0" w:color="auto"/>
        <w:bottom w:val="none" w:sz="0" w:space="0" w:color="auto"/>
        <w:right w:val="none" w:sz="0" w:space="0" w:color="auto"/>
      </w:divBdr>
    </w:div>
    <w:div w:id="896821555">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24809774">
      <w:bodyDiv w:val="1"/>
      <w:marLeft w:val="0"/>
      <w:marRight w:val="0"/>
      <w:marTop w:val="0"/>
      <w:marBottom w:val="0"/>
      <w:divBdr>
        <w:top w:val="none" w:sz="0" w:space="0" w:color="auto"/>
        <w:left w:val="none" w:sz="0" w:space="0" w:color="auto"/>
        <w:bottom w:val="none" w:sz="0" w:space="0" w:color="auto"/>
        <w:right w:val="none" w:sz="0" w:space="0" w:color="auto"/>
      </w:divBdr>
    </w:div>
    <w:div w:id="1148017439">
      <w:bodyDiv w:val="1"/>
      <w:marLeft w:val="0"/>
      <w:marRight w:val="0"/>
      <w:marTop w:val="0"/>
      <w:marBottom w:val="0"/>
      <w:divBdr>
        <w:top w:val="none" w:sz="0" w:space="0" w:color="auto"/>
        <w:left w:val="none" w:sz="0" w:space="0" w:color="auto"/>
        <w:bottom w:val="none" w:sz="0" w:space="0" w:color="auto"/>
        <w:right w:val="none" w:sz="0" w:space="0" w:color="auto"/>
      </w:divBdr>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199196057">
      <w:bodyDiv w:val="1"/>
      <w:marLeft w:val="0"/>
      <w:marRight w:val="0"/>
      <w:marTop w:val="0"/>
      <w:marBottom w:val="0"/>
      <w:divBdr>
        <w:top w:val="none" w:sz="0" w:space="0" w:color="auto"/>
        <w:left w:val="none" w:sz="0" w:space="0" w:color="auto"/>
        <w:bottom w:val="none" w:sz="0" w:space="0" w:color="auto"/>
        <w:right w:val="none" w:sz="0" w:space="0" w:color="auto"/>
      </w:divBdr>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383089903">
      <w:bodyDiv w:val="1"/>
      <w:marLeft w:val="0"/>
      <w:marRight w:val="0"/>
      <w:marTop w:val="0"/>
      <w:marBottom w:val="0"/>
      <w:divBdr>
        <w:top w:val="none" w:sz="0" w:space="0" w:color="auto"/>
        <w:left w:val="none" w:sz="0" w:space="0" w:color="auto"/>
        <w:bottom w:val="none" w:sz="0" w:space="0" w:color="auto"/>
        <w:right w:val="none" w:sz="0" w:space="0" w:color="auto"/>
      </w:divBdr>
    </w:div>
    <w:div w:id="1389037261">
      <w:bodyDiv w:val="1"/>
      <w:marLeft w:val="0"/>
      <w:marRight w:val="0"/>
      <w:marTop w:val="0"/>
      <w:marBottom w:val="0"/>
      <w:divBdr>
        <w:top w:val="none" w:sz="0" w:space="0" w:color="auto"/>
        <w:left w:val="none" w:sz="0" w:space="0" w:color="auto"/>
        <w:bottom w:val="none" w:sz="0" w:space="0" w:color="auto"/>
        <w:right w:val="none" w:sz="0" w:space="0" w:color="auto"/>
      </w:divBdr>
      <w:divsChild>
        <w:div w:id="1169565668">
          <w:marLeft w:val="0"/>
          <w:marRight w:val="0"/>
          <w:marTop w:val="0"/>
          <w:marBottom w:val="0"/>
          <w:divBdr>
            <w:top w:val="none" w:sz="0" w:space="0" w:color="auto"/>
            <w:left w:val="none" w:sz="0" w:space="0" w:color="auto"/>
            <w:bottom w:val="none" w:sz="0" w:space="0" w:color="auto"/>
            <w:right w:val="none" w:sz="0" w:space="0" w:color="auto"/>
          </w:divBdr>
          <w:divsChild>
            <w:div w:id="1768116825">
              <w:marLeft w:val="2250"/>
              <w:marRight w:val="3960"/>
              <w:marTop w:val="0"/>
              <w:marBottom w:val="0"/>
              <w:divBdr>
                <w:top w:val="none" w:sz="0" w:space="0" w:color="auto"/>
                <w:left w:val="none" w:sz="0" w:space="0" w:color="auto"/>
                <w:bottom w:val="none" w:sz="0" w:space="0" w:color="auto"/>
                <w:right w:val="none" w:sz="0" w:space="0" w:color="auto"/>
              </w:divBdr>
              <w:divsChild>
                <w:div w:id="1520578434">
                  <w:marLeft w:val="0"/>
                  <w:marRight w:val="0"/>
                  <w:marTop w:val="0"/>
                  <w:marBottom w:val="0"/>
                  <w:divBdr>
                    <w:top w:val="none" w:sz="0" w:space="0" w:color="auto"/>
                    <w:left w:val="none" w:sz="0" w:space="0" w:color="auto"/>
                    <w:bottom w:val="none" w:sz="0" w:space="0" w:color="auto"/>
                    <w:right w:val="none" w:sz="0" w:space="0" w:color="auto"/>
                  </w:divBdr>
                  <w:divsChild>
                    <w:div w:id="1264344777">
                      <w:marLeft w:val="0"/>
                      <w:marRight w:val="0"/>
                      <w:marTop w:val="0"/>
                      <w:marBottom w:val="0"/>
                      <w:divBdr>
                        <w:top w:val="none" w:sz="0" w:space="0" w:color="auto"/>
                        <w:left w:val="none" w:sz="0" w:space="0" w:color="auto"/>
                        <w:bottom w:val="none" w:sz="0" w:space="0" w:color="auto"/>
                        <w:right w:val="none" w:sz="0" w:space="0" w:color="auto"/>
                      </w:divBdr>
                      <w:divsChild>
                        <w:div w:id="2061784265">
                          <w:marLeft w:val="0"/>
                          <w:marRight w:val="0"/>
                          <w:marTop w:val="0"/>
                          <w:marBottom w:val="0"/>
                          <w:divBdr>
                            <w:top w:val="none" w:sz="0" w:space="0" w:color="auto"/>
                            <w:left w:val="none" w:sz="0" w:space="0" w:color="auto"/>
                            <w:bottom w:val="none" w:sz="0" w:space="0" w:color="auto"/>
                            <w:right w:val="none" w:sz="0" w:space="0" w:color="auto"/>
                          </w:divBdr>
                          <w:divsChild>
                            <w:div w:id="1517039729">
                              <w:marLeft w:val="0"/>
                              <w:marRight w:val="0"/>
                              <w:marTop w:val="90"/>
                              <w:marBottom w:val="0"/>
                              <w:divBdr>
                                <w:top w:val="none" w:sz="0" w:space="0" w:color="auto"/>
                                <w:left w:val="none" w:sz="0" w:space="0" w:color="auto"/>
                                <w:bottom w:val="none" w:sz="0" w:space="0" w:color="auto"/>
                                <w:right w:val="none" w:sz="0" w:space="0" w:color="auto"/>
                              </w:divBdr>
                              <w:divsChild>
                                <w:div w:id="722563079">
                                  <w:marLeft w:val="0"/>
                                  <w:marRight w:val="0"/>
                                  <w:marTop w:val="0"/>
                                  <w:marBottom w:val="0"/>
                                  <w:divBdr>
                                    <w:top w:val="none" w:sz="0" w:space="0" w:color="auto"/>
                                    <w:left w:val="none" w:sz="0" w:space="0" w:color="auto"/>
                                    <w:bottom w:val="none" w:sz="0" w:space="0" w:color="auto"/>
                                    <w:right w:val="none" w:sz="0" w:space="0" w:color="auto"/>
                                  </w:divBdr>
                                  <w:divsChild>
                                    <w:div w:id="450394464">
                                      <w:marLeft w:val="0"/>
                                      <w:marRight w:val="0"/>
                                      <w:marTop w:val="0"/>
                                      <w:marBottom w:val="0"/>
                                      <w:divBdr>
                                        <w:top w:val="none" w:sz="0" w:space="0" w:color="auto"/>
                                        <w:left w:val="none" w:sz="0" w:space="0" w:color="auto"/>
                                        <w:bottom w:val="none" w:sz="0" w:space="0" w:color="auto"/>
                                        <w:right w:val="none" w:sz="0" w:space="0" w:color="auto"/>
                                      </w:divBdr>
                                      <w:divsChild>
                                        <w:div w:id="467631417">
                                          <w:marLeft w:val="0"/>
                                          <w:marRight w:val="0"/>
                                          <w:marTop w:val="0"/>
                                          <w:marBottom w:val="390"/>
                                          <w:divBdr>
                                            <w:top w:val="none" w:sz="0" w:space="0" w:color="auto"/>
                                            <w:left w:val="none" w:sz="0" w:space="0" w:color="auto"/>
                                            <w:bottom w:val="none" w:sz="0" w:space="0" w:color="auto"/>
                                            <w:right w:val="none" w:sz="0" w:space="0" w:color="auto"/>
                                          </w:divBdr>
                                          <w:divsChild>
                                            <w:div w:id="1157267405">
                                              <w:marLeft w:val="0"/>
                                              <w:marRight w:val="0"/>
                                              <w:marTop w:val="0"/>
                                              <w:marBottom w:val="0"/>
                                              <w:divBdr>
                                                <w:top w:val="none" w:sz="0" w:space="0" w:color="auto"/>
                                                <w:left w:val="none" w:sz="0" w:space="0" w:color="auto"/>
                                                <w:bottom w:val="none" w:sz="0" w:space="0" w:color="auto"/>
                                                <w:right w:val="none" w:sz="0" w:space="0" w:color="auto"/>
                                              </w:divBdr>
                                              <w:divsChild>
                                                <w:div w:id="857810263">
                                                  <w:marLeft w:val="-240"/>
                                                  <w:marRight w:val="-240"/>
                                                  <w:marTop w:val="0"/>
                                                  <w:marBottom w:val="0"/>
                                                  <w:divBdr>
                                                    <w:top w:val="none" w:sz="0" w:space="0" w:color="auto"/>
                                                    <w:left w:val="none" w:sz="0" w:space="0" w:color="auto"/>
                                                    <w:bottom w:val="none" w:sz="0" w:space="0" w:color="auto"/>
                                                    <w:right w:val="none" w:sz="0" w:space="0" w:color="auto"/>
                                                  </w:divBdr>
                                                  <w:divsChild>
                                                    <w:div w:id="271128942">
                                                      <w:marLeft w:val="0"/>
                                                      <w:marRight w:val="0"/>
                                                      <w:marTop w:val="0"/>
                                                      <w:marBottom w:val="0"/>
                                                      <w:divBdr>
                                                        <w:top w:val="none" w:sz="0" w:space="0" w:color="auto"/>
                                                        <w:left w:val="none" w:sz="0" w:space="0" w:color="auto"/>
                                                        <w:bottom w:val="none" w:sz="0" w:space="0" w:color="auto"/>
                                                        <w:right w:val="none" w:sz="0" w:space="0" w:color="auto"/>
                                                      </w:divBdr>
                                                      <w:divsChild>
                                                        <w:div w:id="602687330">
                                                          <w:marLeft w:val="0"/>
                                                          <w:marRight w:val="0"/>
                                                          <w:marTop w:val="0"/>
                                                          <w:marBottom w:val="0"/>
                                                          <w:divBdr>
                                                            <w:top w:val="none" w:sz="0" w:space="0" w:color="auto"/>
                                                            <w:left w:val="none" w:sz="0" w:space="0" w:color="auto"/>
                                                            <w:bottom w:val="none" w:sz="0" w:space="0" w:color="auto"/>
                                                            <w:right w:val="none" w:sz="0" w:space="0" w:color="auto"/>
                                                          </w:divBdr>
                                                          <w:divsChild>
                                                            <w:div w:id="1282417837">
                                                              <w:marLeft w:val="0"/>
                                                              <w:marRight w:val="0"/>
                                                              <w:marTop w:val="0"/>
                                                              <w:marBottom w:val="0"/>
                                                              <w:divBdr>
                                                                <w:top w:val="none" w:sz="0" w:space="0" w:color="auto"/>
                                                                <w:left w:val="none" w:sz="0" w:space="0" w:color="auto"/>
                                                                <w:bottom w:val="none" w:sz="0" w:space="0" w:color="auto"/>
                                                                <w:right w:val="none" w:sz="0" w:space="0" w:color="auto"/>
                                                              </w:divBdr>
                                                              <w:divsChild>
                                                                <w:div w:id="2004892234">
                                                                  <w:marLeft w:val="0"/>
                                                                  <w:marRight w:val="0"/>
                                                                  <w:marTop w:val="0"/>
                                                                  <w:marBottom w:val="0"/>
                                                                  <w:divBdr>
                                                                    <w:top w:val="none" w:sz="0" w:space="0" w:color="auto"/>
                                                                    <w:left w:val="none" w:sz="0" w:space="0" w:color="auto"/>
                                                                    <w:bottom w:val="none" w:sz="0" w:space="0" w:color="auto"/>
                                                                    <w:right w:val="none" w:sz="0" w:space="0" w:color="auto"/>
                                                                  </w:divBdr>
                                                                  <w:divsChild>
                                                                    <w:div w:id="207647327">
                                                                      <w:marLeft w:val="0"/>
                                                                      <w:marRight w:val="0"/>
                                                                      <w:marTop w:val="0"/>
                                                                      <w:marBottom w:val="0"/>
                                                                      <w:divBdr>
                                                                        <w:top w:val="none" w:sz="0" w:space="0" w:color="auto"/>
                                                                        <w:left w:val="none" w:sz="0" w:space="0" w:color="auto"/>
                                                                        <w:bottom w:val="none" w:sz="0" w:space="0" w:color="auto"/>
                                                                        <w:right w:val="none" w:sz="0" w:space="0" w:color="auto"/>
                                                                      </w:divBdr>
                                                                    </w:div>
                                                                    <w:div w:id="119330039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40904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214568">
                                      <w:marLeft w:val="0"/>
                                      <w:marRight w:val="0"/>
                                      <w:marTop w:val="0"/>
                                      <w:marBottom w:val="0"/>
                                      <w:divBdr>
                                        <w:top w:val="none" w:sz="0" w:space="0" w:color="auto"/>
                                        <w:left w:val="none" w:sz="0" w:space="0" w:color="auto"/>
                                        <w:bottom w:val="none" w:sz="0" w:space="0" w:color="auto"/>
                                        <w:right w:val="none" w:sz="0" w:space="0" w:color="auto"/>
                                      </w:divBdr>
                                      <w:divsChild>
                                        <w:div w:id="248853271">
                                          <w:marLeft w:val="0"/>
                                          <w:marRight w:val="0"/>
                                          <w:marTop w:val="0"/>
                                          <w:marBottom w:val="390"/>
                                          <w:divBdr>
                                            <w:top w:val="none" w:sz="0" w:space="0" w:color="auto"/>
                                            <w:left w:val="none" w:sz="0" w:space="0" w:color="auto"/>
                                            <w:bottom w:val="none" w:sz="0" w:space="0" w:color="auto"/>
                                            <w:right w:val="none" w:sz="0" w:space="0" w:color="auto"/>
                                          </w:divBdr>
                                          <w:divsChild>
                                            <w:div w:id="421486993">
                                              <w:marLeft w:val="0"/>
                                              <w:marRight w:val="0"/>
                                              <w:marTop w:val="0"/>
                                              <w:marBottom w:val="0"/>
                                              <w:divBdr>
                                                <w:top w:val="none" w:sz="0" w:space="0" w:color="auto"/>
                                                <w:left w:val="none" w:sz="0" w:space="0" w:color="auto"/>
                                                <w:bottom w:val="none" w:sz="0" w:space="0" w:color="auto"/>
                                                <w:right w:val="none" w:sz="0" w:space="0" w:color="auto"/>
                                              </w:divBdr>
                                              <w:divsChild>
                                                <w:div w:id="1911378168">
                                                  <w:marLeft w:val="0"/>
                                                  <w:marRight w:val="0"/>
                                                  <w:marTop w:val="0"/>
                                                  <w:marBottom w:val="0"/>
                                                  <w:divBdr>
                                                    <w:top w:val="none" w:sz="0" w:space="0" w:color="auto"/>
                                                    <w:left w:val="none" w:sz="0" w:space="0" w:color="auto"/>
                                                    <w:bottom w:val="none" w:sz="0" w:space="0" w:color="auto"/>
                                                    <w:right w:val="none" w:sz="0" w:space="0" w:color="auto"/>
                                                  </w:divBdr>
                                                  <w:divsChild>
                                                    <w:div w:id="1131284717">
                                                      <w:marLeft w:val="0"/>
                                                      <w:marRight w:val="0"/>
                                                      <w:marTop w:val="0"/>
                                                      <w:marBottom w:val="0"/>
                                                      <w:divBdr>
                                                        <w:top w:val="none" w:sz="0" w:space="0" w:color="auto"/>
                                                        <w:left w:val="none" w:sz="0" w:space="0" w:color="auto"/>
                                                        <w:bottom w:val="none" w:sz="0" w:space="0" w:color="auto"/>
                                                        <w:right w:val="none" w:sz="0" w:space="0" w:color="auto"/>
                                                      </w:divBdr>
                                                      <w:divsChild>
                                                        <w:div w:id="177933481">
                                                          <w:marLeft w:val="0"/>
                                                          <w:marRight w:val="0"/>
                                                          <w:marTop w:val="0"/>
                                                          <w:marBottom w:val="0"/>
                                                          <w:divBdr>
                                                            <w:top w:val="none" w:sz="0" w:space="0" w:color="auto"/>
                                                            <w:left w:val="none" w:sz="0" w:space="0" w:color="auto"/>
                                                            <w:bottom w:val="none" w:sz="0" w:space="0" w:color="auto"/>
                                                            <w:right w:val="none" w:sz="0" w:space="0" w:color="auto"/>
                                                          </w:divBdr>
                                                          <w:divsChild>
                                                            <w:div w:id="541602026">
                                                              <w:marLeft w:val="0"/>
                                                              <w:marRight w:val="0"/>
                                                              <w:marTop w:val="0"/>
                                                              <w:marBottom w:val="0"/>
                                                              <w:divBdr>
                                                                <w:top w:val="none" w:sz="0" w:space="0" w:color="auto"/>
                                                                <w:left w:val="none" w:sz="0" w:space="0" w:color="auto"/>
                                                                <w:bottom w:val="none" w:sz="0" w:space="0" w:color="auto"/>
                                                                <w:right w:val="none" w:sz="0" w:space="0" w:color="auto"/>
                                                              </w:divBdr>
                                                            </w:div>
                                                            <w:div w:id="1017275112">
                                                              <w:marLeft w:val="45"/>
                                                              <w:marRight w:val="45"/>
                                                              <w:marTop w:val="15"/>
                                                              <w:marBottom w:val="0"/>
                                                              <w:divBdr>
                                                                <w:top w:val="none" w:sz="0" w:space="0" w:color="auto"/>
                                                                <w:left w:val="none" w:sz="0" w:space="0" w:color="auto"/>
                                                                <w:bottom w:val="none" w:sz="0" w:space="0" w:color="auto"/>
                                                                <w:right w:val="none" w:sz="0" w:space="0" w:color="auto"/>
                                                              </w:divBdr>
                                                              <w:divsChild>
                                                                <w:div w:id="16753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84475">
                                                          <w:marLeft w:val="0"/>
                                                          <w:marRight w:val="0"/>
                                                          <w:marTop w:val="0"/>
                                                          <w:marBottom w:val="0"/>
                                                          <w:divBdr>
                                                            <w:top w:val="none" w:sz="0" w:space="0" w:color="auto"/>
                                                            <w:left w:val="none" w:sz="0" w:space="0" w:color="auto"/>
                                                            <w:bottom w:val="none" w:sz="0" w:space="0" w:color="auto"/>
                                                            <w:right w:val="none" w:sz="0" w:space="0" w:color="auto"/>
                                                          </w:divBdr>
                                                          <w:divsChild>
                                                            <w:div w:id="10419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755448">
                                                  <w:marLeft w:val="0"/>
                                                  <w:marRight w:val="0"/>
                                                  <w:marTop w:val="30"/>
                                                  <w:marBottom w:val="0"/>
                                                  <w:divBdr>
                                                    <w:top w:val="none" w:sz="0" w:space="0" w:color="auto"/>
                                                    <w:left w:val="none" w:sz="0" w:space="0" w:color="auto"/>
                                                    <w:bottom w:val="none" w:sz="0" w:space="0" w:color="auto"/>
                                                    <w:right w:val="none" w:sz="0" w:space="0" w:color="auto"/>
                                                  </w:divBdr>
                                                  <w:divsChild>
                                                    <w:div w:id="1699961993">
                                                      <w:marLeft w:val="0"/>
                                                      <w:marRight w:val="0"/>
                                                      <w:marTop w:val="0"/>
                                                      <w:marBottom w:val="0"/>
                                                      <w:divBdr>
                                                        <w:top w:val="none" w:sz="0" w:space="0" w:color="auto"/>
                                                        <w:left w:val="none" w:sz="0" w:space="0" w:color="auto"/>
                                                        <w:bottom w:val="none" w:sz="0" w:space="0" w:color="auto"/>
                                                        <w:right w:val="none" w:sz="0" w:space="0" w:color="auto"/>
                                                      </w:divBdr>
                                                      <w:divsChild>
                                                        <w:div w:id="16947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1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493766">
                                      <w:marLeft w:val="0"/>
                                      <w:marRight w:val="0"/>
                                      <w:marTop w:val="0"/>
                                      <w:marBottom w:val="0"/>
                                      <w:divBdr>
                                        <w:top w:val="none" w:sz="0" w:space="0" w:color="auto"/>
                                        <w:left w:val="none" w:sz="0" w:space="0" w:color="auto"/>
                                        <w:bottom w:val="none" w:sz="0" w:space="0" w:color="auto"/>
                                        <w:right w:val="none" w:sz="0" w:space="0" w:color="auto"/>
                                      </w:divBdr>
                                      <w:divsChild>
                                        <w:div w:id="403600296">
                                          <w:marLeft w:val="0"/>
                                          <w:marRight w:val="0"/>
                                          <w:marTop w:val="0"/>
                                          <w:marBottom w:val="0"/>
                                          <w:divBdr>
                                            <w:top w:val="none" w:sz="0" w:space="0" w:color="auto"/>
                                            <w:left w:val="none" w:sz="0" w:space="0" w:color="auto"/>
                                            <w:bottom w:val="none" w:sz="0" w:space="0" w:color="auto"/>
                                            <w:right w:val="none" w:sz="0" w:space="0" w:color="auto"/>
                                          </w:divBdr>
                                          <w:divsChild>
                                            <w:div w:id="1098142332">
                                              <w:marLeft w:val="0"/>
                                              <w:marRight w:val="0"/>
                                              <w:marTop w:val="0"/>
                                              <w:marBottom w:val="390"/>
                                              <w:divBdr>
                                                <w:top w:val="none" w:sz="0" w:space="0" w:color="auto"/>
                                                <w:left w:val="none" w:sz="0" w:space="0" w:color="auto"/>
                                                <w:bottom w:val="none" w:sz="0" w:space="0" w:color="auto"/>
                                                <w:right w:val="none" w:sz="0" w:space="0" w:color="auto"/>
                                              </w:divBdr>
                                              <w:divsChild>
                                                <w:div w:id="438569856">
                                                  <w:marLeft w:val="0"/>
                                                  <w:marRight w:val="0"/>
                                                  <w:marTop w:val="0"/>
                                                  <w:marBottom w:val="0"/>
                                                  <w:divBdr>
                                                    <w:top w:val="none" w:sz="0" w:space="0" w:color="auto"/>
                                                    <w:left w:val="none" w:sz="0" w:space="0" w:color="auto"/>
                                                    <w:bottom w:val="none" w:sz="0" w:space="0" w:color="auto"/>
                                                    <w:right w:val="none" w:sz="0" w:space="0" w:color="auto"/>
                                                  </w:divBdr>
                                                  <w:divsChild>
                                                    <w:div w:id="121580968">
                                                      <w:marLeft w:val="0"/>
                                                      <w:marRight w:val="0"/>
                                                      <w:marTop w:val="0"/>
                                                      <w:marBottom w:val="0"/>
                                                      <w:divBdr>
                                                        <w:top w:val="none" w:sz="0" w:space="0" w:color="auto"/>
                                                        <w:left w:val="none" w:sz="0" w:space="0" w:color="auto"/>
                                                        <w:bottom w:val="none" w:sz="0" w:space="0" w:color="auto"/>
                                                        <w:right w:val="none" w:sz="0" w:space="0" w:color="auto"/>
                                                      </w:divBdr>
                                                      <w:divsChild>
                                                        <w:div w:id="1947225835">
                                                          <w:marLeft w:val="0"/>
                                                          <w:marRight w:val="0"/>
                                                          <w:marTop w:val="0"/>
                                                          <w:marBottom w:val="0"/>
                                                          <w:divBdr>
                                                            <w:top w:val="none" w:sz="0" w:space="0" w:color="auto"/>
                                                            <w:left w:val="none" w:sz="0" w:space="0" w:color="auto"/>
                                                            <w:bottom w:val="none" w:sz="0" w:space="0" w:color="auto"/>
                                                            <w:right w:val="none" w:sz="0" w:space="0" w:color="auto"/>
                                                          </w:divBdr>
                                                          <w:divsChild>
                                                            <w:div w:id="1900701542">
                                                              <w:marLeft w:val="0"/>
                                                              <w:marRight w:val="0"/>
                                                              <w:marTop w:val="0"/>
                                                              <w:marBottom w:val="0"/>
                                                              <w:divBdr>
                                                                <w:top w:val="none" w:sz="0" w:space="0" w:color="auto"/>
                                                                <w:left w:val="none" w:sz="0" w:space="0" w:color="auto"/>
                                                                <w:bottom w:val="none" w:sz="0" w:space="0" w:color="auto"/>
                                                                <w:right w:val="none" w:sz="0" w:space="0" w:color="auto"/>
                                                              </w:divBdr>
                                                            </w:div>
                                                            <w:div w:id="1329363906">
                                                              <w:marLeft w:val="45"/>
                                                              <w:marRight w:val="45"/>
                                                              <w:marTop w:val="15"/>
                                                              <w:marBottom w:val="0"/>
                                                              <w:divBdr>
                                                                <w:top w:val="none" w:sz="0" w:space="0" w:color="auto"/>
                                                                <w:left w:val="none" w:sz="0" w:space="0" w:color="auto"/>
                                                                <w:bottom w:val="none" w:sz="0" w:space="0" w:color="auto"/>
                                                                <w:right w:val="none" w:sz="0" w:space="0" w:color="auto"/>
                                                              </w:divBdr>
                                                              <w:divsChild>
                                                                <w:div w:id="6589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655327">
                                                          <w:marLeft w:val="0"/>
                                                          <w:marRight w:val="0"/>
                                                          <w:marTop w:val="0"/>
                                                          <w:marBottom w:val="0"/>
                                                          <w:divBdr>
                                                            <w:top w:val="none" w:sz="0" w:space="0" w:color="auto"/>
                                                            <w:left w:val="none" w:sz="0" w:space="0" w:color="auto"/>
                                                            <w:bottom w:val="none" w:sz="0" w:space="0" w:color="auto"/>
                                                            <w:right w:val="none" w:sz="0" w:space="0" w:color="auto"/>
                                                          </w:divBdr>
                                                          <w:divsChild>
                                                            <w:div w:id="106379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302940">
                                              <w:marLeft w:val="0"/>
                                              <w:marRight w:val="0"/>
                                              <w:marTop w:val="0"/>
                                              <w:marBottom w:val="390"/>
                                              <w:divBdr>
                                                <w:top w:val="none" w:sz="0" w:space="0" w:color="auto"/>
                                                <w:left w:val="none" w:sz="0" w:space="0" w:color="auto"/>
                                                <w:bottom w:val="none" w:sz="0" w:space="0" w:color="auto"/>
                                                <w:right w:val="none" w:sz="0" w:space="0" w:color="auto"/>
                                              </w:divBdr>
                                              <w:divsChild>
                                                <w:div w:id="135756275">
                                                  <w:marLeft w:val="0"/>
                                                  <w:marRight w:val="0"/>
                                                  <w:marTop w:val="0"/>
                                                  <w:marBottom w:val="0"/>
                                                  <w:divBdr>
                                                    <w:top w:val="none" w:sz="0" w:space="0" w:color="auto"/>
                                                    <w:left w:val="none" w:sz="0" w:space="0" w:color="auto"/>
                                                    <w:bottom w:val="none" w:sz="0" w:space="0" w:color="auto"/>
                                                    <w:right w:val="none" w:sz="0" w:space="0" w:color="auto"/>
                                                  </w:divBdr>
                                                  <w:divsChild>
                                                    <w:div w:id="128404275">
                                                      <w:marLeft w:val="0"/>
                                                      <w:marRight w:val="0"/>
                                                      <w:marTop w:val="0"/>
                                                      <w:marBottom w:val="0"/>
                                                      <w:divBdr>
                                                        <w:top w:val="none" w:sz="0" w:space="0" w:color="auto"/>
                                                        <w:left w:val="none" w:sz="0" w:space="0" w:color="auto"/>
                                                        <w:bottom w:val="none" w:sz="0" w:space="0" w:color="auto"/>
                                                        <w:right w:val="none" w:sz="0" w:space="0" w:color="auto"/>
                                                      </w:divBdr>
                                                      <w:divsChild>
                                                        <w:div w:id="988558927">
                                                          <w:marLeft w:val="0"/>
                                                          <w:marRight w:val="0"/>
                                                          <w:marTop w:val="0"/>
                                                          <w:marBottom w:val="0"/>
                                                          <w:divBdr>
                                                            <w:top w:val="none" w:sz="0" w:space="0" w:color="auto"/>
                                                            <w:left w:val="none" w:sz="0" w:space="0" w:color="auto"/>
                                                            <w:bottom w:val="none" w:sz="0" w:space="0" w:color="auto"/>
                                                            <w:right w:val="none" w:sz="0" w:space="0" w:color="auto"/>
                                                          </w:divBdr>
                                                          <w:divsChild>
                                                            <w:div w:id="1061369779">
                                                              <w:marLeft w:val="0"/>
                                                              <w:marRight w:val="0"/>
                                                              <w:marTop w:val="0"/>
                                                              <w:marBottom w:val="0"/>
                                                              <w:divBdr>
                                                                <w:top w:val="none" w:sz="0" w:space="0" w:color="auto"/>
                                                                <w:left w:val="none" w:sz="0" w:space="0" w:color="auto"/>
                                                                <w:bottom w:val="none" w:sz="0" w:space="0" w:color="auto"/>
                                                                <w:right w:val="none" w:sz="0" w:space="0" w:color="auto"/>
                                                              </w:divBdr>
                                                            </w:div>
                                                            <w:div w:id="1633100617">
                                                              <w:marLeft w:val="45"/>
                                                              <w:marRight w:val="45"/>
                                                              <w:marTop w:val="15"/>
                                                              <w:marBottom w:val="0"/>
                                                              <w:divBdr>
                                                                <w:top w:val="none" w:sz="0" w:space="0" w:color="auto"/>
                                                                <w:left w:val="none" w:sz="0" w:space="0" w:color="auto"/>
                                                                <w:bottom w:val="none" w:sz="0" w:space="0" w:color="auto"/>
                                                                <w:right w:val="none" w:sz="0" w:space="0" w:color="auto"/>
                                                              </w:divBdr>
                                                              <w:divsChild>
                                                                <w:div w:id="211559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35580">
                                                          <w:marLeft w:val="0"/>
                                                          <w:marRight w:val="0"/>
                                                          <w:marTop w:val="0"/>
                                                          <w:marBottom w:val="0"/>
                                                          <w:divBdr>
                                                            <w:top w:val="none" w:sz="0" w:space="0" w:color="auto"/>
                                                            <w:left w:val="none" w:sz="0" w:space="0" w:color="auto"/>
                                                            <w:bottom w:val="none" w:sz="0" w:space="0" w:color="auto"/>
                                                            <w:right w:val="none" w:sz="0" w:space="0" w:color="auto"/>
                                                          </w:divBdr>
                                                          <w:divsChild>
                                                            <w:div w:id="20220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72377">
                                              <w:marLeft w:val="0"/>
                                              <w:marRight w:val="0"/>
                                              <w:marTop w:val="0"/>
                                              <w:marBottom w:val="390"/>
                                              <w:divBdr>
                                                <w:top w:val="none" w:sz="0" w:space="0" w:color="auto"/>
                                                <w:left w:val="none" w:sz="0" w:space="0" w:color="auto"/>
                                                <w:bottom w:val="none" w:sz="0" w:space="0" w:color="auto"/>
                                                <w:right w:val="none" w:sz="0" w:space="0" w:color="auto"/>
                                              </w:divBdr>
                                              <w:divsChild>
                                                <w:div w:id="1932078506">
                                                  <w:marLeft w:val="0"/>
                                                  <w:marRight w:val="0"/>
                                                  <w:marTop w:val="0"/>
                                                  <w:marBottom w:val="0"/>
                                                  <w:divBdr>
                                                    <w:top w:val="none" w:sz="0" w:space="0" w:color="auto"/>
                                                    <w:left w:val="none" w:sz="0" w:space="0" w:color="auto"/>
                                                    <w:bottom w:val="none" w:sz="0" w:space="0" w:color="auto"/>
                                                    <w:right w:val="none" w:sz="0" w:space="0" w:color="auto"/>
                                                  </w:divBdr>
                                                  <w:divsChild>
                                                    <w:div w:id="883368725">
                                                      <w:marLeft w:val="0"/>
                                                      <w:marRight w:val="0"/>
                                                      <w:marTop w:val="0"/>
                                                      <w:marBottom w:val="0"/>
                                                      <w:divBdr>
                                                        <w:top w:val="none" w:sz="0" w:space="0" w:color="auto"/>
                                                        <w:left w:val="none" w:sz="0" w:space="0" w:color="auto"/>
                                                        <w:bottom w:val="none" w:sz="0" w:space="0" w:color="auto"/>
                                                        <w:right w:val="none" w:sz="0" w:space="0" w:color="auto"/>
                                                      </w:divBdr>
                                                      <w:divsChild>
                                                        <w:div w:id="2028363149">
                                                          <w:marLeft w:val="0"/>
                                                          <w:marRight w:val="0"/>
                                                          <w:marTop w:val="0"/>
                                                          <w:marBottom w:val="0"/>
                                                          <w:divBdr>
                                                            <w:top w:val="none" w:sz="0" w:space="0" w:color="auto"/>
                                                            <w:left w:val="none" w:sz="0" w:space="0" w:color="auto"/>
                                                            <w:bottom w:val="none" w:sz="0" w:space="0" w:color="auto"/>
                                                            <w:right w:val="none" w:sz="0" w:space="0" w:color="auto"/>
                                                          </w:divBdr>
                                                          <w:divsChild>
                                                            <w:div w:id="1970475137">
                                                              <w:marLeft w:val="0"/>
                                                              <w:marRight w:val="0"/>
                                                              <w:marTop w:val="0"/>
                                                              <w:marBottom w:val="0"/>
                                                              <w:divBdr>
                                                                <w:top w:val="none" w:sz="0" w:space="0" w:color="auto"/>
                                                                <w:left w:val="none" w:sz="0" w:space="0" w:color="auto"/>
                                                                <w:bottom w:val="none" w:sz="0" w:space="0" w:color="auto"/>
                                                                <w:right w:val="none" w:sz="0" w:space="0" w:color="auto"/>
                                                              </w:divBdr>
                                                            </w:div>
                                                            <w:div w:id="289871516">
                                                              <w:marLeft w:val="45"/>
                                                              <w:marRight w:val="45"/>
                                                              <w:marTop w:val="15"/>
                                                              <w:marBottom w:val="0"/>
                                                              <w:divBdr>
                                                                <w:top w:val="none" w:sz="0" w:space="0" w:color="auto"/>
                                                                <w:left w:val="none" w:sz="0" w:space="0" w:color="auto"/>
                                                                <w:bottom w:val="none" w:sz="0" w:space="0" w:color="auto"/>
                                                                <w:right w:val="none" w:sz="0" w:space="0" w:color="auto"/>
                                                              </w:divBdr>
                                                              <w:divsChild>
                                                                <w:div w:id="104466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33278">
                                                          <w:marLeft w:val="0"/>
                                                          <w:marRight w:val="0"/>
                                                          <w:marTop w:val="0"/>
                                                          <w:marBottom w:val="0"/>
                                                          <w:divBdr>
                                                            <w:top w:val="none" w:sz="0" w:space="0" w:color="auto"/>
                                                            <w:left w:val="none" w:sz="0" w:space="0" w:color="auto"/>
                                                            <w:bottom w:val="none" w:sz="0" w:space="0" w:color="auto"/>
                                                            <w:right w:val="none" w:sz="0" w:space="0" w:color="auto"/>
                                                          </w:divBdr>
                                                          <w:divsChild>
                                                            <w:div w:id="41394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696300">
                                              <w:marLeft w:val="0"/>
                                              <w:marRight w:val="0"/>
                                              <w:marTop w:val="0"/>
                                              <w:marBottom w:val="390"/>
                                              <w:divBdr>
                                                <w:top w:val="none" w:sz="0" w:space="0" w:color="auto"/>
                                                <w:left w:val="none" w:sz="0" w:space="0" w:color="auto"/>
                                                <w:bottom w:val="none" w:sz="0" w:space="0" w:color="auto"/>
                                                <w:right w:val="none" w:sz="0" w:space="0" w:color="auto"/>
                                              </w:divBdr>
                                              <w:divsChild>
                                                <w:div w:id="78601975">
                                                  <w:marLeft w:val="0"/>
                                                  <w:marRight w:val="0"/>
                                                  <w:marTop w:val="0"/>
                                                  <w:marBottom w:val="0"/>
                                                  <w:divBdr>
                                                    <w:top w:val="none" w:sz="0" w:space="0" w:color="auto"/>
                                                    <w:left w:val="none" w:sz="0" w:space="0" w:color="auto"/>
                                                    <w:bottom w:val="none" w:sz="0" w:space="0" w:color="auto"/>
                                                    <w:right w:val="none" w:sz="0" w:space="0" w:color="auto"/>
                                                  </w:divBdr>
                                                  <w:divsChild>
                                                    <w:div w:id="1900633752">
                                                      <w:marLeft w:val="0"/>
                                                      <w:marRight w:val="0"/>
                                                      <w:marTop w:val="0"/>
                                                      <w:marBottom w:val="0"/>
                                                      <w:divBdr>
                                                        <w:top w:val="none" w:sz="0" w:space="0" w:color="auto"/>
                                                        <w:left w:val="none" w:sz="0" w:space="0" w:color="auto"/>
                                                        <w:bottom w:val="none" w:sz="0" w:space="0" w:color="auto"/>
                                                        <w:right w:val="none" w:sz="0" w:space="0" w:color="auto"/>
                                                      </w:divBdr>
                                                      <w:divsChild>
                                                        <w:div w:id="1195844377">
                                                          <w:marLeft w:val="0"/>
                                                          <w:marRight w:val="0"/>
                                                          <w:marTop w:val="0"/>
                                                          <w:marBottom w:val="0"/>
                                                          <w:divBdr>
                                                            <w:top w:val="none" w:sz="0" w:space="0" w:color="auto"/>
                                                            <w:left w:val="none" w:sz="0" w:space="0" w:color="auto"/>
                                                            <w:bottom w:val="none" w:sz="0" w:space="0" w:color="auto"/>
                                                            <w:right w:val="none" w:sz="0" w:space="0" w:color="auto"/>
                                                          </w:divBdr>
                                                          <w:divsChild>
                                                            <w:div w:id="2104496370">
                                                              <w:marLeft w:val="0"/>
                                                              <w:marRight w:val="0"/>
                                                              <w:marTop w:val="0"/>
                                                              <w:marBottom w:val="0"/>
                                                              <w:divBdr>
                                                                <w:top w:val="none" w:sz="0" w:space="0" w:color="auto"/>
                                                                <w:left w:val="none" w:sz="0" w:space="0" w:color="auto"/>
                                                                <w:bottom w:val="none" w:sz="0" w:space="0" w:color="auto"/>
                                                                <w:right w:val="none" w:sz="0" w:space="0" w:color="auto"/>
                                                              </w:divBdr>
                                                            </w:div>
                                                            <w:div w:id="1665012973">
                                                              <w:marLeft w:val="45"/>
                                                              <w:marRight w:val="45"/>
                                                              <w:marTop w:val="15"/>
                                                              <w:marBottom w:val="0"/>
                                                              <w:divBdr>
                                                                <w:top w:val="none" w:sz="0" w:space="0" w:color="auto"/>
                                                                <w:left w:val="none" w:sz="0" w:space="0" w:color="auto"/>
                                                                <w:bottom w:val="none" w:sz="0" w:space="0" w:color="auto"/>
                                                                <w:right w:val="none" w:sz="0" w:space="0" w:color="auto"/>
                                                              </w:divBdr>
                                                              <w:divsChild>
                                                                <w:div w:id="214010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95601">
                                                          <w:marLeft w:val="0"/>
                                                          <w:marRight w:val="0"/>
                                                          <w:marTop w:val="0"/>
                                                          <w:marBottom w:val="0"/>
                                                          <w:divBdr>
                                                            <w:top w:val="none" w:sz="0" w:space="0" w:color="auto"/>
                                                            <w:left w:val="none" w:sz="0" w:space="0" w:color="auto"/>
                                                            <w:bottom w:val="none" w:sz="0" w:space="0" w:color="auto"/>
                                                            <w:right w:val="none" w:sz="0" w:space="0" w:color="auto"/>
                                                          </w:divBdr>
                                                          <w:divsChild>
                                                            <w:div w:id="33777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702138">
                                              <w:marLeft w:val="0"/>
                                              <w:marRight w:val="0"/>
                                              <w:marTop w:val="0"/>
                                              <w:marBottom w:val="390"/>
                                              <w:divBdr>
                                                <w:top w:val="none" w:sz="0" w:space="0" w:color="auto"/>
                                                <w:left w:val="none" w:sz="0" w:space="0" w:color="auto"/>
                                                <w:bottom w:val="none" w:sz="0" w:space="0" w:color="auto"/>
                                                <w:right w:val="none" w:sz="0" w:space="0" w:color="auto"/>
                                              </w:divBdr>
                                              <w:divsChild>
                                                <w:div w:id="651520505">
                                                  <w:marLeft w:val="0"/>
                                                  <w:marRight w:val="0"/>
                                                  <w:marTop w:val="0"/>
                                                  <w:marBottom w:val="0"/>
                                                  <w:divBdr>
                                                    <w:top w:val="none" w:sz="0" w:space="0" w:color="auto"/>
                                                    <w:left w:val="none" w:sz="0" w:space="0" w:color="auto"/>
                                                    <w:bottom w:val="none" w:sz="0" w:space="0" w:color="auto"/>
                                                    <w:right w:val="none" w:sz="0" w:space="0" w:color="auto"/>
                                                  </w:divBdr>
                                                  <w:divsChild>
                                                    <w:div w:id="1088120113">
                                                      <w:marLeft w:val="0"/>
                                                      <w:marRight w:val="0"/>
                                                      <w:marTop w:val="0"/>
                                                      <w:marBottom w:val="0"/>
                                                      <w:divBdr>
                                                        <w:top w:val="none" w:sz="0" w:space="0" w:color="auto"/>
                                                        <w:left w:val="none" w:sz="0" w:space="0" w:color="auto"/>
                                                        <w:bottom w:val="none" w:sz="0" w:space="0" w:color="auto"/>
                                                        <w:right w:val="none" w:sz="0" w:space="0" w:color="auto"/>
                                                      </w:divBdr>
                                                      <w:divsChild>
                                                        <w:div w:id="373774816">
                                                          <w:marLeft w:val="0"/>
                                                          <w:marRight w:val="0"/>
                                                          <w:marTop w:val="0"/>
                                                          <w:marBottom w:val="0"/>
                                                          <w:divBdr>
                                                            <w:top w:val="none" w:sz="0" w:space="0" w:color="auto"/>
                                                            <w:left w:val="none" w:sz="0" w:space="0" w:color="auto"/>
                                                            <w:bottom w:val="none" w:sz="0" w:space="0" w:color="auto"/>
                                                            <w:right w:val="none" w:sz="0" w:space="0" w:color="auto"/>
                                                          </w:divBdr>
                                                          <w:divsChild>
                                                            <w:div w:id="1027635729">
                                                              <w:marLeft w:val="0"/>
                                                              <w:marRight w:val="0"/>
                                                              <w:marTop w:val="0"/>
                                                              <w:marBottom w:val="0"/>
                                                              <w:divBdr>
                                                                <w:top w:val="none" w:sz="0" w:space="0" w:color="auto"/>
                                                                <w:left w:val="none" w:sz="0" w:space="0" w:color="auto"/>
                                                                <w:bottom w:val="none" w:sz="0" w:space="0" w:color="auto"/>
                                                                <w:right w:val="none" w:sz="0" w:space="0" w:color="auto"/>
                                                              </w:divBdr>
                                                            </w:div>
                                                            <w:div w:id="1711757272">
                                                              <w:marLeft w:val="45"/>
                                                              <w:marRight w:val="45"/>
                                                              <w:marTop w:val="15"/>
                                                              <w:marBottom w:val="0"/>
                                                              <w:divBdr>
                                                                <w:top w:val="none" w:sz="0" w:space="0" w:color="auto"/>
                                                                <w:left w:val="none" w:sz="0" w:space="0" w:color="auto"/>
                                                                <w:bottom w:val="none" w:sz="0" w:space="0" w:color="auto"/>
                                                                <w:right w:val="none" w:sz="0" w:space="0" w:color="auto"/>
                                                              </w:divBdr>
                                                              <w:divsChild>
                                                                <w:div w:id="181433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3355">
                                                          <w:marLeft w:val="0"/>
                                                          <w:marRight w:val="0"/>
                                                          <w:marTop w:val="0"/>
                                                          <w:marBottom w:val="0"/>
                                                          <w:divBdr>
                                                            <w:top w:val="none" w:sz="0" w:space="0" w:color="auto"/>
                                                            <w:left w:val="none" w:sz="0" w:space="0" w:color="auto"/>
                                                            <w:bottom w:val="none" w:sz="0" w:space="0" w:color="auto"/>
                                                            <w:right w:val="none" w:sz="0" w:space="0" w:color="auto"/>
                                                          </w:divBdr>
                                                          <w:divsChild>
                                                            <w:div w:id="1350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46839">
                                              <w:marLeft w:val="0"/>
                                              <w:marRight w:val="0"/>
                                              <w:marTop w:val="0"/>
                                              <w:marBottom w:val="390"/>
                                              <w:divBdr>
                                                <w:top w:val="none" w:sz="0" w:space="0" w:color="auto"/>
                                                <w:left w:val="none" w:sz="0" w:space="0" w:color="auto"/>
                                                <w:bottom w:val="none" w:sz="0" w:space="0" w:color="auto"/>
                                                <w:right w:val="none" w:sz="0" w:space="0" w:color="auto"/>
                                              </w:divBdr>
                                              <w:divsChild>
                                                <w:div w:id="372313872">
                                                  <w:marLeft w:val="0"/>
                                                  <w:marRight w:val="0"/>
                                                  <w:marTop w:val="0"/>
                                                  <w:marBottom w:val="0"/>
                                                  <w:divBdr>
                                                    <w:top w:val="none" w:sz="0" w:space="0" w:color="auto"/>
                                                    <w:left w:val="none" w:sz="0" w:space="0" w:color="auto"/>
                                                    <w:bottom w:val="none" w:sz="0" w:space="0" w:color="auto"/>
                                                    <w:right w:val="none" w:sz="0" w:space="0" w:color="auto"/>
                                                  </w:divBdr>
                                                  <w:divsChild>
                                                    <w:div w:id="1915698347">
                                                      <w:marLeft w:val="0"/>
                                                      <w:marRight w:val="0"/>
                                                      <w:marTop w:val="0"/>
                                                      <w:marBottom w:val="0"/>
                                                      <w:divBdr>
                                                        <w:top w:val="none" w:sz="0" w:space="0" w:color="auto"/>
                                                        <w:left w:val="none" w:sz="0" w:space="0" w:color="auto"/>
                                                        <w:bottom w:val="none" w:sz="0" w:space="0" w:color="auto"/>
                                                        <w:right w:val="none" w:sz="0" w:space="0" w:color="auto"/>
                                                      </w:divBdr>
                                                      <w:divsChild>
                                                        <w:div w:id="356586883">
                                                          <w:marLeft w:val="0"/>
                                                          <w:marRight w:val="0"/>
                                                          <w:marTop w:val="0"/>
                                                          <w:marBottom w:val="0"/>
                                                          <w:divBdr>
                                                            <w:top w:val="none" w:sz="0" w:space="0" w:color="auto"/>
                                                            <w:left w:val="none" w:sz="0" w:space="0" w:color="auto"/>
                                                            <w:bottom w:val="none" w:sz="0" w:space="0" w:color="auto"/>
                                                            <w:right w:val="none" w:sz="0" w:space="0" w:color="auto"/>
                                                          </w:divBdr>
                                                          <w:divsChild>
                                                            <w:div w:id="250824171">
                                                              <w:marLeft w:val="0"/>
                                                              <w:marRight w:val="0"/>
                                                              <w:marTop w:val="0"/>
                                                              <w:marBottom w:val="0"/>
                                                              <w:divBdr>
                                                                <w:top w:val="none" w:sz="0" w:space="0" w:color="auto"/>
                                                                <w:left w:val="none" w:sz="0" w:space="0" w:color="auto"/>
                                                                <w:bottom w:val="none" w:sz="0" w:space="0" w:color="auto"/>
                                                                <w:right w:val="none" w:sz="0" w:space="0" w:color="auto"/>
                                                              </w:divBdr>
                                                            </w:div>
                                                            <w:div w:id="531917655">
                                                              <w:marLeft w:val="45"/>
                                                              <w:marRight w:val="45"/>
                                                              <w:marTop w:val="15"/>
                                                              <w:marBottom w:val="0"/>
                                                              <w:divBdr>
                                                                <w:top w:val="none" w:sz="0" w:space="0" w:color="auto"/>
                                                                <w:left w:val="none" w:sz="0" w:space="0" w:color="auto"/>
                                                                <w:bottom w:val="none" w:sz="0" w:space="0" w:color="auto"/>
                                                                <w:right w:val="none" w:sz="0" w:space="0" w:color="auto"/>
                                                              </w:divBdr>
                                                              <w:divsChild>
                                                                <w:div w:id="21155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7508">
                                                          <w:marLeft w:val="0"/>
                                                          <w:marRight w:val="0"/>
                                                          <w:marTop w:val="0"/>
                                                          <w:marBottom w:val="0"/>
                                                          <w:divBdr>
                                                            <w:top w:val="none" w:sz="0" w:space="0" w:color="auto"/>
                                                            <w:left w:val="none" w:sz="0" w:space="0" w:color="auto"/>
                                                            <w:bottom w:val="none" w:sz="0" w:space="0" w:color="auto"/>
                                                            <w:right w:val="none" w:sz="0" w:space="0" w:color="auto"/>
                                                          </w:divBdr>
                                                          <w:divsChild>
                                                            <w:div w:id="15718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1910">
                                              <w:marLeft w:val="0"/>
                                              <w:marRight w:val="0"/>
                                              <w:marTop w:val="0"/>
                                              <w:marBottom w:val="390"/>
                                              <w:divBdr>
                                                <w:top w:val="none" w:sz="0" w:space="0" w:color="auto"/>
                                                <w:left w:val="none" w:sz="0" w:space="0" w:color="auto"/>
                                                <w:bottom w:val="none" w:sz="0" w:space="0" w:color="auto"/>
                                                <w:right w:val="none" w:sz="0" w:space="0" w:color="auto"/>
                                              </w:divBdr>
                                              <w:divsChild>
                                                <w:div w:id="595872323">
                                                  <w:marLeft w:val="0"/>
                                                  <w:marRight w:val="0"/>
                                                  <w:marTop w:val="0"/>
                                                  <w:marBottom w:val="0"/>
                                                  <w:divBdr>
                                                    <w:top w:val="none" w:sz="0" w:space="0" w:color="auto"/>
                                                    <w:left w:val="none" w:sz="0" w:space="0" w:color="auto"/>
                                                    <w:bottom w:val="none" w:sz="0" w:space="0" w:color="auto"/>
                                                    <w:right w:val="none" w:sz="0" w:space="0" w:color="auto"/>
                                                  </w:divBdr>
                                                  <w:divsChild>
                                                    <w:div w:id="2120903752">
                                                      <w:marLeft w:val="0"/>
                                                      <w:marRight w:val="0"/>
                                                      <w:marTop w:val="0"/>
                                                      <w:marBottom w:val="0"/>
                                                      <w:divBdr>
                                                        <w:top w:val="none" w:sz="0" w:space="0" w:color="auto"/>
                                                        <w:left w:val="none" w:sz="0" w:space="0" w:color="auto"/>
                                                        <w:bottom w:val="none" w:sz="0" w:space="0" w:color="auto"/>
                                                        <w:right w:val="none" w:sz="0" w:space="0" w:color="auto"/>
                                                      </w:divBdr>
                                                      <w:divsChild>
                                                        <w:div w:id="2128887293">
                                                          <w:marLeft w:val="0"/>
                                                          <w:marRight w:val="0"/>
                                                          <w:marTop w:val="0"/>
                                                          <w:marBottom w:val="0"/>
                                                          <w:divBdr>
                                                            <w:top w:val="none" w:sz="0" w:space="0" w:color="auto"/>
                                                            <w:left w:val="none" w:sz="0" w:space="0" w:color="auto"/>
                                                            <w:bottom w:val="none" w:sz="0" w:space="0" w:color="auto"/>
                                                            <w:right w:val="none" w:sz="0" w:space="0" w:color="auto"/>
                                                          </w:divBdr>
                                                          <w:divsChild>
                                                            <w:div w:id="1756587987">
                                                              <w:marLeft w:val="0"/>
                                                              <w:marRight w:val="0"/>
                                                              <w:marTop w:val="0"/>
                                                              <w:marBottom w:val="0"/>
                                                              <w:divBdr>
                                                                <w:top w:val="none" w:sz="0" w:space="0" w:color="auto"/>
                                                                <w:left w:val="none" w:sz="0" w:space="0" w:color="auto"/>
                                                                <w:bottom w:val="none" w:sz="0" w:space="0" w:color="auto"/>
                                                                <w:right w:val="none" w:sz="0" w:space="0" w:color="auto"/>
                                                              </w:divBdr>
                                                            </w:div>
                                                            <w:div w:id="1562057937">
                                                              <w:marLeft w:val="45"/>
                                                              <w:marRight w:val="45"/>
                                                              <w:marTop w:val="15"/>
                                                              <w:marBottom w:val="0"/>
                                                              <w:divBdr>
                                                                <w:top w:val="none" w:sz="0" w:space="0" w:color="auto"/>
                                                                <w:left w:val="none" w:sz="0" w:space="0" w:color="auto"/>
                                                                <w:bottom w:val="none" w:sz="0" w:space="0" w:color="auto"/>
                                                                <w:right w:val="none" w:sz="0" w:space="0" w:color="auto"/>
                                                              </w:divBdr>
                                                              <w:divsChild>
                                                                <w:div w:id="41347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3629">
                                                          <w:marLeft w:val="0"/>
                                                          <w:marRight w:val="0"/>
                                                          <w:marTop w:val="0"/>
                                                          <w:marBottom w:val="0"/>
                                                          <w:divBdr>
                                                            <w:top w:val="none" w:sz="0" w:space="0" w:color="auto"/>
                                                            <w:left w:val="none" w:sz="0" w:space="0" w:color="auto"/>
                                                            <w:bottom w:val="none" w:sz="0" w:space="0" w:color="auto"/>
                                                            <w:right w:val="none" w:sz="0" w:space="0" w:color="auto"/>
                                                          </w:divBdr>
                                                          <w:divsChild>
                                                            <w:div w:id="88699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193222">
                                              <w:marLeft w:val="0"/>
                                              <w:marRight w:val="0"/>
                                              <w:marTop w:val="0"/>
                                              <w:marBottom w:val="420"/>
                                              <w:divBdr>
                                                <w:top w:val="none" w:sz="0" w:space="0" w:color="auto"/>
                                                <w:left w:val="none" w:sz="0" w:space="0" w:color="auto"/>
                                                <w:bottom w:val="none" w:sz="0" w:space="0" w:color="auto"/>
                                                <w:right w:val="none" w:sz="0" w:space="0" w:color="auto"/>
                                              </w:divBdr>
                                              <w:divsChild>
                                                <w:div w:id="76098455">
                                                  <w:marLeft w:val="0"/>
                                                  <w:marRight w:val="0"/>
                                                  <w:marTop w:val="0"/>
                                                  <w:marBottom w:val="0"/>
                                                  <w:divBdr>
                                                    <w:top w:val="none" w:sz="0" w:space="0" w:color="auto"/>
                                                    <w:left w:val="none" w:sz="0" w:space="0" w:color="auto"/>
                                                    <w:bottom w:val="none" w:sz="0" w:space="0" w:color="auto"/>
                                                    <w:right w:val="none" w:sz="0" w:space="0" w:color="auto"/>
                                                  </w:divBdr>
                                                  <w:divsChild>
                                                    <w:div w:id="135338526">
                                                      <w:marLeft w:val="0"/>
                                                      <w:marRight w:val="0"/>
                                                      <w:marTop w:val="0"/>
                                                      <w:marBottom w:val="0"/>
                                                      <w:divBdr>
                                                        <w:top w:val="none" w:sz="0" w:space="0" w:color="auto"/>
                                                        <w:left w:val="none" w:sz="0" w:space="0" w:color="auto"/>
                                                        <w:bottom w:val="none" w:sz="0" w:space="0" w:color="auto"/>
                                                        <w:right w:val="none" w:sz="0" w:space="0" w:color="auto"/>
                                                      </w:divBdr>
                                                      <w:divsChild>
                                                        <w:div w:id="544103818">
                                                          <w:marLeft w:val="0"/>
                                                          <w:marRight w:val="0"/>
                                                          <w:marTop w:val="0"/>
                                                          <w:marBottom w:val="0"/>
                                                          <w:divBdr>
                                                            <w:top w:val="none" w:sz="0" w:space="0" w:color="auto"/>
                                                            <w:left w:val="none" w:sz="0" w:space="0" w:color="auto"/>
                                                            <w:bottom w:val="none" w:sz="0" w:space="0" w:color="auto"/>
                                                            <w:right w:val="none" w:sz="0" w:space="0" w:color="auto"/>
                                                          </w:divBdr>
                                                          <w:divsChild>
                                                            <w:div w:id="913471564">
                                                              <w:marLeft w:val="0"/>
                                                              <w:marRight w:val="0"/>
                                                              <w:marTop w:val="0"/>
                                                              <w:marBottom w:val="0"/>
                                                              <w:divBdr>
                                                                <w:top w:val="none" w:sz="0" w:space="0" w:color="auto"/>
                                                                <w:left w:val="none" w:sz="0" w:space="0" w:color="auto"/>
                                                                <w:bottom w:val="none" w:sz="0" w:space="0" w:color="auto"/>
                                                                <w:right w:val="none" w:sz="0" w:space="0" w:color="auto"/>
                                                              </w:divBdr>
                                                            </w:div>
                                                            <w:div w:id="575438514">
                                                              <w:marLeft w:val="45"/>
                                                              <w:marRight w:val="45"/>
                                                              <w:marTop w:val="15"/>
                                                              <w:marBottom w:val="0"/>
                                                              <w:divBdr>
                                                                <w:top w:val="none" w:sz="0" w:space="0" w:color="auto"/>
                                                                <w:left w:val="none" w:sz="0" w:space="0" w:color="auto"/>
                                                                <w:bottom w:val="none" w:sz="0" w:space="0" w:color="auto"/>
                                                                <w:right w:val="none" w:sz="0" w:space="0" w:color="auto"/>
                                                              </w:divBdr>
                                                              <w:divsChild>
                                                                <w:div w:id="76057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25366">
                                                          <w:marLeft w:val="0"/>
                                                          <w:marRight w:val="0"/>
                                                          <w:marTop w:val="0"/>
                                                          <w:marBottom w:val="0"/>
                                                          <w:divBdr>
                                                            <w:top w:val="none" w:sz="0" w:space="0" w:color="auto"/>
                                                            <w:left w:val="none" w:sz="0" w:space="0" w:color="auto"/>
                                                            <w:bottom w:val="none" w:sz="0" w:space="0" w:color="auto"/>
                                                            <w:right w:val="none" w:sz="0" w:space="0" w:color="auto"/>
                                                          </w:divBdr>
                                                          <w:divsChild>
                                                            <w:div w:id="63380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2692947">
                  <w:marLeft w:val="0"/>
                  <w:marRight w:val="0"/>
                  <w:marTop w:val="0"/>
                  <w:marBottom w:val="0"/>
                  <w:divBdr>
                    <w:top w:val="none" w:sz="0" w:space="0" w:color="auto"/>
                    <w:left w:val="none" w:sz="0" w:space="0" w:color="auto"/>
                    <w:bottom w:val="none" w:sz="0" w:space="0" w:color="auto"/>
                    <w:right w:val="none" w:sz="0" w:space="0" w:color="auto"/>
                  </w:divBdr>
                  <w:divsChild>
                    <w:div w:id="154540833">
                      <w:marLeft w:val="0"/>
                      <w:marRight w:val="0"/>
                      <w:marTop w:val="0"/>
                      <w:marBottom w:val="0"/>
                      <w:divBdr>
                        <w:top w:val="none" w:sz="0" w:space="0" w:color="auto"/>
                        <w:left w:val="none" w:sz="0" w:space="0" w:color="auto"/>
                        <w:bottom w:val="none" w:sz="0" w:space="0" w:color="auto"/>
                        <w:right w:val="none" w:sz="0" w:space="0" w:color="auto"/>
                      </w:divBdr>
                      <w:divsChild>
                        <w:div w:id="114102904">
                          <w:marLeft w:val="0"/>
                          <w:marRight w:val="0"/>
                          <w:marTop w:val="0"/>
                          <w:marBottom w:val="0"/>
                          <w:divBdr>
                            <w:top w:val="none" w:sz="0" w:space="0" w:color="auto"/>
                            <w:left w:val="none" w:sz="0" w:space="0" w:color="auto"/>
                            <w:bottom w:val="none" w:sz="0" w:space="0" w:color="auto"/>
                            <w:right w:val="none" w:sz="0" w:space="0" w:color="auto"/>
                          </w:divBdr>
                          <w:divsChild>
                            <w:div w:id="411658781">
                              <w:marLeft w:val="0"/>
                              <w:marRight w:val="0"/>
                              <w:marTop w:val="0"/>
                              <w:marBottom w:val="420"/>
                              <w:divBdr>
                                <w:top w:val="none" w:sz="0" w:space="0" w:color="auto"/>
                                <w:left w:val="none" w:sz="0" w:space="0" w:color="auto"/>
                                <w:bottom w:val="none" w:sz="0" w:space="0" w:color="auto"/>
                                <w:right w:val="none" w:sz="0" w:space="0" w:color="auto"/>
                              </w:divBdr>
                              <w:divsChild>
                                <w:div w:id="342636345">
                                  <w:marLeft w:val="0"/>
                                  <w:marRight w:val="0"/>
                                  <w:marTop w:val="0"/>
                                  <w:marBottom w:val="0"/>
                                  <w:divBdr>
                                    <w:top w:val="none" w:sz="0" w:space="0" w:color="auto"/>
                                    <w:left w:val="none" w:sz="0" w:space="0" w:color="auto"/>
                                    <w:bottom w:val="none" w:sz="0" w:space="0" w:color="auto"/>
                                    <w:right w:val="none" w:sz="0" w:space="0" w:color="auto"/>
                                  </w:divBdr>
                                </w:div>
                                <w:div w:id="1008604065">
                                  <w:marLeft w:val="0"/>
                                  <w:marRight w:val="0"/>
                                  <w:marTop w:val="0"/>
                                  <w:marBottom w:val="0"/>
                                  <w:divBdr>
                                    <w:top w:val="none" w:sz="0" w:space="0" w:color="auto"/>
                                    <w:left w:val="none" w:sz="0" w:space="0" w:color="auto"/>
                                    <w:bottom w:val="none" w:sz="0" w:space="0" w:color="auto"/>
                                    <w:right w:val="none" w:sz="0" w:space="0" w:color="auto"/>
                                  </w:divBdr>
                                  <w:divsChild>
                                    <w:div w:id="620381986">
                                      <w:marLeft w:val="0"/>
                                      <w:marRight w:val="0"/>
                                      <w:marTop w:val="0"/>
                                      <w:marBottom w:val="0"/>
                                      <w:divBdr>
                                        <w:top w:val="none" w:sz="0" w:space="0" w:color="auto"/>
                                        <w:left w:val="none" w:sz="0" w:space="0" w:color="auto"/>
                                        <w:bottom w:val="none" w:sz="0" w:space="0" w:color="auto"/>
                                        <w:right w:val="none" w:sz="0" w:space="0" w:color="auto"/>
                                      </w:divBdr>
                                    </w:div>
                                    <w:div w:id="214731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544882">
                  <w:marLeft w:val="0"/>
                  <w:marRight w:val="0"/>
                  <w:marTop w:val="0"/>
                  <w:marBottom w:val="0"/>
                  <w:divBdr>
                    <w:top w:val="none" w:sz="0" w:space="0" w:color="auto"/>
                    <w:left w:val="none" w:sz="0" w:space="0" w:color="auto"/>
                    <w:bottom w:val="none" w:sz="0" w:space="0" w:color="auto"/>
                    <w:right w:val="none" w:sz="0" w:space="0" w:color="auto"/>
                  </w:divBdr>
                  <w:divsChild>
                    <w:div w:id="1244954597">
                      <w:marLeft w:val="0"/>
                      <w:marRight w:val="0"/>
                      <w:marTop w:val="0"/>
                      <w:marBottom w:val="0"/>
                      <w:divBdr>
                        <w:top w:val="none" w:sz="0" w:space="0" w:color="auto"/>
                        <w:left w:val="none" w:sz="0" w:space="0" w:color="auto"/>
                        <w:bottom w:val="none" w:sz="0" w:space="0" w:color="auto"/>
                        <w:right w:val="none" w:sz="0" w:space="0" w:color="auto"/>
                      </w:divBdr>
                      <w:divsChild>
                        <w:div w:id="175146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380322">
          <w:marLeft w:val="0"/>
          <w:marRight w:val="0"/>
          <w:marTop w:val="0"/>
          <w:marBottom w:val="0"/>
          <w:divBdr>
            <w:top w:val="none" w:sz="0" w:space="0" w:color="auto"/>
            <w:left w:val="none" w:sz="0" w:space="0" w:color="auto"/>
            <w:bottom w:val="none" w:sz="0" w:space="0" w:color="auto"/>
            <w:right w:val="none" w:sz="0" w:space="0" w:color="auto"/>
          </w:divBdr>
          <w:divsChild>
            <w:div w:id="1958751189">
              <w:marLeft w:val="12300"/>
              <w:marRight w:val="0"/>
              <w:marTop w:val="0"/>
              <w:marBottom w:val="0"/>
              <w:divBdr>
                <w:top w:val="none" w:sz="0" w:space="0" w:color="auto"/>
                <w:left w:val="none" w:sz="0" w:space="0" w:color="auto"/>
                <w:bottom w:val="none" w:sz="0" w:space="0" w:color="auto"/>
                <w:right w:val="none" w:sz="0" w:space="0" w:color="auto"/>
              </w:divBdr>
              <w:divsChild>
                <w:div w:id="922950774">
                  <w:marLeft w:val="0"/>
                  <w:marRight w:val="0"/>
                  <w:marTop w:val="0"/>
                  <w:marBottom w:val="0"/>
                  <w:divBdr>
                    <w:top w:val="none" w:sz="0" w:space="0" w:color="auto"/>
                    <w:left w:val="none" w:sz="0" w:space="0" w:color="auto"/>
                    <w:bottom w:val="none" w:sz="0" w:space="0" w:color="auto"/>
                    <w:right w:val="none" w:sz="0" w:space="0" w:color="auto"/>
                  </w:divBdr>
                  <w:divsChild>
                    <w:div w:id="1363434751">
                      <w:marLeft w:val="0"/>
                      <w:marRight w:val="0"/>
                      <w:marTop w:val="0"/>
                      <w:marBottom w:val="390"/>
                      <w:divBdr>
                        <w:top w:val="none" w:sz="0" w:space="0" w:color="auto"/>
                        <w:left w:val="none" w:sz="0" w:space="0" w:color="auto"/>
                        <w:bottom w:val="none" w:sz="0" w:space="0" w:color="auto"/>
                        <w:right w:val="none" w:sz="0" w:space="0" w:color="auto"/>
                      </w:divBdr>
                      <w:divsChild>
                        <w:div w:id="1143548699">
                          <w:marLeft w:val="30"/>
                          <w:marRight w:val="-480"/>
                          <w:marTop w:val="90"/>
                          <w:marBottom w:val="0"/>
                          <w:divBdr>
                            <w:top w:val="none" w:sz="0" w:space="0" w:color="auto"/>
                            <w:left w:val="none" w:sz="0" w:space="0" w:color="auto"/>
                            <w:bottom w:val="none" w:sz="0" w:space="0" w:color="auto"/>
                            <w:right w:val="none" w:sz="0" w:space="0" w:color="auto"/>
                          </w:divBdr>
                          <w:divsChild>
                            <w:div w:id="333069041">
                              <w:marLeft w:val="0"/>
                              <w:marRight w:val="0"/>
                              <w:marTop w:val="0"/>
                              <w:marBottom w:val="0"/>
                              <w:divBdr>
                                <w:top w:val="none" w:sz="0" w:space="0" w:color="auto"/>
                                <w:left w:val="none" w:sz="0" w:space="0" w:color="auto"/>
                                <w:bottom w:val="none" w:sz="0" w:space="0" w:color="auto"/>
                                <w:right w:val="none" w:sz="0" w:space="0" w:color="auto"/>
                              </w:divBdr>
                              <w:divsChild>
                                <w:div w:id="154339859">
                                  <w:marLeft w:val="0"/>
                                  <w:marRight w:val="0"/>
                                  <w:marTop w:val="0"/>
                                  <w:marBottom w:val="0"/>
                                  <w:divBdr>
                                    <w:top w:val="none" w:sz="0" w:space="0" w:color="auto"/>
                                    <w:left w:val="none" w:sz="0" w:space="0" w:color="auto"/>
                                    <w:bottom w:val="none" w:sz="0" w:space="0" w:color="auto"/>
                                    <w:right w:val="none" w:sz="0" w:space="0" w:color="auto"/>
                                  </w:divBdr>
                                  <w:divsChild>
                                    <w:div w:id="649024038">
                                      <w:marLeft w:val="0"/>
                                      <w:marRight w:val="0"/>
                                      <w:marTop w:val="0"/>
                                      <w:marBottom w:val="0"/>
                                      <w:divBdr>
                                        <w:top w:val="none" w:sz="0" w:space="0" w:color="auto"/>
                                        <w:left w:val="none" w:sz="0" w:space="0" w:color="auto"/>
                                        <w:bottom w:val="none" w:sz="0" w:space="0" w:color="auto"/>
                                        <w:right w:val="none" w:sz="0" w:space="0" w:color="auto"/>
                                      </w:divBdr>
                                      <w:divsChild>
                                        <w:div w:id="979967301">
                                          <w:marLeft w:val="0"/>
                                          <w:marRight w:val="0"/>
                                          <w:marTop w:val="0"/>
                                          <w:marBottom w:val="0"/>
                                          <w:divBdr>
                                            <w:top w:val="none" w:sz="0" w:space="0" w:color="auto"/>
                                            <w:left w:val="none" w:sz="0" w:space="0" w:color="auto"/>
                                            <w:bottom w:val="none" w:sz="0" w:space="0" w:color="auto"/>
                                            <w:right w:val="none" w:sz="0" w:space="0" w:color="auto"/>
                                          </w:divBdr>
                                          <w:divsChild>
                                            <w:div w:id="642009782">
                                              <w:marLeft w:val="0"/>
                                              <w:marRight w:val="0"/>
                                              <w:marTop w:val="0"/>
                                              <w:marBottom w:val="0"/>
                                              <w:divBdr>
                                                <w:top w:val="none" w:sz="0" w:space="0" w:color="auto"/>
                                                <w:left w:val="none" w:sz="0" w:space="0" w:color="auto"/>
                                                <w:bottom w:val="none" w:sz="0" w:space="0" w:color="auto"/>
                                                <w:right w:val="none" w:sz="0" w:space="0" w:color="auto"/>
                                              </w:divBdr>
                                              <w:divsChild>
                                                <w:div w:id="784276673">
                                                  <w:marLeft w:val="0"/>
                                                  <w:marRight w:val="0"/>
                                                  <w:marTop w:val="0"/>
                                                  <w:marBottom w:val="0"/>
                                                  <w:divBdr>
                                                    <w:top w:val="none" w:sz="0" w:space="0" w:color="auto"/>
                                                    <w:left w:val="none" w:sz="0" w:space="0" w:color="auto"/>
                                                    <w:bottom w:val="none" w:sz="0" w:space="0" w:color="auto"/>
                                                    <w:right w:val="none" w:sz="0" w:space="0" w:color="auto"/>
                                                  </w:divBdr>
                                                  <w:divsChild>
                                                    <w:div w:id="15972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151019">
                                          <w:marLeft w:val="0"/>
                                          <w:marRight w:val="0"/>
                                          <w:marTop w:val="0"/>
                                          <w:marBottom w:val="0"/>
                                          <w:divBdr>
                                            <w:top w:val="none" w:sz="0" w:space="0" w:color="auto"/>
                                            <w:left w:val="none" w:sz="0" w:space="0" w:color="auto"/>
                                            <w:bottom w:val="none" w:sz="0" w:space="0" w:color="auto"/>
                                            <w:right w:val="none" w:sz="0" w:space="0" w:color="auto"/>
                                          </w:divBdr>
                                          <w:divsChild>
                                            <w:div w:id="882133176">
                                              <w:marLeft w:val="0"/>
                                              <w:marRight w:val="0"/>
                                              <w:marTop w:val="0"/>
                                              <w:marBottom w:val="0"/>
                                              <w:divBdr>
                                                <w:top w:val="none" w:sz="0" w:space="0" w:color="auto"/>
                                                <w:left w:val="none" w:sz="0" w:space="0" w:color="auto"/>
                                                <w:bottom w:val="none" w:sz="0" w:space="0" w:color="auto"/>
                                                <w:right w:val="none" w:sz="0" w:space="0" w:color="auto"/>
                                              </w:divBdr>
                                              <w:divsChild>
                                                <w:div w:id="1678655594">
                                                  <w:marLeft w:val="0"/>
                                                  <w:marRight w:val="0"/>
                                                  <w:marTop w:val="0"/>
                                                  <w:marBottom w:val="0"/>
                                                  <w:divBdr>
                                                    <w:top w:val="none" w:sz="0" w:space="0" w:color="auto"/>
                                                    <w:left w:val="none" w:sz="0" w:space="0" w:color="auto"/>
                                                    <w:bottom w:val="none" w:sz="0" w:space="0" w:color="auto"/>
                                                    <w:right w:val="none" w:sz="0" w:space="0" w:color="auto"/>
                                                  </w:divBdr>
                                                  <w:divsChild>
                                                    <w:div w:id="1824587970">
                                                      <w:marLeft w:val="0"/>
                                                      <w:marRight w:val="0"/>
                                                      <w:marTop w:val="0"/>
                                                      <w:marBottom w:val="0"/>
                                                      <w:divBdr>
                                                        <w:top w:val="none" w:sz="0" w:space="0" w:color="auto"/>
                                                        <w:left w:val="none" w:sz="0" w:space="0" w:color="auto"/>
                                                        <w:bottom w:val="none" w:sz="0" w:space="0" w:color="auto"/>
                                                        <w:right w:val="none" w:sz="0" w:space="0" w:color="auto"/>
                                                      </w:divBdr>
                                                      <w:divsChild>
                                                        <w:div w:id="234629259">
                                                          <w:marLeft w:val="0"/>
                                                          <w:marRight w:val="0"/>
                                                          <w:marTop w:val="0"/>
                                                          <w:marBottom w:val="0"/>
                                                          <w:divBdr>
                                                            <w:top w:val="none" w:sz="0" w:space="0" w:color="auto"/>
                                                            <w:left w:val="none" w:sz="0" w:space="0" w:color="auto"/>
                                                            <w:bottom w:val="none" w:sz="0" w:space="0" w:color="auto"/>
                                                            <w:right w:val="none" w:sz="0" w:space="0" w:color="auto"/>
                                                          </w:divBdr>
                                                        </w:div>
                                                      </w:divsChild>
                                                    </w:div>
                                                    <w:div w:id="932007240">
                                                      <w:marLeft w:val="0"/>
                                                      <w:marRight w:val="0"/>
                                                      <w:marTop w:val="0"/>
                                                      <w:marBottom w:val="0"/>
                                                      <w:divBdr>
                                                        <w:top w:val="none" w:sz="0" w:space="0" w:color="auto"/>
                                                        <w:left w:val="none" w:sz="0" w:space="0" w:color="auto"/>
                                                        <w:bottom w:val="none" w:sz="0" w:space="0" w:color="auto"/>
                                                        <w:right w:val="none" w:sz="0" w:space="0" w:color="auto"/>
                                                      </w:divBdr>
                                                      <w:divsChild>
                                                        <w:div w:id="147789611">
                                                          <w:marLeft w:val="0"/>
                                                          <w:marRight w:val="0"/>
                                                          <w:marTop w:val="0"/>
                                                          <w:marBottom w:val="0"/>
                                                          <w:divBdr>
                                                            <w:top w:val="none" w:sz="0" w:space="0" w:color="auto"/>
                                                            <w:left w:val="none" w:sz="0" w:space="0" w:color="auto"/>
                                                            <w:bottom w:val="none" w:sz="0" w:space="0" w:color="auto"/>
                                                            <w:right w:val="none" w:sz="0" w:space="0" w:color="auto"/>
                                                          </w:divBdr>
                                                        </w:div>
                                                        <w:div w:id="11518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543924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85843861">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653873093">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848711541">
      <w:bodyDiv w:val="1"/>
      <w:marLeft w:val="0"/>
      <w:marRight w:val="0"/>
      <w:marTop w:val="0"/>
      <w:marBottom w:val="0"/>
      <w:divBdr>
        <w:top w:val="none" w:sz="0" w:space="0" w:color="auto"/>
        <w:left w:val="none" w:sz="0" w:space="0" w:color="auto"/>
        <w:bottom w:val="none" w:sz="0" w:space="0" w:color="auto"/>
        <w:right w:val="none" w:sz="0" w:space="0" w:color="auto"/>
      </w:divBdr>
    </w:div>
    <w:div w:id="1915696344">
      <w:bodyDiv w:val="1"/>
      <w:marLeft w:val="0"/>
      <w:marRight w:val="0"/>
      <w:marTop w:val="0"/>
      <w:marBottom w:val="0"/>
      <w:divBdr>
        <w:top w:val="none" w:sz="0" w:space="0" w:color="auto"/>
        <w:left w:val="none" w:sz="0" w:space="0" w:color="auto"/>
        <w:bottom w:val="none" w:sz="0" w:space="0" w:color="auto"/>
        <w:right w:val="none" w:sz="0" w:space="0" w:color="auto"/>
      </w:divBdr>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8122880">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228D5-68B9-D742-991C-448123B9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8646</Words>
  <Characters>49287</Characters>
  <Application>Microsoft Office Word</Application>
  <DocSecurity>0</DocSecurity>
  <Lines>410</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3</cp:revision>
  <cp:lastPrinted>2018-09-19T13:41:00Z</cp:lastPrinted>
  <dcterms:created xsi:type="dcterms:W3CDTF">2019-05-21T08:37:00Z</dcterms:created>
  <dcterms:modified xsi:type="dcterms:W3CDTF">2019-05-21T08:43:00Z</dcterms:modified>
</cp:coreProperties>
</file>